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EF414" w14:textId="77777777" w:rsidR="00082AD7" w:rsidRDefault="00082AD7">
      <w:pPr>
        <w:pStyle w:val="Tekstpodstawowy"/>
        <w:kinsoku w:val="0"/>
        <w:overflowPunct w:val="0"/>
        <w:spacing w:before="29"/>
        <w:ind w:left="155" w:right="60"/>
        <w:jc w:val="center"/>
        <w:rPr>
          <w:b/>
          <w:bCs/>
          <w:spacing w:val="-2"/>
        </w:rPr>
      </w:pPr>
      <w:r>
        <w:rPr>
          <w:b/>
          <w:bCs/>
        </w:rPr>
        <w:t>STANDARDY</w:t>
      </w:r>
      <w:r>
        <w:rPr>
          <w:b/>
          <w:bCs/>
          <w:spacing w:val="-7"/>
        </w:rPr>
        <w:t xml:space="preserve"> </w:t>
      </w:r>
      <w:r>
        <w:rPr>
          <w:b/>
          <w:bCs/>
        </w:rPr>
        <w:t>WYKONYWANIA</w:t>
      </w:r>
      <w:r>
        <w:rPr>
          <w:b/>
          <w:bCs/>
          <w:spacing w:val="-3"/>
        </w:rPr>
        <w:t xml:space="preserve"> </w:t>
      </w:r>
      <w:r>
        <w:rPr>
          <w:b/>
          <w:bCs/>
        </w:rPr>
        <w:t>PRAC</w:t>
      </w:r>
      <w:r>
        <w:rPr>
          <w:b/>
          <w:bCs/>
          <w:spacing w:val="-2"/>
        </w:rPr>
        <w:t xml:space="preserve"> </w:t>
      </w:r>
      <w:r>
        <w:rPr>
          <w:b/>
          <w:bCs/>
        </w:rPr>
        <w:t>NA</w:t>
      </w:r>
      <w:r>
        <w:rPr>
          <w:b/>
          <w:bCs/>
          <w:spacing w:val="-2"/>
        </w:rPr>
        <w:t xml:space="preserve"> </w:t>
      </w:r>
      <w:r>
        <w:rPr>
          <w:b/>
          <w:bCs/>
        </w:rPr>
        <w:t>TERENIE</w:t>
      </w:r>
      <w:r>
        <w:rPr>
          <w:b/>
          <w:bCs/>
          <w:spacing w:val="-2"/>
        </w:rPr>
        <w:t xml:space="preserve"> </w:t>
      </w:r>
      <w:r>
        <w:rPr>
          <w:b/>
          <w:bCs/>
        </w:rPr>
        <w:t>ZAKŁADÓW</w:t>
      </w:r>
      <w:r>
        <w:rPr>
          <w:b/>
          <w:bCs/>
          <w:spacing w:val="-1"/>
        </w:rPr>
        <w:t xml:space="preserve"> </w:t>
      </w:r>
      <w:r>
        <w:rPr>
          <w:b/>
          <w:bCs/>
          <w:spacing w:val="-2"/>
        </w:rPr>
        <w:t>PRODUKCYJNYCH</w:t>
      </w:r>
    </w:p>
    <w:p w14:paraId="41D67324" w14:textId="2EAFF210" w:rsidR="00082AD7" w:rsidRDefault="00082AD7">
      <w:pPr>
        <w:pStyle w:val="Tekstpodstawowy"/>
        <w:kinsoku w:val="0"/>
        <w:overflowPunct w:val="0"/>
        <w:ind w:left="155" w:right="57"/>
        <w:jc w:val="center"/>
        <w:rPr>
          <w:b/>
          <w:bCs/>
          <w:spacing w:val="-2"/>
        </w:rPr>
      </w:pPr>
      <w:r>
        <w:rPr>
          <w:b/>
          <w:bCs/>
        </w:rPr>
        <w:t>GRUPY</w:t>
      </w:r>
      <w:r>
        <w:rPr>
          <w:b/>
          <w:bCs/>
          <w:spacing w:val="-4"/>
        </w:rPr>
        <w:t xml:space="preserve"> </w:t>
      </w:r>
      <w:r>
        <w:rPr>
          <w:b/>
          <w:bCs/>
          <w:spacing w:val="-2"/>
        </w:rPr>
        <w:t>QEMETICA</w:t>
      </w:r>
    </w:p>
    <w:p w14:paraId="5B0BF7AE" w14:textId="77777777" w:rsidR="00082AD7" w:rsidRDefault="00082AD7">
      <w:pPr>
        <w:pStyle w:val="Tekstpodstawowy"/>
        <w:kinsoku w:val="0"/>
        <w:overflowPunct w:val="0"/>
        <w:spacing w:before="292"/>
        <w:rPr>
          <w:b/>
          <w:bCs/>
        </w:rPr>
      </w:pPr>
    </w:p>
    <w:p w14:paraId="7529B29D" w14:textId="77777777" w:rsidR="00082AD7" w:rsidRDefault="00082AD7">
      <w:pPr>
        <w:pStyle w:val="Tekstpodstawowy"/>
        <w:kinsoku w:val="0"/>
        <w:overflowPunct w:val="0"/>
        <w:ind w:left="212"/>
        <w:rPr>
          <w:b/>
          <w:bCs/>
          <w:spacing w:val="-5"/>
        </w:rPr>
      </w:pPr>
      <w:r>
        <w:rPr>
          <w:b/>
          <w:bCs/>
        </w:rPr>
        <w:t>ROZDZIAŁ</w:t>
      </w:r>
      <w:r>
        <w:rPr>
          <w:b/>
          <w:bCs/>
          <w:spacing w:val="-4"/>
        </w:rPr>
        <w:t xml:space="preserve"> </w:t>
      </w:r>
      <w:r>
        <w:rPr>
          <w:b/>
          <w:bCs/>
          <w:spacing w:val="-5"/>
        </w:rPr>
        <w:t>1.</w:t>
      </w:r>
    </w:p>
    <w:p w14:paraId="5BB61A28" w14:textId="77777777" w:rsidR="00082AD7" w:rsidRDefault="00082AD7">
      <w:pPr>
        <w:pStyle w:val="Tekstpodstawowy"/>
        <w:kinsoku w:val="0"/>
        <w:overflowPunct w:val="0"/>
        <w:ind w:left="212"/>
        <w:rPr>
          <w:b/>
          <w:bCs/>
          <w:spacing w:val="-2"/>
        </w:rPr>
      </w:pPr>
      <w:r>
        <w:rPr>
          <w:b/>
          <w:bCs/>
        </w:rPr>
        <w:t>ZASADY</w:t>
      </w:r>
      <w:r>
        <w:rPr>
          <w:b/>
          <w:bCs/>
          <w:spacing w:val="73"/>
        </w:rPr>
        <w:t xml:space="preserve"> </w:t>
      </w:r>
      <w:r>
        <w:rPr>
          <w:b/>
          <w:bCs/>
        </w:rPr>
        <w:t>KOORDYNACJI</w:t>
      </w:r>
      <w:r>
        <w:rPr>
          <w:b/>
          <w:bCs/>
          <w:spacing w:val="76"/>
        </w:rPr>
        <w:t xml:space="preserve"> </w:t>
      </w:r>
      <w:r>
        <w:rPr>
          <w:b/>
          <w:bCs/>
        </w:rPr>
        <w:t>PRAC</w:t>
      </w:r>
      <w:r>
        <w:rPr>
          <w:b/>
          <w:bCs/>
          <w:spacing w:val="75"/>
        </w:rPr>
        <w:t xml:space="preserve"> </w:t>
      </w:r>
      <w:r>
        <w:rPr>
          <w:b/>
          <w:bCs/>
        </w:rPr>
        <w:t>WYKONYWANYCH</w:t>
      </w:r>
      <w:r>
        <w:rPr>
          <w:b/>
          <w:bCs/>
          <w:spacing w:val="77"/>
        </w:rPr>
        <w:t xml:space="preserve"> </w:t>
      </w:r>
      <w:r>
        <w:rPr>
          <w:b/>
          <w:bCs/>
        </w:rPr>
        <w:t>W</w:t>
      </w:r>
      <w:r>
        <w:rPr>
          <w:b/>
          <w:bCs/>
          <w:spacing w:val="76"/>
        </w:rPr>
        <w:t xml:space="preserve"> </w:t>
      </w:r>
      <w:r>
        <w:rPr>
          <w:b/>
          <w:bCs/>
        </w:rPr>
        <w:t>TYM</w:t>
      </w:r>
      <w:r>
        <w:rPr>
          <w:b/>
          <w:bCs/>
          <w:spacing w:val="76"/>
        </w:rPr>
        <w:t xml:space="preserve"> </w:t>
      </w:r>
      <w:r>
        <w:rPr>
          <w:b/>
          <w:bCs/>
        </w:rPr>
        <w:t>SAMYM</w:t>
      </w:r>
      <w:r>
        <w:rPr>
          <w:b/>
          <w:bCs/>
          <w:spacing w:val="74"/>
        </w:rPr>
        <w:t xml:space="preserve"> </w:t>
      </w:r>
      <w:r>
        <w:rPr>
          <w:b/>
          <w:bCs/>
        </w:rPr>
        <w:t>MIEJSCU</w:t>
      </w:r>
      <w:r>
        <w:rPr>
          <w:b/>
          <w:bCs/>
          <w:spacing w:val="76"/>
        </w:rPr>
        <w:t xml:space="preserve"> </w:t>
      </w:r>
      <w:r>
        <w:rPr>
          <w:b/>
          <w:bCs/>
        </w:rPr>
        <w:t>I</w:t>
      </w:r>
      <w:r>
        <w:rPr>
          <w:b/>
          <w:bCs/>
          <w:spacing w:val="77"/>
        </w:rPr>
        <w:t xml:space="preserve"> </w:t>
      </w:r>
      <w:r>
        <w:rPr>
          <w:b/>
          <w:bCs/>
        </w:rPr>
        <w:t>CZASIE</w:t>
      </w:r>
      <w:r>
        <w:rPr>
          <w:b/>
          <w:bCs/>
          <w:spacing w:val="76"/>
        </w:rPr>
        <w:t xml:space="preserve"> </w:t>
      </w:r>
      <w:r>
        <w:rPr>
          <w:b/>
          <w:bCs/>
          <w:spacing w:val="-2"/>
        </w:rPr>
        <w:t>PRZEZ</w:t>
      </w:r>
    </w:p>
    <w:p w14:paraId="74166ABD" w14:textId="77777777" w:rsidR="00082AD7" w:rsidRDefault="00082AD7">
      <w:pPr>
        <w:pStyle w:val="Tekstpodstawowy"/>
        <w:kinsoku w:val="0"/>
        <w:overflowPunct w:val="0"/>
        <w:ind w:left="212"/>
        <w:rPr>
          <w:b/>
          <w:bCs/>
          <w:spacing w:val="-2"/>
        </w:rPr>
      </w:pPr>
      <w:r>
        <w:rPr>
          <w:b/>
          <w:bCs/>
        </w:rPr>
        <w:t>PRACOWNIKÓW</w:t>
      </w:r>
      <w:r>
        <w:rPr>
          <w:b/>
          <w:bCs/>
          <w:spacing w:val="-7"/>
        </w:rPr>
        <w:t xml:space="preserve"> </w:t>
      </w:r>
      <w:r>
        <w:rPr>
          <w:b/>
          <w:bCs/>
        </w:rPr>
        <w:t>ZATRUDNIONYCH</w:t>
      </w:r>
      <w:r>
        <w:rPr>
          <w:b/>
          <w:bCs/>
          <w:spacing w:val="-4"/>
        </w:rPr>
        <w:t xml:space="preserve"> </w:t>
      </w:r>
      <w:r>
        <w:rPr>
          <w:b/>
          <w:bCs/>
        </w:rPr>
        <w:t>PRZEZ</w:t>
      </w:r>
      <w:r>
        <w:rPr>
          <w:b/>
          <w:bCs/>
          <w:spacing w:val="-5"/>
        </w:rPr>
        <w:t xml:space="preserve"> </w:t>
      </w:r>
      <w:r>
        <w:rPr>
          <w:b/>
          <w:bCs/>
        </w:rPr>
        <w:t>RÓŻNYCH</w:t>
      </w:r>
      <w:r>
        <w:rPr>
          <w:b/>
          <w:bCs/>
          <w:spacing w:val="-3"/>
        </w:rPr>
        <w:t xml:space="preserve"> </w:t>
      </w:r>
      <w:r>
        <w:rPr>
          <w:b/>
          <w:bCs/>
          <w:spacing w:val="-2"/>
        </w:rPr>
        <w:t>PRACODAWCÓW</w:t>
      </w:r>
    </w:p>
    <w:p w14:paraId="1B09B851" w14:textId="77777777" w:rsidR="00082AD7" w:rsidRDefault="00082AD7">
      <w:pPr>
        <w:pStyle w:val="Tekstpodstawowy"/>
        <w:kinsoku w:val="0"/>
        <w:overflowPunct w:val="0"/>
        <w:spacing w:before="2"/>
        <w:rPr>
          <w:b/>
          <w:bCs/>
        </w:rPr>
      </w:pPr>
    </w:p>
    <w:p w14:paraId="5EF0C561" w14:textId="77777777" w:rsidR="00082AD7" w:rsidRDefault="00082AD7">
      <w:pPr>
        <w:pStyle w:val="Tekstpodstawowy"/>
        <w:kinsoku w:val="0"/>
        <w:overflowPunct w:val="0"/>
        <w:ind w:left="212"/>
        <w:rPr>
          <w:b/>
          <w:bCs/>
          <w:spacing w:val="-2"/>
        </w:rPr>
      </w:pPr>
      <w:r>
        <w:rPr>
          <w:b/>
          <w:bCs/>
        </w:rPr>
        <w:t>§</w:t>
      </w:r>
      <w:r>
        <w:rPr>
          <w:b/>
          <w:bCs/>
          <w:spacing w:val="-3"/>
        </w:rPr>
        <w:t xml:space="preserve"> </w:t>
      </w:r>
      <w:r>
        <w:rPr>
          <w:b/>
          <w:bCs/>
        </w:rPr>
        <w:t>1</w:t>
      </w:r>
      <w:r>
        <w:t>.</w:t>
      </w:r>
      <w:r>
        <w:rPr>
          <w:spacing w:val="-3"/>
        </w:rPr>
        <w:t xml:space="preserve"> </w:t>
      </w:r>
      <w:r>
        <w:rPr>
          <w:b/>
          <w:bCs/>
        </w:rPr>
        <w:t>POSTANOWIENIA</w:t>
      </w:r>
      <w:r>
        <w:rPr>
          <w:b/>
          <w:bCs/>
          <w:spacing w:val="-4"/>
        </w:rPr>
        <w:t xml:space="preserve"> </w:t>
      </w:r>
      <w:r>
        <w:rPr>
          <w:b/>
          <w:bCs/>
          <w:spacing w:val="-2"/>
        </w:rPr>
        <w:t>OGÓLNE</w:t>
      </w:r>
    </w:p>
    <w:p w14:paraId="55D0FECB" w14:textId="77777777" w:rsidR="00082AD7" w:rsidRDefault="00082AD7">
      <w:pPr>
        <w:pStyle w:val="Tekstpodstawowy"/>
        <w:kinsoku w:val="0"/>
        <w:overflowPunct w:val="0"/>
        <w:rPr>
          <w:b/>
          <w:bCs/>
        </w:rPr>
      </w:pPr>
    </w:p>
    <w:p w14:paraId="4DCB8271" w14:textId="4B8E833B" w:rsidR="00082AD7" w:rsidRDefault="00082AD7">
      <w:pPr>
        <w:pStyle w:val="Akapitzlist"/>
        <w:numPr>
          <w:ilvl w:val="0"/>
          <w:numId w:val="17"/>
        </w:numPr>
        <w:tabs>
          <w:tab w:val="left" w:pos="933"/>
        </w:tabs>
        <w:kinsoku w:val="0"/>
        <w:overflowPunct w:val="0"/>
        <w:ind w:right="110" w:hanging="360"/>
      </w:pPr>
      <w:r>
        <w:t>Zasady koordynacji prac stosuje się do prac wykonywanych na terenie zakładów produkcyjnych (dalej: ZP) należących do każdej ze spółek z GRUPY QEMETICA (każda z osobna zwana dalej odpowiednio „Zamawiającym”), w tym samym miejscu i czasie przez pracowników</w:t>
      </w:r>
      <w:r>
        <w:rPr>
          <w:spacing w:val="80"/>
        </w:rPr>
        <w:t xml:space="preserve"> </w:t>
      </w:r>
      <w:r>
        <w:t>Zamawiającego</w:t>
      </w:r>
      <w:r>
        <w:rPr>
          <w:spacing w:val="80"/>
        </w:rPr>
        <w:t xml:space="preserve"> </w:t>
      </w:r>
      <w:r>
        <w:t>oraz</w:t>
      </w:r>
      <w:r>
        <w:rPr>
          <w:spacing w:val="78"/>
          <w:w w:val="150"/>
        </w:rPr>
        <w:t xml:space="preserve"> </w:t>
      </w:r>
      <w:r>
        <w:t>różne</w:t>
      </w:r>
      <w:r>
        <w:rPr>
          <w:spacing w:val="80"/>
        </w:rPr>
        <w:t xml:space="preserve"> </w:t>
      </w:r>
      <w:r>
        <w:t>inne</w:t>
      </w:r>
      <w:r>
        <w:rPr>
          <w:spacing w:val="80"/>
        </w:rPr>
        <w:t xml:space="preserve"> </w:t>
      </w:r>
      <w:r>
        <w:t>podmioty</w:t>
      </w:r>
      <w:r>
        <w:rPr>
          <w:spacing w:val="80"/>
        </w:rPr>
        <w:t xml:space="preserve"> </w:t>
      </w:r>
      <w:r>
        <w:t>(zwane</w:t>
      </w:r>
      <w:r>
        <w:rPr>
          <w:spacing w:val="80"/>
        </w:rPr>
        <w:t xml:space="preserve"> </w:t>
      </w:r>
      <w:r>
        <w:t>dalej</w:t>
      </w:r>
      <w:r>
        <w:rPr>
          <w:spacing w:val="79"/>
          <w:w w:val="150"/>
        </w:rPr>
        <w:t xml:space="preserve"> </w:t>
      </w:r>
      <w:r>
        <w:t>odpowiednio</w:t>
      </w:r>
    </w:p>
    <w:p w14:paraId="13581AF2" w14:textId="77777777" w:rsidR="00082AD7" w:rsidRDefault="00082AD7">
      <w:pPr>
        <w:pStyle w:val="Tekstpodstawowy"/>
        <w:kinsoku w:val="0"/>
        <w:overflowPunct w:val="0"/>
        <w:ind w:left="933" w:right="110"/>
        <w:jc w:val="both"/>
      </w:pPr>
      <w:r>
        <w:t>„Wykonawcą” lub „Wykonawcami”), i ich podwykonawców, przy czym przez podwykonawców rozumie się także dalszych podwykonawców, oraz pracowników Wykonawców i podwykonawców.</w:t>
      </w:r>
    </w:p>
    <w:p w14:paraId="360E6CFD" w14:textId="77777777" w:rsidR="00082AD7" w:rsidRDefault="00082AD7">
      <w:pPr>
        <w:pStyle w:val="Akapitzlist"/>
        <w:numPr>
          <w:ilvl w:val="0"/>
          <w:numId w:val="17"/>
        </w:numPr>
        <w:tabs>
          <w:tab w:val="left" w:pos="933"/>
        </w:tabs>
        <w:kinsoku w:val="0"/>
        <w:overflowPunct w:val="0"/>
        <w:ind w:right="110" w:hanging="360"/>
      </w:pPr>
      <w:r>
        <w:t>Przy realizacji wszelkich robót budowlanych, prac montażowych, prac remontowych i inwestycyjnych lub usług serwisowych, obowiązkiem Zamawiającego i Wykonawcy jest pisemne wskazanie osób odpowiedzialnych za nadzorowanie i koordynację prac (zwanych dalej „Koordynatorami robót”).</w:t>
      </w:r>
    </w:p>
    <w:p w14:paraId="6277ECCA" w14:textId="77777777" w:rsidR="00082AD7" w:rsidRDefault="00082AD7">
      <w:pPr>
        <w:pStyle w:val="Akapitzlist"/>
        <w:numPr>
          <w:ilvl w:val="0"/>
          <w:numId w:val="17"/>
        </w:numPr>
        <w:tabs>
          <w:tab w:val="left" w:pos="933"/>
        </w:tabs>
        <w:kinsoku w:val="0"/>
        <w:overflowPunct w:val="0"/>
        <w:ind w:right="111" w:hanging="360"/>
      </w:pPr>
      <w:r>
        <w:t>W razie, gdy jednocześnie w tym samym miejscu i czasie wykonują prace różni Wykonawcy</w:t>
      </w:r>
      <w:r>
        <w:rPr>
          <w:spacing w:val="40"/>
        </w:rPr>
        <w:t xml:space="preserve"> </w:t>
      </w:r>
      <w:r>
        <w:t>i ich podwykonawcy lub różni Wykonawcy, ich podwykonawcy oraz pracownicy Zamawiającego, istnieje również obowiązek wyznaczenia koordynatora sprawującego nadzór nad bezpieczeństwem i higieną pracy wszystkich osób skierowanych przez nich do wykonania</w:t>
      </w:r>
      <w:r>
        <w:rPr>
          <w:spacing w:val="80"/>
          <w:w w:val="150"/>
        </w:rPr>
        <w:t xml:space="preserve"> </w:t>
      </w:r>
      <w:r>
        <w:t>prac</w:t>
      </w:r>
      <w:r>
        <w:rPr>
          <w:spacing w:val="80"/>
          <w:w w:val="150"/>
        </w:rPr>
        <w:t xml:space="preserve"> </w:t>
      </w:r>
      <w:r>
        <w:t>w</w:t>
      </w:r>
      <w:r>
        <w:rPr>
          <w:spacing w:val="80"/>
          <w:w w:val="150"/>
        </w:rPr>
        <w:t xml:space="preserve"> </w:t>
      </w:r>
      <w:r>
        <w:t>takim</w:t>
      </w:r>
      <w:r>
        <w:rPr>
          <w:spacing w:val="80"/>
          <w:w w:val="150"/>
        </w:rPr>
        <w:t xml:space="preserve"> </w:t>
      </w:r>
      <w:r>
        <w:t>miejscu</w:t>
      </w:r>
      <w:r>
        <w:rPr>
          <w:spacing w:val="37"/>
        </w:rPr>
        <w:t xml:space="preserve">  </w:t>
      </w:r>
      <w:r>
        <w:t>(zwanego</w:t>
      </w:r>
      <w:r>
        <w:rPr>
          <w:spacing w:val="80"/>
          <w:w w:val="150"/>
        </w:rPr>
        <w:t xml:space="preserve"> </w:t>
      </w:r>
      <w:r>
        <w:t>dalej</w:t>
      </w:r>
      <w:r>
        <w:rPr>
          <w:spacing w:val="80"/>
          <w:w w:val="150"/>
        </w:rPr>
        <w:t xml:space="preserve"> </w:t>
      </w:r>
      <w:r>
        <w:t>„Koordynatorem</w:t>
      </w:r>
      <w:r>
        <w:rPr>
          <w:spacing w:val="80"/>
          <w:w w:val="150"/>
        </w:rPr>
        <w:t xml:space="preserve"> </w:t>
      </w:r>
      <w:r>
        <w:t>ds.</w:t>
      </w:r>
      <w:r>
        <w:rPr>
          <w:spacing w:val="80"/>
          <w:w w:val="150"/>
        </w:rPr>
        <w:t xml:space="preserve"> </w:t>
      </w:r>
      <w:r>
        <w:t>BHP”</w:t>
      </w:r>
      <w:r>
        <w:rPr>
          <w:spacing w:val="80"/>
          <w:w w:val="150"/>
        </w:rPr>
        <w:t xml:space="preserve"> </w:t>
      </w:r>
      <w:r>
        <w:t>lub</w:t>
      </w:r>
    </w:p>
    <w:p w14:paraId="2DC3FB25" w14:textId="77777777" w:rsidR="00082AD7" w:rsidRDefault="00082AD7">
      <w:pPr>
        <w:pStyle w:val="Tekstpodstawowy"/>
        <w:kinsoku w:val="0"/>
        <w:overflowPunct w:val="0"/>
        <w:spacing w:before="1"/>
        <w:ind w:left="933" w:right="112"/>
        <w:jc w:val="both"/>
      </w:pPr>
      <w:r>
        <w:t>„Koordynatorem”). Koordynator wyznaczany jest zgodnie z obowiązującymi dla danego rodzaju prac przepisami, a w przypadku, gdy dla danego rodzaju prac przepisy nie przewidują obowiązku wyznaczenia koordynatora do spraw bhp, w drodze porozumienia wszystkich podmiotów wykonujących prace w tym samym miejscu i czasie.</w:t>
      </w:r>
    </w:p>
    <w:p w14:paraId="52867449" w14:textId="77777777" w:rsidR="00082AD7" w:rsidRDefault="00082AD7">
      <w:pPr>
        <w:pStyle w:val="Tekstpodstawowy"/>
        <w:kinsoku w:val="0"/>
        <w:overflowPunct w:val="0"/>
        <w:spacing w:before="292"/>
        <w:ind w:left="212"/>
        <w:rPr>
          <w:b/>
          <w:bCs/>
          <w:spacing w:val="-5"/>
        </w:rPr>
      </w:pPr>
      <w:r>
        <w:rPr>
          <w:b/>
          <w:bCs/>
        </w:rPr>
        <w:t>§</w:t>
      </w:r>
      <w:r>
        <w:rPr>
          <w:b/>
          <w:bCs/>
          <w:spacing w:val="-2"/>
        </w:rPr>
        <w:t xml:space="preserve"> </w:t>
      </w:r>
      <w:r>
        <w:rPr>
          <w:b/>
          <w:bCs/>
        </w:rPr>
        <w:t>2.</w:t>
      </w:r>
      <w:r>
        <w:rPr>
          <w:b/>
          <w:bCs/>
          <w:spacing w:val="-4"/>
        </w:rPr>
        <w:t xml:space="preserve"> </w:t>
      </w:r>
      <w:r>
        <w:rPr>
          <w:b/>
          <w:bCs/>
        </w:rPr>
        <w:t>OBOWIĄZKI</w:t>
      </w:r>
      <w:r>
        <w:rPr>
          <w:b/>
          <w:bCs/>
          <w:spacing w:val="-3"/>
        </w:rPr>
        <w:t xml:space="preserve"> </w:t>
      </w:r>
      <w:r>
        <w:rPr>
          <w:b/>
          <w:bCs/>
        </w:rPr>
        <w:t>KOORDYNATORA</w:t>
      </w:r>
      <w:r>
        <w:rPr>
          <w:b/>
          <w:bCs/>
          <w:spacing w:val="3"/>
        </w:rPr>
        <w:t xml:space="preserve"> </w:t>
      </w:r>
      <w:r>
        <w:rPr>
          <w:b/>
          <w:bCs/>
        </w:rPr>
        <w:t>DS.</w:t>
      </w:r>
      <w:r>
        <w:rPr>
          <w:b/>
          <w:bCs/>
          <w:spacing w:val="-1"/>
        </w:rPr>
        <w:t xml:space="preserve"> </w:t>
      </w:r>
      <w:r>
        <w:rPr>
          <w:b/>
          <w:bCs/>
          <w:spacing w:val="-5"/>
        </w:rPr>
        <w:t>BHP</w:t>
      </w:r>
    </w:p>
    <w:p w14:paraId="0B27F70E" w14:textId="77777777" w:rsidR="00082AD7" w:rsidRDefault="00082AD7">
      <w:pPr>
        <w:pStyle w:val="Akapitzlist"/>
        <w:numPr>
          <w:ilvl w:val="0"/>
          <w:numId w:val="16"/>
        </w:numPr>
        <w:tabs>
          <w:tab w:val="left" w:pos="933"/>
        </w:tabs>
        <w:kinsoku w:val="0"/>
        <w:overflowPunct w:val="0"/>
        <w:spacing w:before="292"/>
        <w:ind w:right="108" w:hanging="360"/>
      </w:pPr>
      <w:r>
        <w:t>Zadaniem Koordynatora jest przewidywanie i zapobieganie niepożądanym skutkom, jakie mogą wyniknąć z prowadzenia prac w tym samym miejscu i czasie przez różne podmioty. Koordynator powinien mieć doświadczenie zawodowe w zakresie rodzaju oraz miejsca i sposobu wykonywanych prac lub czynności. Powinien także posiadać aktualne szkolenie w zakresie BHP dla osób kierujących pracownikami lub uprawnienia służby BHP.</w:t>
      </w:r>
    </w:p>
    <w:p w14:paraId="173D8218" w14:textId="77777777" w:rsidR="00082AD7" w:rsidRDefault="00082AD7">
      <w:pPr>
        <w:pStyle w:val="Akapitzlist"/>
        <w:numPr>
          <w:ilvl w:val="0"/>
          <w:numId w:val="16"/>
        </w:numPr>
        <w:tabs>
          <w:tab w:val="left" w:pos="933"/>
        </w:tabs>
        <w:kinsoku w:val="0"/>
        <w:overflowPunct w:val="0"/>
        <w:spacing w:before="2"/>
        <w:ind w:right="110" w:hanging="360"/>
      </w:pPr>
      <w:r>
        <w:t>Sprawowanie</w:t>
      </w:r>
      <w:r>
        <w:rPr>
          <w:spacing w:val="-4"/>
        </w:rPr>
        <w:t xml:space="preserve"> </w:t>
      </w:r>
      <w:r>
        <w:t>nadzoru</w:t>
      </w:r>
      <w:r>
        <w:rPr>
          <w:spacing w:val="-2"/>
        </w:rPr>
        <w:t xml:space="preserve"> </w:t>
      </w:r>
      <w:r>
        <w:t>przez</w:t>
      </w:r>
      <w:r>
        <w:rPr>
          <w:spacing w:val="-1"/>
        </w:rPr>
        <w:t xml:space="preserve"> </w:t>
      </w:r>
      <w:r>
        <w:t>Koordynatora</w:t>
      </w:r>
      <w:r>
        <w:rPr>
          <w:spacing w:val="-5"/>
        </w:rPr>
        <w:t xml:space="preserve"> </w:t>
      </w:r>
      <w:r>
        <w:t>trwa</w:t>
      </w:r>
      <w:r>
        <w:rPr>
          <w:spacing w:val="-3"/>
        </w:rPr>
        <w:t xml:space="preserve"> </w:t>
      </w:r>
      <w:r>
        <w:t>tylko</w:t>
      </w:r>
      <w:r>
        <w:rPr>
          <w:spacing w:val="-2"/>
        </w:rPr>
        <w:t xml:space="preserve"> </w:t>
      </w:r>
      <w:r>
        <w:t>w</w:t>
      </w:r>
      <w:r>
        <w:rPr>
          <w:spacing w:val="-2"/>
        </w:rPr>
        <w:t xml:space="preserve"> </w:t>
      </w:r>
      <w:r>
        <w:t>czasie,</w:t>
      </w:r>
      <w:r>
        <w:rPr>
          <w:spacing w:val="-2"/>
        </w:rPr>
        <w:t xml:space="preserve"> </w:t>
      </w:r>
      <w:r>
        <w:t>gdy</w:t>
      </w:r>
      <w:r>
        <w:rPr>
          <w:spacing w:val="-6"/>
        </w:rPr>
        <w:t xml:space="preserve"> </w:t>
      </w:r>
      <w:r>
        <w:t>prace</w:t>
      </w:r>
      <w:r>
        <w:rPr>
          <w:spacing w:val="-1"/>
        </w:rPr>
        <w:t xml:space="preserve"> </w:t>
      </w:r>
      <w:r>
        <w:t>wykonywane</w:t>
      </w:r>
      <w:r>
        <w:rPr>
          <w:spacing w:val="-2"/>
        </w:rPr>
        <w:t xml:space="preserve"> </w:t>
      </w:r>
      <w:r>
        <w:t>są</w:t>
      </w:r>
      <w:r>
        <w:rPr>
          <w:spacing w:val="-4"/>
        </w:rPr>
        <w:t xml:space="preserve"> </w:t>
      </w:r>
      <w:r>
        <w:t>w tym samym miejscu i czasie przez różne podmioty.</w:t>
      </w:r>
    </w:p>
    <w:p w14:paraId="2DB49A6D" w14:textId="77777777" w:rsidR="00082AD7" w:rsidRDefault="00082AD7">
      <w:pPr>
        <w:pStyle w:val="Akapitzlist"/>
        <w:numPr>
          <w:ilvl w:val="0"/>
          <w:numId w:val="16"/>
        </w:numPr>
        <w:tabs>
          <w:tab w:val="left" w:pos="920"/>
        </w:tabs>
        <w:kinsoku w:val="0"/>
        <w:overflowPunct w:val="0"/>
        <w:ind w:left="920" w:hanging="347"/>
        <w:rPr>
          <w:spacing w:val="-5"/>
        </w:rPr>
      </w:pPr>
      <w:r>
        <w:t>Wyznaczony</w:t>
      </w:r>
      <w:r>
        <w:rPr>
          <w:spacing w:val="-5"/>
        </w:rPr>
        <w:t xml:space="preserve"> </w:t>
      </w:r>
      <w:r>
        <w:t>Koordynator</w:t>
      </w:r>
      <w:r>
        <w:rPr>
          <w:spacing w:val="-4"/>
        </w:rPr>
        <w:t xml:space="preserve"> </w:t>
      </w:r>
      <w:r>
        <w:t>zobowiązany</w:t>
      </w:r>
      <w:r>
        <w:rPr>
          <w:spacing w:val="-5"/>
        </w:rPr>
        <w:t xml:space="preserve"> </w:t>
      </w:r>
      <w:r>
        <w:t>jest</w:t>
      </w:r>
      <w:r>
        <w:rPr>
          <w:spacing w:val="-4"/>
        </w:rPr>
        <w:t xml:space="preserve"> </w:t>
      </w:r>
      <w:r>
        <w:rPr>
          <w:spacing w:val="-5"/>
        </w:rPr>
        <w:t>do:</w:t>
      </w:r>
    </w:p>
    <w:p w14:paraId="04951AEC" w14:textId="77777777" w:rsidR="00082AD7" w:rsidRDefault="00082AD7">
      <w:pPr>
        <w:pStyle w:val="Akapitzlist"/>
        <w:numPr>
          <w:ilvl w:val="1"/>
          <w:numId w:val="16"/>
        </w:numPr>
        <w:tabs>
          <w:tab w:val="left" w:pos="1293"/>
        </w:tabs>
        <w:kinsoku w:val="0"/>
        <w:overflowPunct w:val="0"/>
        <w:ind w:right="114"/>
      </w:pPr>
      <w:r>
        <w:t>uzgadniania</w:t>
      </w:r>
      <w:r>
        <w:rPr>
          <w:spacing w:val="40"/>
        </w:rPr>
        <w:t xml:space="preserve"> </w:t>
      </w:r>
      <w:r>
        <w:t>z</w:t>
      </w:r>
      <w:r>
        <w:rPr>
          <w:spacing w:val="40"/>
        </w:rPr>
        <w:t xml:space="preserve"> </w:t>
      </w:r>
      <w:r>
        <w:t>wszystkimi</w:t>
      </w:r>
      <w:r>
        <w:rPr>
          <w:spacing w:val="40"/>
        </w:rPr>
        <w:t xml:space="preserve"> </w:t>
      </w:r>
      <w:r>
        <w:t>podmiotami,</w:t>
      </w:r>
      <w:r>
        <w:rPr>
          <w:spacing w:val="40"/>
        </w:rPr>
        <w:t xml:space="preserve"> </w:t>
      </w:r>
      <w:r>
        <w:t>które</w:t>
      </w:r>
      <w:r>
        <w:rPr>
          <w:spacing w:val="39"/>
        </w:rPr>
        <w:t xml:space="preserve"> </w:t>
      </w:r>
      <w:r>
        <w:t>wykonują</w:t>
      </w:r>
      <w:r>
        <w:rPr>
          <w:spacing w:val="38"/>
        </w:rPr>
        <w:t xml:space="preserve"> </w:t>
      </w:r>
      <w:r>
        <w:t>prace</w:t>
      </w:r>
      <w:r>
        <w:rPr>
          <w:spacing w:val="40"/>
        </w:rPr>
        <w:t xml:space="preserve"> </w:t>
      </w:r>
      <w:r>
        <w:t>w</w:t>
      </w:r>
      <w:r>
        <w:rPr>
          <w:spacing w:val="39"/>
        </w:rPr>
        <w:t xml:space="preserve"> </w:t>
      </w:r>
      <w:r>
        <w:t>tym</w:t>
      </w:r>
      <w:r>
        <w:rPr>
          <w:spacing w:val="38"/>
        </w:rPr>
        <w:t xml:space="preserve"> </w:t>
      </w:r>
      <w:r>
        <w:t>samym</w:t>
      </w:r>
      <w:r>
        <w:rPr>
          <w:spacing w:val="40"/>
        </w:rPr>
        <w:t xml:space="preserve"> </w:t>
      </w:r>
      <w:r>
        <w:t>miejscu i czasie, zakresu ich robót i czasu ich trwania, terminu rozpoczęcia oraz zakończenia prac, w granicach określonych umowami,</w:t>
      </w:r>
    </w:p>
    <w:p w14:paraId="6736829C" w14:textId="77777777" w:rsidR="00082AD7" w:rsidRDefault="00082AD7">
      <w:pPr>
        <w:pStyle w:val="Akapitzlist"/>
        <w:numPr>
          <w:ilvl w:val="1"/>
          <w:numId w:val="16"/>
        </w:numPr>
        <w:tabs>
          <w:tab w:val="left" w:pos="1293"/>
        </w:tabs>
        <w:kinsoku w:val="0"/>
        <w:overflowPunct w:val="0"/>
        <w:ind w:right="112"/>
      </w:pPr>
      <w:r>
        <w:t>określenia rodzaju zagrożeń dla życia i zdrowia osób wykonujących prace, a także zagrożeń dla środowiska,</w:t>
      </w:r>
    </w:p>
    <w:p w14:paraId="313D8153" w14:textId="77777777" w:rsidR="00082AD7" w:rsidRDefault="00082AD7">
      <w:pPr>
        <w:pStyle w:val="Akapitzlist"/>
        <w:numPr>
          <w:ilvl w:val="1"/>
          <w:numId w:val="16"/>
        </w:numPr>
        <w:tabs>
          <w:tab w:val="left" w:pos="1293"/>
        </w:tabs>
        <w:kinsoku w:val="0"/>
        <w:overflowPunct w:val="0"/>
        <w:ind w:right="112"/>
        <w:sectPr w:rsidR="00082AD7">
          <w:headerReference w:type="even" r:id="rId10"/>
          <w:headerReference w:type="default" r:id="rId11"/>
          <w:footerReference w:type="even" r:id="rId12"/>
          <w:footerReference w:type="default" r:id="rId13"/>
          <w:headerReference w:type="first" r:id="rId14"/>
          <w:footerReference w:type="first" r:id="rId15"/>
          <w:pgSz w:w="11910" w:h="16840"/>
          <w:pgMar w:top="1500" w:right="1020" w:bottom="1140" w:left="920" w:header="0" w:footer="945" w:gutter="0"/>
          <w:pgNumType w:start="1"/>
          <w:cols w:space="708"/>
          <w:noEndnote/>
        </w:sectPr>
      </w:pPr>
    </w:p>
    <w:p w14:paraId="1F972126" w14:textId="77777777" w:rsidR="00082AD7" w:rsidRDefault="00082AD7">
      <w:pPr>
        <w:pStyle w:val="Akapitzlist"/>
        <w:numPr>
          <w:ilvl w:val="1"/>
          <w:numId w:val="16"/>
        </w:numPr>
        <w:tabs>
          <w:tab w:val="left" w:pos="1293"/>
        </w:tabs>
        <w:kinsoku w:val="0"/>
        <w:overflowPunct w:val="0"/>
        <w:spacing w:before="23"/>
        <w:ind w:right="108"/>
      </w:pPr>
      <w:r>
        <w:lastRenderedPageBreak/>
        <w:t>współpracy z</w:t>
      </w:r>
      <w:r>
        <w:rPr>
          <w:spacing w:val="40"/>
        </w:rPr>
        <w:t xml:space="preserve"> </w:t>
      </w:r>
      <w:r>
        <w:t>osobami nadzoru, Kierownikami Robót poszczególnych podmiotów, wskazanymi przez każdy</w:t>
      </w:r>
      <w:r>
        <w:rPr>
          <w:spacing w:val="-2"/>
        </w:rPr>
        <w:t xml:space="preserve"> </w:t>
      </w:r>
      <w:r>
        <w:t>z podmiotów,</w:t>
      </w:r>
      <w:r>
        <w:rPr>
          <w:spacing w:val="-1"/>
        </w:rPr>
        <w:t xml:space="preserve"> </w:t>
      </w:r>
      <w:r>
        <w:t>wykonujących jednocześnie</w:t>
      </w:r>
      <w:r>
        <w:rPr>
          <w:spacing w:val="-1"/>
        </w:rPr>
        <w:t xml:space="preserve"> </w:t>
      </w:r>
      <w:r>
        <w:t>prace</w:t>
      </w:r>
      <w:r>
        <w:rPr>
          <w:spacing w:val="-1"/>
        </w:rPr>
        <w:t xml:space="preserve"> </w:t>
      </w:r>
      <w:r>
        <w:t>w tym samym miejscu, którzy będą nadzorować pracowników oraz swoich podwykonawców,</w:t>
      </w:r>
    </w:p>
    <w:p w14:paraId="03DF7A09" w14:textId="77777777" w:rsidR="00082AD7" w:rsidRDefault="00082AD7">
      <w:pPr>
        <w:pStyle w:val="Akapitzlist"/>
        <w:numPr>
          <w:ilvl w:val="1"/>
          <w:numId w:val="16"/>
        </w:numPr>
        <w:tabs>
          <w:tab w:val="left" w:pos="1293"/>
        </w:tabs>
        <w:kinsoku w:val="0"/>
        <w:overflowPunct w:val="0"/>
        <w:ind w:right="111"/>
      </w:pPr>
      <w:r>
        <w:t>ustalania rozmieszczenia na terenie wykonywanych prac znaków bezpieczeństwa, informacyjnych, ostrzegawczych itp., a także oznakowanych pojemników Wykonawców i podwykonawców na odpady przez nich wytwarzane,</w:t>
      </w:r>
    </w:p>
    <w:p w14:paraId="2F596CD5" w14:textId="77777777" w:rsidR="00082AD7" w:rsidRDefault="00082AD7">
      <w:pPr>
        <w:pStyle w:val="Akapitzlist"/>
        <w:numPr>
          <w:ilvl w:val="1"/>
          <w:numId w:val="16"/>
        </w:numPr>
        <w:tabs>
          <w:tab w:val="left" w:pos="1293"/>
        </w:tabs>
        <w:kinsoku w:val="0"/>
        <w:overflowPunct w:val="0"/>
        <w:ind w:right="112"/>
      </w:pPr>
      <w:r>
        <w:t>zapoznania się z wykazem prac wykonywanych w warunkach szczególnego zagrożenia życia i zapoznania z nim wszystkich Wykonawców, ich podwykonawców i ich pracowników; potwierdzenie zapoznania powinno nastąpić w formie pisemnej,</w:t>
      </w:r>
    </w:p>
    <w:p w14:paraId="14B0FEC0" w14:textId="77777777" w:rsidR="00082AD7" w:rsidRDefault="00082AD7">
      <w:pPr>
        <w:pStyle w:val="Akapitzlist"/>
        <w:numPr>
          <w:ilvl w:val="1"/>
          <w:numId w:val="16"/>
        </w:numPr>
        <w:tabs>
          <w:tab w:val="left" w:pos="1293"/>
        </w:tabs>
        <w:kinsoku w:val="0"/>
        <w:overflowPunct w:val="0"/>
        <w:ind w:right="106"/>
      </w:pPr>
      <w:r>
        <w:t>przekazania wszystkim podmiotom, które wykonują prace zasad utrzymywania porządku na terenie prowadzenia prac, terenach przyległych i drogach dojazdowych, w tym obowiązku gromadzenia wytwarzanych odpadów we własnych pojemnikach, obowiązku systematycznego usuwania odpadów z miejsc ich gromadzenia, zakazu podrzucania odpadów do pojemników Zamawiającego lub pojemników innych firm znajdujących się na terenie Zamawiającego, zakazu wprowadzania do kanalizacji sanitarnej i burzowej wszelkich materiałów/substancji.</w:t>
      </w:r>
    </w:p>
    <w:p w14:paraId="6529B748" w14:textId="77777777" w:rsidR="00082AD7" w:rsidRDefault="00082AD7">
      <w:pPr>
        <w:pStyle w:val="Akapitzlist"/>
        <w:numPr>
          <w:ilvl w:val="0"/>
          <w:numId w:val="16"/>
        </w:numPr>
        <w:tabs>
          <w:tab w:val="left" w:pos="920"/>
        </w:tabs>
        <w:kinsoku w:val="0"/>
        <w:overflowPunct w:val="0"/>
        <w:spacing w:before="1"/>
        <w:ind w:left="920" w:hanging="347"/>
        <w:rPr>
          <w:spacing w:val="-5"/>
        </w:rPr>
      </w:pPr>
      <w:r>
        <w:t>Koordynator</w:t>
      </w:r>
      <w:r>
        <w:rPr>
          <w:spacing w:val="-2"/>
        </w:rPr>
        <w:t xml:space="preserve"> </w:t>
      </w:r>
      <w:r>
        <w:t>ds.</w:t>
      </w:r>
      <w:r>
        <w:rPr>
          <w:spacing w:val="-2"/>
        </w:rPr>
        <w:t xml:space="preserve"> </w:t>
      </w:r>
      <w:r>
        <w:t>BHP ma</w:t>
      </w:r>
      <w:r>
        <w:rPr>
          <w:spacing w:val="-5"/>
        </w:rPr>
        <w:t xml:space="preserve"> </w:t>
      </w:r>
      <w:r>
        <w:t>prawo</w:t>
      </w:r>
      <w:r>
        <w:rPr>
          <w:spacing w:val="-2"/>
        </w:rPr>
        <w:t xml:space="preserve"> </w:t>
      </w:r>
      <w:r>
        <w:rPr>
          <w:spacing w:val="-5"/>
        </w:rPr>
        <w:t>do:</w:t>
      </w:r>
    </w:p>
    <w:p w14:paraId="0C693374" w14:textId="77777777" w:rsidR="00082AD7" w:rsidRDefault="00082AD7">
      <w:pPr>
        <w:pStyle w:val="Akapitzlist"/>
        <w:numPr>
          <w:ilvl w:val="1"/>
          <w:numId w:val="16"/>
        </w:numPr>
        <w:tabs>
          <w:tab w:val="left" w:pos="1324"/>
        </w:tabs>
        <w:kinsoku w:val="0"/>
        <w:overflowPunct w:val="0"/>
        <w:ind w:left="1324" w:right="108" w:hanging="392"/>
      </w:pPr>
      <w:r>
        <w:t>przeprowadzania kontroli wszystkich osób wykonujących prace</w:t>
      </w:r>
      <w:r>
        <w:rPr>
          <w:spacing w:val="40"/>
        </w:rPr>
        <w:t xml:space="preserve"> </w:t>
      </w:r>
      <w:r>
        <w:t>na terenie objętym koordynacją w ZP i wydawania zaleceń osobom kierującym lub bezpośrednio pracownikom, odnośnie usunięcia nieprawidłowości mogących stworzyć zagrożenie zdrowia i życia pracowników, wynikających z naruszenia zasad BHP,</w:t>
      </w:r>
    </w:p>
    <w:p w14:paraId="3AE7AB01" w14:textId="77777777" w:rsidR="00082AD7" w:rsidRDefault="00082AD7">
      <w:pPr>
        <w:pStyle w:val="Akapitzlist"/>
        <w:numPr>
          <w:ilvl w:val="1"/>
          <w:numId w:val="16"/>
        </w:numPr>
        <w:tabs>
          <w:tab w:val="left" w:pos="1324"/>
        </w:tabs>
        <w:kinsoku w:val="0"/>
        <w:overflowPunct w:val="0"/>
        <w:ind w:left="1324" w:right="115" w:hanging="392"/>
      </w:pPr>
      <w:r>
        <w:t>niedopuszczenia do stosowania sposobu wykonywania prac bezpośrednio zagrażających zdrowiu lub życiu wykonujących je osób oraz innych osób znajdujących się na terenie ZP,</w:t>
      </w:r>
    </w:p>
    <w:p w14:paraId="6498123D" w14:textId="77777777" w:rsidR="00082AD7" w:rsidRDefault="00082AD7">
      <w:pPr>
        <w:pStyle w:val="Akapitzlist"/>
        <w:numPr>
          <w:ilvl w:val="1"/>
          <w:numId w:val="16"/>
        </w:numPr>
        <w:tabs>
          <w:tab w:val="left" w:pos="1324"/>
        </w:tabs>
        <w:kinsoku w:val="0"/>
        <w:overflowPunct w:val="0"/>
        <w:spacing w:before="1"/>
        <w:ind w:left="1324" w:right="110" w:hanging="392"/>
      </w:pPr>
      <w:r>
        <w:t>niezwłocznego wstrzymania prac w razie stwierdzenia bezpośredniego zagrożenia dla życia lub zdrowia osób i podjęcia działań w celu usunięcia tego zagrożenia,</w:t>
      </w:r>
    </w:p>
    <w:p w14:paraId="390095F0" w14:textId="77777777" w:rsidR="00082AD7" w:rsidRDefault="00082AD7">
      <w:pPr>
        <w:pStyle w:val="Akapitzlist"/>
        <w:numPr>
          <w:ilvl w:val="1"/>
          <w:numId w:val="16"/>
        </w:numPr>
        <w:tabs>
          <w:tab w:val="left" w:pos="1323"/>
        </w:tabs>
        <w:kinsoku w:val="0"/>
        <w:overflowPunct w:val="0"/>
        <w:spacing w:line="293" w:lineRule="exact"/>
        <w:ind w:left="1323" w:hanging="390"/>
        <w:rPr>
          <w:spacing w:val="-2"/>
        </w:rPr>
      </w:pPr>
      <w:r>
        <w:t>odsunięcia</w:t>
      </w:r>
      <w:r>
        <w:rPr>
          <w:spacing w:val="-5"/>
        </w:rPr>
        <w:t xml:space="preserve"> </w:t>
      </w:r>
      <w:r>
        <w:t>od</w:t>
      </w:r>
      <w:r>
        <w:rPr>
          <w:spacing w:val="-5"/>
        </w:rPr>
        <w:t xml:space="preserve"> </w:t>
      </w:r>
      <w:r>
        <w:t>pracy</w:t>
      </w:r>
      <w:r>
        <w:rPr>
          <w:spacing w:val="-5"/>
        </w:rPr>
        <w:t xml:space="preserve"> </w:t>
      </w:r>
      <w:r>
        <w:t>osoby</w:t>
      </w:r>
      <w:r>
        <w:rPr>
          <w:spacing w:val="-3"/>
        </w:rPr>
        <w:t xml:space="preserve"> </w:t>
      </w:r>
      <w:r>
        <w:t>zatrudnionej</w:t>
      </w:r>
      <w:r>
        <w:rPr>
          <w:spacing w:val="-6"/>
        </w:rPr>
        <w:t xml:space="preserve"> </w:t>
      </w:r>
      <w:r>
        <w:t>przy</w:t>
      </w:r>
      <w:r>
        <w:rPr>
          <w:spacing w:val="-4"/>
        </w:rPr>
        <w:t xml:space="preserve"> </w:t>
      </w:r>
      <w:r>
        <w:t>pracach</w:t>
      </w:r>
      <w:r>
        <w:rPr>
          <w:spacing w:val="-2"/>
        </w:rPr>
        <w:t xml:space="preserve"> wzbronionych,</w:t>
      </w:r>
    </w:p>
    <w:p w14:paraId="6684E19D" w14:textId="77777777" w:rsidR="00082AD7" w:rsidRDefault="00082AD7">
      <w:pPr>
        <w:pStyle w:val="Akapitzlist"/>
        <w:numPr>
          <w:ilvl w:val="1"/>
          <w:numId w:val="16"/>
        </w:numPr>
        <w:tabs>
          <w:tab w:val="left" w:pos="1323"/>
        </w:tabs>
        <w:kinsoku w:val="0"/>
        <w:overflowPunct w:val="0"/>
        <w:ind w:left="1323" w:hanging="390"/>
        <w:rPr>
          <w:spacing w:val="-10"/>
        </w:rPr>
      </w:pPr>
      <w:r>
        <w:t>odsunięcia</w:t>
      </w:r>
      <w:r>
        <w:rPr>
          <w:spacing w:val="56"/>
        </w:rPr>
        <w:t xml:space="preserve"> </w:t>
      </w:r>
      <w:r>
        <w:t>od</w:t>
      </w:r>
      <w:r>
        <w:rPr>
          <w:spacing w:val="59"/>
        </w:rPr>
        <w:t xml:space="preserve"> </w:t>
      </w:r>
      <w:r>
        <w:t>pracy</w:t>
      </w:r>
      <w:r>
        <w:rPr>
          <w:spacing w:val="57"/>
        </w:rPr>
        <w:t xml:space="preserve"> </w:t>
      </w:r>
      <w:r>
        <w:t>osoby</w:t>
      </w:r>
      <w:r>
        <w:rPr>
          <w:spacing w:val="57"/>
        </w:rPr>
        <w:t xml:space="preserve"> </w:t>
      </w:r>
      <w:r>
        <w:t>nieprzestrzegającej</w:t>
      </w:r>
      <w:r>
        <w:rPr>
          <w:spacing w:val="57"/>
        </w:rPr>
        <w:t xml:space="preserve"> </w:t>
      </w:r>
      <w:r>
        <w:t>przepisów</w:t>
      </w:r>
      <w:r>
        <w:rPr>
          <w:spacing w:val="59"/>
        </w:rPr>
        <w:t xml:space="preserve"> </w:t>
      </w:r>
      <w:r>
        <w:t>i</w:t>
      </w:r>
      <w:r>
        <w:rPr>
          <w:spacing w:val="57"/>
        </w:rPr>
        <w:t xml:space="preserve"> </w:t>
      </w:r>
      <w:r>
        <w:t>zasad</w:t>
      </w:r>
      <w:r>
        <w:rPr>
          <w:spacing w:val="58"/>
        </w:rPr>
        <w:t xml:space="preserve"> </w:t>
      </w:r>
      <w:r>
        <w:t>bezpieczeństwa</w:t>
      </w:r>
      <w:r>
        <w:rPr>
          <w:spacing w:val="60"/>
        </w:rPr>
        <w:t xml:space="preserve"> </w:t>
      </w:r>
      <w:r>
        <w:rPr>
          <w:spacing w:val="-10"/>
        </w:rPr>
        <w:t>i</w:t>
      </w:r>
    </w:p>
    <w:p w14:paraId="12D0448A" w14:textId="77777777" w:rsidR="00082AD7" w:rsidRDefault="00082AD7">
      <w:pPr>
        <w:pStyle w:val="Tekstpodstawowy"/>
        <w:kinsoku w:val="0"/>
        <w:overflowPunct w:val="0"/>
        <w:ind w:left="1324"/>
        <w:jc w:val="both"/>
        <w:rPr>
          <w:spacing w:val="-2"/>
        </w:rPr>
      </w:pPr>
      <w:r>
        <w:t>higieny</w:t>
      </w:r>
      <w:r>
        <w:rPr>
          <w:spacing w:val="-6"/>
        </w:rPr>
        <w:t xml:space="preserve"> </w:t>
      </w:r>
      <w:r>
        <w:rPr>
          <w:spacing w:val="-2"/>
        </w:rPr>
        <w:t>pracy,</w:t>
      </w:r>
    </w:p>
    <w:p w14:paraId="5AE22950" w14:textId="77777777" w:rsidR="00082AD7" w:rsidRDefault="00082AD7">
      <w:pPr>
        <w:pStyle w:val="Akapitzlist"/>
        <w:numPr>
          <w:ilvl w:val="1"/>
          <w:numId w:val="16"/>
        </w:numPr>
        <w:tabs>
          <w:tab w:val="left" w:pos="1324"/>
        </w:tabs>
        <w:kinsoku w:val="0"/>
        <w:overflowPunct w:val="0"/>
        <w:ind w:left="1324" w:right="113" w:hanging="392"/>
      </w:pPr>
      <w:r>
        <w:t>odsunięcia od pracy osoby, która swoim zachowaniem lub sposobem wykonywania pracy</w:t>
      </w:r>
      <w:r>
        <w:rPr>
          <w:spacing w:val="-2"/>
        </w:rPr>
        <w:t xml:space="preserve"> </w:t>
      </w:r>
      <w:r>
        <w:t>stwarza</w:t>
      </w:r>
      <w:r>
        <w:rPr>
          <w:spacing w:val="-3"/>
        </w:rPr>
        <w:t xml:space="preserve"> </w:t>
      </w:r>
      <w:r>
        <w:t>bezpośrednie</w:t>
      </w:r>
      <w:r>
        <w:rPr>
          <w:spacing w:val="-2"/>
        </w:rPr>
        <w:t xml:space="preserve"> </w:t>
      </w:r>
      <w:r>
        <w:t>zagrożenie dla</w:t>
      </w:r>
      <w:r>
        <w:rPr>
          <w:spacing w:val="-1"/>
        </w:rPr>
        <w:t xml:space="preserve"> </w:t>
      </w:r>
      <w:r>
        <w:t>życia</w:t>
      </w:r>
      <w:r>
        <w:rPr>
          <w:spacing w:val="-1"/>
        </w:rPr>
        <w:t xml:space="preserve"> </w:t>
      </w:r>
      <w:r>
        <w:t>lub</w:t>
      </w:r>
      <w:r>
        <w:rPr>
          <w:spacing w:val="-2"/>
        </w:rPr>
        <w:t xml:space="preserve"> </w:t>
      </w:r>
      <w:r>
        <w:t>zdrowia</w:t>
      </w:r>
      <w:r>
        <w:rPr>
          <w:spacing w:val="-3"/>
        </w:rPr>
        <w:t xml:space="preserve"> </w:t>
      </w:r>
      <w:r>
        <w:t>własnego</w:t>
      </w:r>
      <w:r>
        <w:rPr>
          <w:spacing w:val="-2"/>
        </w:rPr>
        <w:t xml:space="preserve"> </w:t>
      </w:r>
      <w:r>
        <w:t>lub</w:t>
      </w:r>
      <w:r>
        <w:rPr>
          <w:spacing w:val="-2"/>
        </w:rPr>
        <w:t xml:space="preserve"> </w:t>
      </w:r>
      <w:r>
        <w:t>innych</w:t>
      </w:r>
      <w:r>
        <w:rPr>
          <w:spacing w:val="-2"/>
        </w:rPr>
        <w:t xml:space="preserve"> </w:t>
      </w:r>
      <w:r>
        <w:t>osób.</w:t>
      </w:r>
    </w:p>
    <w:p w14:paraId="3157D155" w14:textId="77777777" w:rsidR="00082AD7" w:rsidRDefault="00082AD7">
      <w:pPr>
        <w:pStyle w:val="Akapitzlist"/>
        <w:numPr>
          <w:ilvl w:val="0"/>
          <w:numId w:val="16"/>
        </w:numPr>
        <w:tabs>
          <w:tab w:val="left" w:pos="921"/>
          <w:tab w:val="left" w:pos="960"/>
        </w:tabs>
        <w:kinsoku w:val="0"/>
        <w:overflowPunct w:val="0"/>
        <w:ind w:left="921" w:right="108" w:hanging="281"/>
      </w:pPr>
      <w:r>
        <w:tab/>
        <w:t>Z czynności, o których mowa w punkcie 4, Koordynator spisuje protokół i dostarcza go do Inspektora Nadzoru ZP oraz zainteresowanym podmiotom, w tym w szczególności zainteresowanym Wykonawcom i ich podwykonawcom, których pracownicy dopuścili się naruszeń. Protokół stanowi podstawę do zastosowania kar umownych wobec Wykonawcy.</w:t>
      </w:r>
    </w:p>
    <w:p w14:paraId="1106799B" w14:textId="77777777" w:rsidR="00082AD7" w:rsidRDefault="00082AD7">
      <w:pPr>
        <w:pStyle w:val="Tekstpodstawowy"/>
        <w:kinsoku w:val="0"/>
        <w:overflowPunct w:val="0"/>
        <w:spacing w:before="292"/>
        <w:ind w:left="212"/>
        <w:rPr>
          <w:b/>
          <w:bCs/>
          <w:spacing w:val="-2"/>
        </w:rPr>
      </w:pPr>
      <w:r>
        <w:rPr>
          <w:b/>
          <w:bCs/>
        </w:rPr>
        <w:t>§</w:t>
      </w:r>
      <w:r>
        <w:rPr>
          <w:b/>
          <w:bCs/>
          <w:spacing w:val="-2"/>
        </w:rPr>
        <w:t xml:space="preserve"> </w:t>
      </w:r>
      <w:r>
        <w:rPr>
          <w:b/>
          <w:bCs/>
        </w:rPr>
        <w:t>3.</w:t>
      </w:r>
      <w:r>
        <w:rPr>
          <w:b/>
          <w:bCs/>
          <w:spacing w:val="-2"/>
        </w:rPr>
        <w:t xml:space="preserve"> </w:t>
      </w:r>
      <w:r>
        <w:rPr>
          <w:b/>
          <w:bCs/>
        </w:rPr>
        <w:t>OBOWIĄZKI</w:t>
      </w:r>
      <w:r>
        <w:rPr>
          <w:b/>
          <w:bCs/>
          <w:spacing w:val="-3"/>
        </w:rPr>
        <w:t xml:space="preserve"> </w:t>
      </w:r>
      <w:r>
        <w:rPr>
          <w:b/>
          <w:bCs/>
        </w:rPr>
        <w:t>OBSZARU</w:t>
      </w:r>
      <w:r>
        <w:rPr>
          <w:b/>
          <w:bCs/>
          <w:spacing w:val="-2"/>
        </w:rPr>
        <w:t xml:space="preserve"> </w:t>
      </w:r>
      <w:r>
        <w:rPr>
          <w:b/>
          <w:bCs/>
        </w:rPr>
        <w:t>UTRZYMANIA</w:t>
      </w:r>
      <w:r>
        <w:rPr>
          <w:b/>
          <w:bCs/>
          <w:spacing w:val="-1"/>
        </w:rPr>
        <w:t xml:space="preserve"> </w:t>
      </w:r>
      <w:r>
        <w:rPr>
          <w:b/>
          <w:bCs/>
        </w:rPr>
        <w:t>RUCHU</w:t>
      </w:r>
      <w:r>
        <w:rPr>
          <w:b/>
          <w:bCs/>
          <w:spacing w:val="-2"/>
        </w:rPr>
        <w:t xml:space="preserve"> </w:t>
      </w:r>
      <w:r>
        <w:rPr>
          <w:b/>
          <w:bCs/>
        </w:rPr>
        <w:t>I</w:t>
      </w:r>
      <w:r>
        <w:rPr>
          <w:b/>
          <w:bCs/>
          <w:spacing w:val="-1"/>
        </w:rPr>
        <w:t xml:space="preserve"> </w:t>
      </w:r>
      <w:r>
        <w:rPr>
          <w:b/>
          <w:bCs/>
          <w:spacing w:val="-2"/>
        </w:rPr>
        <w:t>INWESTYCJI</w:t>
      </w:r>
    </w:p>
    <w:p w14:paraId="4073ECFA" w14:textId="77777777" w:rsidR="00082AD7" w:rsidRDefault="00082AD7">
      <w:pPr>
        <w:pStyle w:val="Akapitzlist"/>
        <w:numPr>
          <w:ilvl w:val="0"/>
          <w:numId w:val="15"/>
        </w:numPr>
        <w:tabs>
          <w:tab w:val="left" w:pos="933"/>
        </w:tabs>
        <w:kinsoku w:val="0"/>
        <w:overflowPunct w:val="0"/>
        <w:spacing w:before="292"/>
        <w:ind w:right="108" w:hanging="360"/>
      </w:pPr>
      <w:r>
        <w:t>Obszar Utrzymania Ruchu i Realizacji Inwestycji, w tym w szczególności Obszar Zakupów, w ramach zawieranych umów zobowiąże Wykonawców zatrudniających podwykonawców i ewentualnych dalszych podwykonawców do:</w:t>
      </w:r>
    </w:p>
    <w:p w14:paraId="3A56F91B" w14:textId="77777777" w:rsidR="00082AD7" w:rsidRDefault="00082AD7">
      <w:pPr>
        <w:pStyle w:val="Akapitzlist"/>
        <w:numPr>
          <w:ilvl w:val="1"/>
          <w:numId w:val="15"/>
        </w:numPr>
        <w:tabs>
          <w:tab w:val="left" w:pos="1306"/>
        </w:tabs>
        <w:kinsoku w:val="0"/>
        <w:overflowPunct w:val="0"/>
        <w:spacing w:before="3"/>
        <w:ind w:left="1306" w:hanging="373"/>
        <w:rPr>
          <w:spacing w:val="-5"/>
        </w:rPr>
      </w:pPr>
      <w:r>
        <w:t>zawarcia</w:t>
      </w:r>
      <w:r>
        <w:rPr>
          <w:spacing w:val="-3"/>
        </w:rPr>
        <w:t xml:space="preserve"> </w:t>
      </w:r>
      <w:r>
        <w:t>porozumienia,</w:t>
      </w:r>
      <w:r>
        <w:rPr>
          <w:spacing w:val="-3"/>
        </w:rPr>
        <w:t xml:space="preserve"> </w:t>
      </w:r>
      <w:r>
        <w:t>o którym</w:t>
      </w:r>
      <w:r>
        <w:rPr>
          <w:spacing w:val="-1"/>
        </w:rPr>
        <w:t xml:space="preserve"> </w:t>
      </w:r>
      <w:r>
        <w:t>mowa</w:t>
      </w:r>
      <w:r>
        <w:rPr>
          <w:spacing w:val="-3"/>
        </w:rPr>
        <w:t xml:space="preserve"> </w:t>
      </w:r>
      <w:r>
        <w:t>w</w:t>
      </w:r>
      <w:r>
        <w:rPr>
          <w:spacing w:val="-2"/>
        </w:rPr>
        <w:t xml:space="preserve"> </w:t>
      </w:r>
      <w:r>
        <w:t>§ 1</w:t>
      </w:r>
      <w:r>
        <w:rPr>
          <w:spacing w:val="-2"/>
        </w:rPr>
        <w:t xml:space="preserve"> </w:t>
      </w:r>
      <w:r>
        <w:t>ust.</w:t>
      </w:r>
      <w:r>
        <w:rPr>
          <w:spacing w:val="-2"/>
        </w:rPr>
        <w:t xml:space="preserve"> </w:t>
      </w:r>
      <w:r>
        <w:rPr>
          <w:spacing w:val="-5"/>
        </w:rPr>
        <w:t>3,</w:t>
      </w:r>
    </w:p>
    <w:p w14:paraId="359F42D2" w14:textId="77777777" w:rsidR="00082AD7" w:rsidRDefault="00082AD7">
      <w:pPr>
        <w:pStyle w:val="Akapitzlist"/>
        <w:numPr>
          <w:ilvl w:val="1"/>
          <w:numId w:val="15"/>
        </w:numPr>
        <w:tabs>
          <w:tab w:val="left" w:pos="1307"/>
        </w:tabs>
        <w:kinsoku w:val="0"/>
        <w:overflowPunct w:val="0"/>
        <w:ind w:right="109"/>
      </w:pPr>
      <w:r>
        <w:t>sprawowania nadzoru</w:t>
      </w:r>
      <w:r>
        <w:rPr>
          <w:spacing w:val="-1"/>
        </w:rPr>
        <w:t xml:space="preserve"> </w:t>
      </w:r>
      <w:r>
        <w:t>nad bezpieczeństwem i</w:t>
      </w:r>
      <w:r>
        <w:rPr>
          <w:spacing w:val="-3"/>
        </w:rPr>
        <w:t xml:space="preserve"> </w:t>
      </w:r>
      <w:r>
        <w:t>higieną</w:t>
      </w:r>
      <w:r>
        <w:rPr>
          <w:spacing w:val="-3"/>
        </w:rPr>
        <w:t xml:space="preserve"> </w:t>
      </w:r>
      <w:r>
        <w:t>pracy oraz</w:t>
      </w:r>
      <w:r>
        <w:rPr>
          <w:spacing w:val="-1"/>
        </w:rPr>
        <w:t xml:space="preserve"> </w:t>
      </w:r>
      <w:r>
        <w:t>nad</w:t>
      </w:r>
      <w:r>
        <w:rPr>
          <w:spacing w:val="-2"/>
        </w:rPr>
        <w:t xml:space="preserve"> </w:t>
      </w:r>
      <w:r>
        <w:t>bezpieczeństwem dla środowiska dla obszaru prowadzonej przez siebie pracy, w sytuacji, gdy pracownicy podwykonawców, realizujący dane zadanie inwestycyjne, lub podmioty, którym podwykonawcy zlecają wykonanie prac, pracują w tym samym miejscu i czasie,</w:t>
      </w:r>
    </w:p>
    <w:p w14:paraId="39D34D1A" w14:textId="77777777" w:rsidR="00082AD7" w:rsidRDefault="00082AD7">
      <w:pPr>
        <w:pStyle w:val="Akapitzlist"/>
        <w:numPr>
          <w:ilvl w:val="1"/>
          <w:numId w:val="15"/>
        </w:numPr>
        <w:tabs>
          <w:tab w:val="left" w:pos="1307"/>
        </w:tabs>
        <w:kinsoku w:val="0"/>
        <w:overflowPunct w:val="0"/>
        <w:ind w:right="109"/>
        <w:rPr>
          <w:spacing w:val="-2"/>
        </w:rPr>
      </w:pPr>
      <w:r>
        <w:t>ustalenia</w:t>
      </w:r>
      <w:r>
        <w:rPr>
          <w:spacing w:val="80"/>
          <w:w w:val="150"/>
        </w:rPr>
        <w:t xml:space="preserve">  </w:t>
      </w:r>
      <w:r>
        <w:t>zasad</w:t>
      </w:r>
      <w:r>
        <w:rPr>
          <w:spacing w:val="80"/>
          <w:w w:val="150"/>
        </w:rPr>
        <w:t xml:space="preserve">  </w:t>
      </w:r>
      <w:r>
        <w:t>współdziałania</w:t>
      </w:r>
      <w:r>
        <w:rPr>
          <w:spacing w:val="80"/>
          <w:w w:val="150"/>
        </w:rPr>
        <w:t xml:space="preserve">  </w:t>
      </w:r>
      <w:r>
        <w:t>uwzględniających</w:t>
      </w:r>
      <w:r>
        <w:rPr>
          <w:spacing w:val="80"/>
          <w:w w:val="150"/>
        </w:rPr>
        <w:t xml:space="preserve">  </w:t>
      </w:r>
      <w:r>
        <w:t>sposoby</w:t>
      </w:r>
      <w:r>
        <w:rPr>
          <w:spacing w:val="80"/>
          <w:w w:val="150"/>
        </w:rPr>
        <w:t xml:space="preserve">  </w:t>
      </w:r>
      <w:r>
        <w:t xml:space="preserve">postępowania w przypadku wystąpienia zagrożeń dla życia lub zdrowia pracowników oraz dla </w:t>
      </w:r>
      <w:r>
        <w:rPr>
          <w:spacing w:val="-2"/>
        </w:rPr>
        <w:t>środowiska,</w:t>
      </w:r>
    </w:p>
    <w:p w14:paraId="7A41BDFA" w14:textId="77777777" w:rsidR="00082AD7" w:rsidRDefault="00082AD7">
      <w:pPr>
        <w:pStyle w:val="Akapitzlist"/>
        <w:numPr>
          <w:ilvl w:val="1"/>
          <w:numId w:val="15"/>
        </w:numPr>
        <w:tabs>
          <w:tab w:val="left" w:pos="1307"/>
        </w:tabs>
        <w:kinsoku w:val="0"/>
        <w:overflowPunct w:val="0"/>
        <w:ind w:right="109"/>
        <w:rPr>
          <w:spacing w:val="-2"/>
        </w:rPr>
        <w:sectPr w:rsidR="00082AD7">
          <w:pgSz w:w="11910" w:h="16840"/>
          <w:pgMar w:top="920" w:right="1020" w:bottom="1160" w:left="920" w:header="0" w:footer="945" w:gutter="0"/>
          <w:cols w:space="708"/>
          <w:noEndnote/>
        </w:sectPr>
      </w:pPr>
    </w:p>
    <w:p w14:paraId="4722105D" w14:textId="77777777" w:rsidR="00082AD7" w:rsidRDefault="00082AD7">
      <w:pPr>
        <w:pStyle w:val="Akapitzlist"/>
        <w:numPr>
          <w:ilvl w:val="1"/>
          <w:numId w:val="15"/>
        </w:numPr>
        <w:tabs>
          <w:tab w:val="left" w:pos="1307"/>
        </w:tabs>
        <w:kinsoku w:val="0"/>
        <w:overflowPunct w:val="0"/>
        <w:spacing w:before="23"/>
        <w:ind w:right="109"/>
      </w:pPr>
      <w:r>
        <w:lastRenderedPageBreak/>
        <w:t>zapoznania podwykonawców i zobowiązanie ich do bezwzględnego przestrzegania wszystkich obowiązujących w ZP aktów normatywnych związanych z wykonywaniem zadań na jej terenie, a w szczególności z obowiązującymi Instrukcjami wykonywania prac remontowych i modernizacyjnych o charakterze szczególnie niebezpiecznym na urządzeniach i instalacjach w ZP (jeśli dotyczy) oraz Instrukcjami bezpieczeństwa Pożarowego dla ZP,</w:t>
      </w:r>
    </w:p>
    <w:p w14:paraId="00DA9309" w14:textId="77777777" w:rsidR="00082AD7" w:rsidRDefault="00082AD7">
      <w:pPr>
        <w:pStyle w:val="Akapitzlist"/>
        <w:numPr>
          <w:ilvl w:val="0"/>
          <w:numId w:val="15"/>
        </w:numPr>
        <w:tabs>
          <w:tab w:val="left" w:pos="933"/>
        </w:tabs>
        <w:kinsoku w:val="0"/>
        <w:overflowPunct w:val="0"/>
        <w:ind w:right="108" w:hanging="360"/>
      </w:pPr>
      <w:r>
        <w:t>Obszar Utrzymania Ruchu lub Obszar Realizacji Inwestycji, każdy w zakresie swojego działania zobowiązany jest do zweryfikowania podstawy prawnej dopuszczenia poszczególnych Wykonawców i ich podwykonawców do wykonywania prac na terenie zakładu Zamawiającego, w szczególności spełnienia wszystkich wymaganych przez Zamawiającego warunków zawartych w Umowach z Wykonawcami, które powinny zostać przeniesione na umowy z podwykonawcami, jak również prawidłowości przyznania przepustek. W/w ustalenia powinny zostać spisane w formie protokołu, którego załącznikami będą kopie umów z danym Wykonawcą i jego podwykonawcą, kopie zgłoszeń podwykonawców sporządzonych zgodnie z wymaganiami Zamawiającego oraz kopie zgód na wykonywanie prac przez danego podwykonawcę wyrażonych w formie pisemnej przez przedstawiciela Zamawiającego,</w:t>
      </w:r>
    </w:p>
    <w:p w14:paraId="5C476C2D" w14:textId="77777777" w:rsidR="00082AD7" w:rsidRDefault="00082AD7">
      <w:pPr>
        <w:pStyle w:val="Akapitzlist"/>
        <w:numPr>
          <w:ilvl w:val="0"/>
          <w:numId w:val="15"/>
        </w:numPr>
        <w:tabs>
          <w:tab w:val="left" w:pos="933"/>
        </w:tabs>
        <w:kinsoku w:val="0"/>
        <w:overflowPunct w:val="0"/>
        <w:spacing w:before="1"/>
        <w:ind w:right="110" w:hanging="360"/>
        <w:rPr>
          <w:i/>
          <w:iCs/>
        </w:rPr>
      </w:pPr>
      <w:r>
        <w:t>Obszar Utrzymania Ruchu lub Obszar Realizacji Inwestycji, każdy w zakresie swojego działania, odpowiedzialny jest za</w:t>
      </w:r>
      <w:r>
        <w:rPr>
          <w:spacing w:val="40"/>
        </w:rPr>
        <w:t xml:space="preserve"> </w:t>
      </w:r>
      <w:r>
        <w:t>niedopuszczenie do wykonywania prac, a w przypadku, gdy prace te są już wykonywane, do odsunięcia od prac pracowników podwykonawców,</w:t>
      </w:r>
      <w:r>
        <w:rPr>
          <w:spacing w:val="80"/>
        </w:rPr>
        <w:t xml:space="preserve"> </w:t>
      </w:r>
      <w:r>
        <w:t>dla których w trakcie</w:t>
      </w:r>
      <w:r>
        <w:rPr>
          <w:spacing w:val="40"/>
        </w:rPr>
        <w:t xml:space="preserve"> </w:t>
      </w:r>
      <w:r>
        <w:t>weryfikacji prowadzonej zgodnie z ust. 2 stwierdził niewypełnienie warunków wymaganych w zawartych z Wykonawcami przez Zamawiającego umowach, w szczególności stwierdził niedostarczenie umowy z podwykonawcą, niezgłoszenie podwykonawcy zgodnie z wymaganiami Zamawiającego lub brak pisemnej zgody</w:t>
      </w:r>
      <w:r>
        <w:rPr>
          <w:spacing w:val="40"/>
        </w:rPr>
        <w:t xml:space="preserve"> </w:t>
      </w:r>
      <w:r>
        <w:t>wyrażonej przez przedstawiciela Zamawiającego</w:t>
      </w:r>
      <w:r>
        <w:rPr>
          <w:i/>
          <w:iCs/>
        </w:rPr>
        <w:t>.</w:t>
      </w:r>
    </w:p>
    <w:p w14:paraId="3B0DE51F" w14:textId="77777777" w:rsidR="00082AD7" w:rsidRDefault="00082AD7">
      <w:pPr>
        <w:pStyle w:val="Akapitzlist"/>
        <w:numPr>
          <w:ilvl w:val="0"/>
          <w:numId w:val="15"/>
        </w:numPr>
        <w:tabs>
          <w:tab w:val="left" w:pos="933"/>
        </w:tabs>
        <w:kinsoku w:val="0"/>
        <w:overflowPunct w:val="0"/>
        <w:spacing w:before="1"/>
        <w:ind w:right="110" w:hanging="360"/>
        <w:rPr>
          <w:spacing w:val="-4"/>
        </w:rPr>
      </w:pPr>
      <w:r>
        <w:t>Obszar Utrzymania Ruchu lub Obszar Realizacji Inwestycji, każdy w zakresie swojego działania, zobowiązany jest do rejestrowania w książce kontroli prac remontowych lub książce</w:t>
      </w:r>
      <w:r>
        <w:rPr>
          <w:spacing w:val="-2"/>
        </w:rPr>
        <w:t xml:space="preserve"> </w:t>
      </w:r>
      <w:r>
        <w:t>zmiany</w:t>
      </w:r>
      <w:r>
        <w:rPr>
          <w:spacing w:val="-2"/>
        </w:rPr>
        <w:t xml:space="preserve"> </w:t>
      </w:r>
      <w:r>
        <w:t>godzin</w:t>
      </w:r>
      <w:r>
        <w:rPr>
          <w:spacing w:val="-4"/>
        </w:rPr>
        <w:t xml:space="preserve"> </w:t>
      </w:r>
      <w:r>
        <w:t>wejścia</w:t>
      </w:r>
      <w:r>
        <w:rPr>
          <w:spacing w:val="-3"/>
        </w:rPr>
        <w:t xml:space="preserve"> </w:t>
      </w:r>
      <w:r>
        <w:t>i</w:t>
      </w:r>
      <w:r>
        <w:rPr>
          <w:spacing w:val="-3"/>
        </w:rPr>
        <w:t xml:space="preserve"> </w:t>
      </w:r>
      <w:r>
        <w:t>wyjścia</w:t>
      </w:r>
      <w:r>
        <w:rPr>
          <w:spacing w:val="-5"/>
        </w:rPr>
        <w:t xml:space="preserve"> </w:t>
      </w:r>
      <w:r>
        <w:t>z</w:t>
      </w:r>
      <w:r>
        <w:rPr>
          <w:spacing w:val="-2"/>
        </w:rPr>
        <w:t xml:space="preserve"> </w:t>
      </w:r>
      <w:r>
        <w:t>oddziału</w:t>
      </w:r>
      <w:r>
        <w:rPr>
          <w:spacing w:val="-4"/>
        </w:rPr>
        <w:t xml:space="preserve"> </w:t>
      </w:r>
      <w:r>
        <w:t>/</w:t>
      </w:r>
      <w:r>
        <w:rPr>
          <w:spacing w:val="-2"/>
        </w:rPr>
        <w:t xml:space="preserve"> </w:t>
      </w:r>
      <w:r>
        <w:t>instalacji ZP</w:t>
      </w:r>
      <w:r>
        <w:rPr>
          <w:spacing w:val="-2"/>
        </w:rPr>
        <w:t xml:space="preserve"> </w:t>
      </w:r>
      <w:r>
        <w:t>oraz</w:t>
      </w:r>
      <w:r>
        <w:rPr>
          <w:spacing w:val="-4"/>
        </w:rPr>
        <w:t xml:space="preserve"> </w:t>
      </w:r>
      <w:r>
        <w:t>ilości</w:t>
      </w:r>
      <w:r>
        <w:rPr>
          <w:spacing w:val="-4"/>
        </w:rPr>
        <w:t xml:space="preserve"> </w:t>
      </w:r>
      <w:r>
        <w:t>osób</w:t>
      </w:r>
      <w:r>
        <w:rPr>
          <w:spacing w:val="-3"/>
        </w:rPr>
        <w:t xml:space="preserve"> </w:t>
      </w:r>
      <w:r>
        <w:t xml:space="preserve">działających w imieniu Wykonawcy i jego poszczególnych podwykonawców, przebywających na terenie </w:t>
      </w:r>
      <w:r>
        <w:rPr>
          <w:spacing w:val="-4"/>
        </w:rPr>
        <w:t>ZP.</w:t>
      </w:r>
    </w:p>
    <w:p w14:paraId="1F1BB559" w14:textId="77777777" w:rsidR="00082AD7" w:rsidRDefault="00082AD7">
      <w:pPr>
        <w:pStyle w:val="Akapitzlist"/>
        <w:numPr>
          <w:ilvl w:val="0"/>
          <w:numId w:val="15"/>
        </w:numPr>
        <w:tabs>
          <w:tab w:val="left" w:pos="933"/>
        </w:tabs>
        <w:kinsoku w:val="0"/>
        <w:overflowPunct w:val="0"/>
        <w:ind w:right="108" w:hanging="360"/>
      </w:pPr>
      <w:r>
        <w:t>Za zorganizowanie szkoleń wprowadzających odpowiada Obszar Realizacji Inwestycji i Obszar Utrzymania</w:t>
      </w:r>
      <w:r>
        <w:rPr>
          <w:spacing w:val="-1"/>
        </w:rPr>
        <w:t xml:space="preserve"> </w:t>
      </w:r>
      <w:r>
        <w:t>Ruchu –</w:t>
      </w:r>
      <w:r>
        <w:rPr>
          <w:spacing w:val="-1"/>
        </w:rPr>
        <w:t xml:space="preserve"> </w:t>
      </w:r>
      <w:r>
        <w:t>każdy</w:t>
      </w:r>
      <w:r>
        <w:rPr>
          <w:spacing w:val="-2"/>
        </w:rPr>
        <w:t xml:space="preserve"> </w:t>
      </w:r>
      <w:r>
        <w:t>w swoim</w:t>
      </w:r>
      <w:r>
        <w:rPr>
          <w:spacing w:val="-1"/>
        </w:rPr>
        <w:t xml:space="preserve"> </w:t>
      </w:r>
      <w:r>
        <w:t>zakresie. Przekazanie informacji o</w:t>
      </w:r>
      <w:r>
        <w:rPr>
          <w:spacing w:val="-1"/>
        </w:rPr>
        <w:t xml:space="preserve"> </w:t>
      </w:r>
      <w:r>
        <w:t>zagrożeniach występujących na terenie ZP i standardach wykonywania prac winno być dokonane protokolarnie lub w formie szkolenia za potwierdzeniem przez osobę upoważnioną z ramienia Wykonawcy i podwykonawcy. Wykonawca oraz jego podwykonawcy zwracają protokół wraz z podpisaną przez wszystkie osoby działające na terenie ZP w jego imieniu, listą osób, które potwierdzają w ten sposób zapoznanie się z zagrożeniami występującymi na terenie ZP i standardami wykonywania prac. Przekazanie musi nastąpić przed rozpoczęciem prac przez Wykonawcę i jego podwykonawców. Lista osób, działających w imieniu Wykonawcy i jego poszczególnych podwykonawców, zapoznanych z zagrożeniami występującymi na terenie ZP i standardami wykonywania prac stanowi podstawę do wydania dla nich przepustek, zgodnie z zasadami obowiązującymi na terenie ZP.</w:t>
      </w:r>
    </w:p>
    <w:p w14:paraId="0508DE11" w14:textId="77777777" w:rsidR="00082AD7" w:rsidRDefault="00082AD7">
      <w:pPr>
        <w:pStyle w:val="Tekstpodstawowy"/>
        <w:kinsoku w:val="0"/>
        <w:overflowPunct w:val="0"/>
      </w:pPr>
    </w:p>
    <w:p w14:paraId="403BF7A2" w14:textId="77777777" w:rsidR="00082AD7" w:rsidRDefault="00082AD7">
      <w:pPr>
        <w:pStyle w:val="Tekstpodstawowy"/>
        <w:kinsoku w:val="0"/>
        <w:overflowPunct w:val="0"/>
        <w:ind w:left="212"/>
        <w:jc w:val="both"/>
        <w:rPr>
          <w:b/>
          <w:bCs/>
          <w:spacing w:val="-5"/>
        </w:rPr>
      </w:pPr>
      <w:r>
        <w:rPr>
          <w:b/>
          <w:bCs/>
        </w:rPr>
        <w:t>§</w:t>
      </w:r>
      <w:r>
        <w:rPr>
          <w:b/>
          <w:bCs/>
          <w:spacing w:val="-1"/>
        </w:rPr>
        <w:t xml:space="preserve"> </w:t>
      </w:r>
      <w:r>
        <w:rPr>
          <w:b/>
          <w:bCs/>
        </w:rPr>
        <w:t>4.</w:t>
      </w:r>
      <w:r>
        <w:rPr>
          <w:b/>
          <w:bCs/>
          <w:spacing w:val="-3"/>
        </w:rPr>
        <w:t xml:space="preserve"> </w:t>
      </w:r>
      <w:r>
        <w:rPr>
          <w:b/>
          <w:bCs/>
        </w:rPr>
        <w:t>OBOWIĄZKI</w:t>
      </w:r>
      <w:r>
        <w:rPr>
          <w:b/>
          <w:bCs/>
          <w:spacing w:val="-1"/>
        </w:rPr>
        <w:t xml:space="preserve"> </w:t>
      </w:r>
      <w:r>
        <w:rPr>
          <w:b/>
          <w:bCs/>
        </w:rPr>
        <w:t>SŁUŻBY</w:t>
      </w:r>
      <w:r>
        <w:rPr>
          <w:b/>
          <w:bCs/>
          <w:spacing w:val="-1"/>
        </w:rPr>
        <w:t xml:space="preserve"> </w:t>
      </w:r>
      <w:r>
        <w:rPr>
          <w:b/>
          <w:bCs/>
          <w:spacing w:val="-5"/>
        </w:rPr>
        <w:t>BHP</w:t>
      </w:r>
    </w:p>
    <w:p w14:paraId="5797EA4D" w14:textId="77777777" w:rsidR="00082AD7" w:rsidRDefault="00082AD7">
      <w:pPr>
        <w:pStyle w:val="Tekstpodstawowy"/>
        <w:kinsoku w:val="0"/>
        <w:overflowPunct w:val="0"/>
        <w:rPr>
          <w:b/>
          <w:bCs/>
        </w:rPr>
      </w:pPr>
    </w:p>
    <w:p w14:paraId="7A046DC0" w14:textId="77777777" w:rsidR="00082AD7" w:rsidRDefault="00082AD7">
      <w:pPr>
        <w:pStyle w:val="Tekstpodstawowy"/>
        <w:kinsoku w:val="0"/>
        <w:overflowPunct w:val="0"/>
        <w:ind w:left="212" w:right="109"/>
        <w:jc w:val="both"/>
      </w:pPr>
      <w:r>
        <w:t>Służba BHP</w:t>
      </w:r>
      <w:r>
        <w:rPr>
          <w:spacing w:val="40"/>
        </w:rPr>
        <w:t xml:space="preserve"> </w:t>
      </w:r>
      <w:r>
        <w:t>zobowiązana jest w ramach posiadanych uprawnień i kompetencji do kontroli prowadzonych koordynacji, a w szczególności do doradztwa i doraźnych kontroli przestrzegania przez pracowników firm zewnętrznych obowiązujących przepisów i zasad BHP oraz norm i zarządzeń wewnętrznych ZP.</w:t>
      </w:r>
    </w:p>
    <w:p w14:paraId="16F36087" w14:textId="77777777" w:rsidR="00082AD7" w:rsidRDefault="00082AD7">
      <w:pPr>
        <w:pStyle w:val="Tekstpodstawowy"/>
        <w:kinsoku w:val="0"/>
        <w:overflowPunct w:val="0"/>
        <w:ind w:left="212" w:right="109"/>
        <w:jc w:val="both"/>
        <w:sectPr w:rsidR="00082AD7">
          <w:pgSz w:w="11910" w:h="16840"/>
          <w:pgMar w:top="920" w:right="1020" w:bottom="1160" w:left="920" w:header="0" w:footer="945" w:gutter="0"/>
          <w:cols w:space="708"/>
          <w:noEndnote/>
        </w:sectPr>
      </w:pPr>
    </w:p>
    <w:p w14:paraId="11CAE59A" w14:textId="77777777" w:rsidR="00082AD7" w:rsidRDefault="00082AD7">
      <w:pPr>
        <w:pStyle w:val="Tekstpodstawowy"/>
        <w:kinsoku w:val="0"/>
        <w:overflowPunct w:val="0"/>
        <w:spacing w:before="23"/>
        <w:ind w:left="212"/>
        <w:jc w:val="both"/>
        <w:rPr>
          <w:spacing w:val="-2"/>
        </w:rPr>
      </w:pPr>
      <w:r>
        <w:lastRenderedPageBreak/>
        <w:t>Ponadto</w:t>
      </w:r>
      <w:r>
        <w:rPr>
          <w:spacing w:val="9"/>
        </w:rPr>
        <w:t xml:space="preserve"> </w:t>
      </w:r>
      <w:r>
        <w:t>w</w:t>
      </w:r>
      <w:r>
        <w:rPr>
          <w:spacing w:val="14"/>
        </w:rPr>
        <w:t xml:space="preserve"> </w:t>
      </w:r>
      <w:r>
        <w:t>zależności</w:t>
      </w:r>
      <w:r>
        <w:rPr>
          <w:spacing w:val="12"/>
        </w:rPr>
        <w:t xml:space="preserve"> </w:t>
      </w:r>
      <w:r>
        <w:t>od</w:t>
      </w:r>
      <w:r>
        <w:rPr>
          <w:spacing w:val="15"/>
        </w:rPr>
        <w:t xml:space="preserve"> </w:t>
      </w:r>
      <w:r>
        <w:t>przyjętych</w:t>
      </w:r>
      <w:r>
        <w:rPr>
          <w:spacing w:val="14"/>
        </w:rPr>
        <w:t xml:space="preserve"> </w:t>
      </w:r>
      <w:r>
        <w:t>zasad</w:t>
      </w:r>
      <w:r>
        <w:rPr>
          <w:spacing w:val="14"/>
        </w:rPr>
        <w:t xml:space="preserve"> </w:t>
      </w:r>
      <w:r>
        <w:t>w</w:t>
      </w:r>
      <w:r>
        <w:rPr>
          <w:spacing w:val="14"/>
        </w:rPr>
        <w:t xml:space="preserve"> </w:t>
      </w:r>
      <w:r>
        <w:t>ZP,</w:t>
      </w:r>
      <w:r>
        <w:rPr>
          <w:spacing w:val="11"/>
        </w:rPr>
        <w:t xml:space="preserve"> </w:t>
      </w:r>
      <w:r>
        <w:t>pracownik</w:t>
      </w:r>
      <w:r>
        <w:rPr>
          <w:spacing w:val="16"/>
        </w:rPr>
        <w:t xml:space="preserve"> </w:t>
      </w:r>
      <w:r>
        <w:t>Służby</w:t>
      </w:r>
      <w:r>
        <w:rPr>
          <w:spacing w:val="15"/>
        </w:rPr>
        <w:t xml:space="preserve"> </w:t>
      </w:r>
      <w:r>
        <w:t>BHP</w:t>
      </w:r>
      <w:r>
        <w:rPr>
          <w:spacing w:val="16"/>
        </w:rPr>
        <w:t xml:space="preserve"> </w:t>
      </w:r>
      <w:r>
        <w:t>może</w:t>
      </w:r>
      <w:r>
        <w:rPr>
          <w:spacing w:val="13"/>
        </w:rPr>
        <w:t xml:space="preserve"> </w:t>
      </w:r>
      <w:r>
        <w:t>prowadzić</w:t>
      </w:r>
      <w:r>
        <w:rPr>
          <w:spacing w:val="15"/>
        </w:rPr>
        <w:t xml:space="preserve"> </w:t>
      </w:r>
      <w:r>
        <w:rPr>
          <w:spacing w:val="-2"/>
        </w:rPr>
        <w:t>szkolenia</w:t>
      </w:r>
    </w:p>
    <w:p w14:paraId="2FD6EE28" w14:textId="77777777" w:rsidR="00082AD7" w:rsidRDefault="00082AD7">
      <w:pPr>
        <w:pStyle w:val="Tekstpodstawowy"/>
        <w:kinsoku w:val="0"/>
        <w:overflowPunct w:val="0"/>
        <w:ind w:left="212"/>
        <w:jc w:val="both"/>
        <w:rPr>
          <w:spacing w:val="-5"/>
        </w:rPr>
      </w:pPr>
      <w:r>
        <w:t>wprowadzające,</w:t>
      </w:r>
      <w:r>
        <w:rPr>
          <w:spacing w:val="-7"/>
        </w:rPr>
        <w:t xml:space="preserve"> </w:t>
      </w:r>
      <w:r>
        <w:t>w</w:t>
      </w:r>
      <w:r>
        <w:rPr>
          <w:spacing w:val="-4"/>
        </w:rPr>
        <w:t xml:space="preserve"> </w:t>
      </w:r>
      <w:r>
        <w:t>zakresie</w:t>
      </w:r>
      <w:r>
        <w:rPr>
          <w:spacing w:val="-2"/>
        </w:rPr>
        <w:t xml:space="preserve"> </w:t>
      </w:r>
      <w:r>
        <w:t>ogólnych</w:t>
      </w:r>
      <w:r>
        <w:rPr>
          <w:spacing w:val="-2"/>
        </w:rPr>
        <w:t xml:space="preserve"> </w:t>
      </w:r>
      <w:r>
        <w:t>przepisów</w:t>
      </w:r>
      <w:r>
        <w:rPr>
          <w:spacing w:val="-1"/>
        </w:rPr>
        <w:t xml:space="preserve"> </w:t>
      </w:r>
      <w:r>
        <w:t>BHP</w:t>
      </w:r>
      <w:r>
        <w:rPr>
          <w:spacing w:val="-2"/>
        </w:rPr>
        <w:t xml:space="preserve"> </w:t>
      </w:r>
      <w:r>
        <w:t>obowiązujących</w:t>
      </w:r>
      <w:r>
        <w:rPr>
          <w:spacing w:val="-4"/>
        </w:rPr>
        <w:t xml:space="preserve"> </w:t>
      </w:r>
      <w:r>
        <w:t>na</w:t>
      </w:r>
      <w:r>
        <w:rPr>
          <w:spacing w:val="-5"/>
        </w:rPr>
        <w:t xml:space="preserve"> </w:t>
      </w:r>
      <w:r>
        <w:t>terenie</w:t>
      </w:r>
      <w:r>
        <w:rPr>
          <w:spacing w:val="-4"/>
        </w:rPr>
        <w:t xml:space="preserve"> </w:t>
      </w:r>
      <w:r>
        <w:rPr>
          <w:spacing w:val="-5"/>
        </w:rPr>
        <w:t>ZP.</w:t>
      </w:r>
    </w:p>
    <w:p w14:paraId="637B4A9F" w14:textId="77777777" w:rsidR="00082AD7" w:rsidRDefault="00082AD7">
      <w:pPr>
        <w:pStyle w:val="Tekstpodstawowy"/>
        <w:kinsoku w:val="0"/>
        <w:overflowPunct w:val="0"/>
      </w:pPr>
    </w:p>
    <w:p w14:paraId="0BEAAAA7" w14:textId="77777777" w:rsidR="00082AD7" w:rsidRDefault="00082AD7">
      <w:pPr>
        <w:pStyle w:val="Tekstpodstawowy"/>
        <w:kinsoku w:val="0"/>
        <w:overflowPunct w:val="0"/>
        <w:ind w:left="212"/>
        <w:jc w:val="both"/>
        <w:rPr>
          <w:b/>
          <w:bCs/>
          <w:spacing w:val="-2"/>
        </w:rPr>
      </w:pPr>
      <w:r>
        <w:rPr>
          <w:b/>
          <w:bCs/>
        </w:rPr>
        <w:t>§</w:t>
      </w:r>
      <w:r>
        <w:rPr>
          <w:b/>
          <w:bCs/>
          <w:spacing w:val="-2"/>
        </w:rPr>
        <w:t xml:space="preserve"> </w:t>
      </w:r>
      <w:r>
        <w:rPr>
          <w:b/>
          <w:bCs/>
        </w:rPr>
        <w:t>5.</w:t>
      </w:r>
      <w:r>
        <w:rPr>
          <w:b/>
          <w:bCs/>
          <w:spacing w:val="-4"/>
        </w:rPr>
        <w:t xml:space="preserve"> </w:t>
      </w:r>
      <w:r>
        <w:rPr>
          <w:b/>
          <w:bCs/>
        </w:rPr>
        <w:t>OBOWIĄZKI</w:t>
      </w:r>
      <w:r>
        <w:rPr>
          <w:b/>
          <w:bCs/>
          <w:spacing w:val="-4"/>
        </w:rPr>
        <w:t xml:space="preserve"> </w:t>
      </w:r>
      <w:r>
        <w:rPr>
          <w:b/>
          <w:bCs/>
        </w:rPr>
        <w:t>ZAKŁADU</w:t>
      </w:r>
      <w:r>
        <w:rPr>
          <w:b/>
          <w:bCs/>
          <w:spacing w:val="-2"/>
        </w:rPr>
        <w:t xml:space="preserve"> PRODUKCYJNEGO</w:t>
      </w:r>
    </w:p>
    <w:p w14:paraId="44A189EE" w14:textId="77777777" w:rsidR="00082AD7" w:rsidRDefault="00082AD7">
      <w:pPr>
        <w:pStyle w:val="Tekstpodstawowy"/>
        <w:kinsoku w:val="0"/>
        <w:overflowPunct w:val="0"/>
        <w:rPr>
          <w:b/>
          <w:bCs/>
        </w:rPr>
      </w:pPr>
    </w:p>
    <w:p w14:paraId="04355152" w14:textId="77777777" w:rsidR="00082AD7" w:rsidRDefault="00082AD7">
      <w:pPr>
        <w:pStyle w:val="Tekstpodstawowy"/>
        <w:kinsoku w:val="0"/>
        <w:overflowPunct w:val="0"/>
        <w:ind w:left="212" w:right="110"/>
        <w:jc w:val="both"/>
      </w:pPr>
      <w:r>
        <w:t>Kierownicy Oddziałów</w:t>
      </w:r>
      <w:r>
        <w:rPr>
          <w:spacing w:val="-2"/>
        </w:rPr>
        <w:t xml:space="preserve"> </w:t>
      </w:r>
      <w:r>
        <w:t>/ Instalacji ZP</w:t>
      </w:r>
      <w:r>
        <w:rPr>
          <w:spacing w:val="-1"/>
        </w:rPr>
        <w:t xml:space="preserve"> </w:t>
      </w:r>
      <w:r>
        <w:t>zobowiązani</w:t>
      </w:r>
      <w:r>
        <w:rPr>
          <w:spacing w:val="-3"/>
        </w:rPr>
        <w:t xml:space="preserve"> </w:t>
      </w:r>
      <w:r>
        <w:t>są do koordynacji prac</w:t>
      </w:r>
      <w:r>
        <w:rPr>
          <w:spacing w:val="-1"/>
        </w:rPr>
        <w:t xml:space="preserve"> </w:t>
      </w:r>
      <w:r>
        <w:t>w zakresie prowadzonego przez nich procesu produkcyjnego i eksploatacji na poszczególnych instalacjach z pracami prowadzonymi i nadzorowanymi przez Obszar Realizacji Inwestycji i Obszar Utrzymania Ruchu (również w ramach szkolenia wprowadzającego), a w szczególności do:</w:t>
      </w:r>
    </w:p>
    <w:p w14:paraId="0C7D72CF" w14:textId="77777777" w:rsidR="00082AD7" w:rsidRDefault="00082AD7">
      <w:pPr>
        <w:pStyle w:val="Akapitzlist"/>
        <w:numPr>
          <w:ilvl w:val="0"/>
          <w:numId w:val="14"/>
        </w:numPr>
        <w:tabs>
          <w:tab w:val="left" w:pos="933"/>
        </w:tabs>
        <w:kinsoku w:val="0"/>
        <w:overflowPunct w:val="0"/>
        <w:spacing w:line="242" w:lineRule="auto"/>
        <w:ind w:right="106" w:hanging="360"/>
      </w:pPr>
      <w:r>
        <w:t>wytypowania spośród pracowników Zamawiającego odpowiedzialnych za nadzór produkcyjny osób, które przeprowadzą instruktaż na stanowisku pracy,</w:t>
      </w:r>
    </w:p>
    <w:p w14:paraId="43AA35A2" w14:textId="77777777" w:rsidR="00082AD7" w:rsidRDefault="00082AD7">
      <w:pPr>
        <w:pStyle w:val="Akapitzlist"/>
        <w:numPr>
          <w:ilvl w:val="0"/>
          <w:numId w:val="14"/>
        </w:numPr>
        <w:tabs>
          <w:tab w:val="left" w:pos="933"/>
        </w:tabs>
        <w:kinsoku w:val="0"/>
        <w:overflowPunct w:val="0"/>
        <w:ind w:right="116" w:hanging="360"/>
      </w:pPr>
      <w:r>
        <w:t>informowania Wykonawców i ich podwykonawców o zagrożeniach dla zdrowia i życia występujących w zakładzie pracy przy wykonywanych pracach,</w:t>
      </w:r>
    </w:p>
    <w:p w14:paraId="73D857CC" w14:textId="77777777" w:rsidR="00082AD7" w:rsidRDefault="00082AD7">
      <w:pPr>
        <w:pStyle w:val="Akapitzlist"/>
        <w:numPr>
          <w:ilvl w:val="0"/>
          <w:numId w:val="14"/>
        </w:numPr>
        <w:tabs>
          <w:tab w:val="left" w:pos="933"/>
        </w:tabs>
        <w:kinsoku w:val="0"/>
        <w:overflowPunct w:val="0"/>
        <w:ind w:right="114" w:hanging="360"/>
      </w:pPr>
      <w:r>
        <w:t>informowania Wykonawców i ich podwykonawców o podejmowanych pracach eksploatacyjnych na urządzeniach, które mogą mieć wpływ na bezpieczeństwo pracowników Wykonawcy i jego podwykonawców,</w:t>
      </w:r>
    </w:p>
    <w:p w14:paraId="4DAD260B" w14:textId="77777777" w:rsidR="00082AD7" w:rsidRDefault="00082AD7">
      <w:pPr>
        <w:pStyle w:val="Akapitzlist"/>
        <w:numPr>
          <w:ilvl w:val="0"/>
          <w:numId w:val="14"/>
        </w:numPr>
        <w:tabs>
          <w:tab w:val="left" w:pos="933"/>
        </w:tabs>
        <w:kinsoku w:val="0"/>
        <w:overflowPunct w:val="0"/>
        <w:ind w:right="113" w:hanging="360"/>
      </w:pPr>
      <w:r>
        <w:t>uzgadniania z Wykonawcami i ich podwykonawcami wszelkich spraw związanych ze spełnieniem szczególnych warunków bezpieczeństwa w przypadku wystąpienia konieczności wyłączenia i zatrzymania urządzeń i aparatów technologicznych.</w:t>
      </w:r>
    </w:p>
    <w:p w14:paraId="0699546F" w14:textId="77777777" w:rsidR="00082AD7" w:rsidRDefault="00082AD7">
      <w:pPr>
        <w:pStyle w:val="Tekstpodstawowy"/>
        <w:kinsoku w:val="0"/>
        <w:overflowPunct w:val="0"/>
        <w:spacing w:before="287"/>
        <w:ind w:left="212"/>
        <w:jc w:val="both"/>
        <w:rPr>
          <w:b/>
          <w:bCs/>
          <w:spacing w:val="-2"/>
        </w:rPr>
      </w:pPr>
      <w:r>
        <w:rPr>
          <w:b/>
          <w:bCs/>
        </w:rPr>
        <w:t>§</w:t>
      </w:r>
      <w:r>
        <w:rPr>
          <w:b/>
          <w:bCs/>
          <w:spacing w:val="-3"/>
        </w:rPr>
        <w:t xml:space="preserve"> </w:t>
      </w:r>
      <w:r>
        <w:rPr>
          <w:b/>
          <w:bCs/>
        </w:rPr>
        <w:t>6.</w:t>
      </w:r>
      <w:r>
        <w:rPr>
          <w:b/>
          <w:bCs/>
          <w:spacing w:val="-5"/>
        </w:rPr>
        <w:t xml:space="preserve"> </w:t>
      </w:r>
      <w:r>
        <w:rPr>
          <w:b/>
          <w:bCs/>
        </w:rPr>
        <w:t>POSTANOWIENIA</w:t>
      </w:r>
      <w:r>
        <w:rPr>
          <w:b/>
          <w:bCs/>
          <w:spacing w:val="-2"/>
        </w:rPr>
        <w:t xml:space="preserve"> KOŃCOWE</w:t>
      </w:r>
    </w:p>
    <w:p w14:paraId="4348D109" w14:textId="77777777" w:rsidR="00082AD7" w:rsidRDefault="00082AD7">
      <w:pPr>
        <w:pStyle w:val="Tekstpodstawowy"/>
        <w:kinsoku w:val="0"/>
        <w:overflowPunct w:val="0"/>
        <w:rPr>
          <w:b/>
          <w:bCs/>
        </w:rPr>
      </w:pPr>
    </w:p>
    <w:p w14:paraId="5B880E46" w14:textId="77777777" w:rsidR="00082AD7" w:rsidRDefault="00082AD7">
      <w:pPr>
        <w:pStyle w:val="Akapitzlist"/>
        <w:numPr>
          <w:ilvl w:val="0"/>
          <w:numId w:val="13"/>
        </w:numPr>
        <w:tabs>
          <w:tab w:val="left" w:pos="933"/>
        </w:tabs>
        <w:kinsoku w:val="0"/>
        <w:overflowPunct w:val="0"/>
        <w:ind w:right="108" w:hanging="360"/>
      </w:pPr>
      <w:r>
        <w:t>Wszyscy wykonawcy robót budowlanych, montażowych, remontowych, inwestycyjnych, usług serwisowych oraz pracownicy Zamawiającego przy wykonywaniu prac zbiorowych, zobowiązani są do przestrzegania przepisów w zakresie bezpieczeństwa i higieny pracy określonych w szczególności w:</w:t>
      </w:r>
    </w:p>
    <w:p w14:paraId="0D9882A0" w14:textId="77777777" w:rsidR="00082AD7" w:rsidRDefault="00082AD7">
      <w:pPr>
        <w:pStyle w:val="Akapitzlist"/>
        <w:numPr>
          <w:ilvl w:val="1"/>
          <w:numId w:val="13"/>
        </w:numPr>
        <w:tabs>
          <w:tab w:val="left" w:pos="1292"/>
        </w:tabs>
        <w:kinsoku w:val="0"/>
        <w:overflowPunct w:val="0"/>
        <w:spacing w:before="2"/>
        <w:ind w:left="1292" w:hanging="359"/>
        <w:rPr>
          <w:spacing w:val="-2"/>
        </w:rPr>
      </w:pPr>
      <w:r>
        <w:t>Ustawie</w:t>
      </w:r>
      <w:r>
        <w:rPr>
          <w:spacing w:val="-5"/>
        </w:rPr>
        <w:t xml:space="preserve"> </w:t>
      </w:r>
      <w:r>
        <w:t>z</w:t>
      </w:r>
      <w:r>
        <w:rPr>
          <w:spacing w:val="-2"/>
        </w:rPr>
        <w:t xml:space="preserve"> </w:t>
      </w:r>
      <w:r>
        <w:t>dnia</w:t>
      </w:r>
      <w:r>
        <w:rPr>
          <w:spacing w:val="-1"/>
        </w:rPr>
        <w:t xml:space="preserve"> </w:t>
      </w:r>
      <w:r>
        <w:t>26</w:t>
      </w:r>
      <w:r>
        <w:rPr>
          <w:spacing w:val="-2"/>
        </w:rPr>
        <w:t xml:space="preserve"> </w:t>
      </w:r>
      <w:r>
        <w:t>czerwca</w:t>
      </w:r>
      <w:r>
        <w:rPr>
          <w:spacing w:val="-1"/>
        </w:rPr>
        <w:t xml:space="preserve"> </w:t>
      </w:r>
      <w:r>
        <w:t>1974</w:t>
      </w:r>
      <w:r>
        <w:rPr>
          <w:spacing w:val="1"/>
        </w:rPr>
        <w:t xml:space="preserve"> </w:t>
      </w:r>
      <w:r>
        <w:t>r.</w:t>
      </w:r>
      <w:r>
        <w:rPr>
          <w:spacing w:val="-1"/>
        </w:rPr>
        <w:t xml:space="preserve"> </w:t>
      </w:r>
      <w:r>
        <w:t>Kodeks</w:t>
      </w:r>
      <w:r>
        <w:rPr>
          <w:spacing w:val="-4"/>
        </w:rPr>
        <w:t xml:space="preserve"> </w:t>
      </w:r>
      <w:r>
        <w:t>pracy (tj.</w:t>
      </w:r>
      <w:r>
        <w:rPr>
          <w:spacing w:val="-1"/>
        </w:rPr>
        <w:t xml:space="preserve"> </w:t>
      </w:r>
      <w:r>
        <w:t>Dz.</w:t>
      </w:r>
      <w:r>
        <w:rPr>
          <w:spacing w:val="-2"/>
        </w:rPr>
        <w:t xml:space="preserve"> </w:t>
      </w:r>
      <w:r>
        <w:t>U.</w:t>
      </w:r>
      <w:r>
        <w:rPr>
          <w:spacing w:val="-4"/>
        </w:rPr>
        <w:t xml:space="preserve"> </w:t>
      </w:r>
      <w:r>
        <w:t>z</w:t>
      </w:r>
      <w:r>
        <w:rPr>
          <w:spacing w:val="-2"/>
        </w:rPr>
        <w:t xml:space="preserve"> </w:t>
      </w:r>
      <w:r>
        <w:t>2018</w:t>
      </w:r>
      <w:r>
        <w:rPr>
          <w:spacing w:val="-2"/>
        </w:rPr>
        <w:t xml:space="preserve"> </w:t>
      </w:r>
      <w:r>
        <w:t>r.,</w:t>
      </w:r>
      <w:r>
        <w:rPr>
          <w:spacing w:val="-3"/>
        </w:rPr>
        <w:t xml:space="preserve"> </w:t>
      </w:r>
      <w:r>
        <w:t>poz.</w:t>
      </w:r>
      <w:r>
        <w:rPr>
          <w:spacing w:val="-3"/>
        </w:rPr>
        <w:t xml:space="preserve"> </w:t>
      </w:r>
      <w:r>
        <w:rPr>
          <w:spacing w:val="-2"/>
        </w:rPr>
        <w:t>917),</w:t>
      </w:r>
    </w:p>
    <w:p w14:paraId="2ED7FCE2" w14:textId="77777777" w:rsidR="00082AD7" w:rsidRDefault="00082AD7">
      <w:pPr>
        <w:pStyle w:val="Akapitzlist"/>
        <w:numPr>
          <w:ilvl w:val="1"/>
          <w:numId w:val="13"/>
        </w:numPr>
        <w:tabs>
          <w:tab w:val="left" w:pos="1292"/>
        </w:tabs>
        <w:kinsoku w:val="0"/>
        <w:overflowPunct w:val="0"/>
        <w:ind w:left="1292" w:hanging="359"/>
        <w:rPr>
          <w:spacing w:val="-2"/>
        </w:rPr>
      </w:pPr>
      <w:r>
        <w:t>Ustawie</w:t>
      </w:r>
      <w:r>
        <w:rPr>
          <w:spacing w:val="-3"/>
        </w:rPr>
        <w:t xml:space="preserve"> </w:t>
      </w:r>
      <w:r>
        <w:t>z</w:t>
      </w:r>
      <w:r>
        <w:rPr>
          <w:spacing w:val="-2"/>
        </w:rPr>
        <w:t xml:space="preserve"> </w:t>
      </w:r>
      <w:r>
        <w:t>dnia</w:t>
      </w:r>
      <w:r>
        <w:rPr>
          <w:spacing w:val="-3"/>
        </w:rPr>
        <w:t xml:space="preserve"> </w:t>
      </w:r>
      <w:r>
        <w:t>7</w:t>
      </w:r>
      <w:r>
        <w:rPr>
          <w:spacing w:val="-2"/>
        </w:rPr>
        <w:t xml:space="preserve"> </w:t>
      </w:r>
      <w:r>
        <w:t>lipca</w:t>
      </w:r>
      <w:r>
        <w:rPr>
          <w:spacing w:val="-3"/>
        </w:rPr>
        <w:t xml:space="preserve"> </w:t>
      </w:r>
      <w:r>
        <w:t>1994r</w:t>
      </w:r>
      <w:r>
        <w:rPr>
          <w:spacing w:val="1"/>
        </w:rPr>
        <w:t xml:space="preserve"> </w:t>
      </w:r>
      <w:r>
        <w:t>-Prawo</w:t>
      </w:r>
      <w:r>
        <w:rPr>
          <w:spacing w:val="-2"/>
        </w:rPr>
        <w:t xml:space="preserve"> </w:t>
      </w:r>
      <w:r>
        <w:t>budowlane--</w:t>
      </w:r>
      <w:r>
        <w:rPr>
          <w:spacing w:val="-2"/>
        </w:rPr>
        <w:t xml:space="preserve"> </w:t>
      </w:r>
      <w:r>
        <w:t>(</w:t>
      </w:r>
      <w:proofErr w:type="spellStart"/>
      <w:r>
        <w:t>t.j</w:t>
      </w:r>
      <w:proofErr w:type="spellEnd"/>
      <w:r>
        <w:t>.</w:t>
      </w:r>
      <w:r>
        <w:rPr>
          <w:spacing w:val="-1"/>
        </w:rPr>
        <w:t xml:space="preserve"> </w:t>
      </w:r>
      <w:r>
        <w:t>Dz.U.</w:t>
      </w:r>
      <w:r>
        <w:rPr>
          <w:spacing w:val="-2"/>
        </w:rPr>
        <w:t xml:space="preserve"> </w:t>
      </w:r>
      <w:r>
        <w:t>z</w:t>
      </w:r>
      <w:r>
        <w:rPr>
          <w:spacing w:val="-2"/>
        </w:rPr>
        <w:t xml:space="preserve"> </w:t>
      </w:r>
      <w:r>
        <w:t>2018</w:t>
      </w:r>
      <w:r>
        <w:rPr>
          <w:spacing w:val="-2"/>
        </w:rPr>
        <w:t xml:space="preserve"> </w:t>
      </w:r>
      <w:r>
        <w:t>r.</w:t>
      </w:r>
      <w:r>
        <w:rPr>
          <w:spacing w:val="-1"/>
        </w:rPr>
        <w:t xml:space="preserve"> </w:t>
      </w:r>
      <w:r>
        <w:t>,</w:t>
      </w:r>
      <w:r>
        <w:rPr>
          <w:spacing w:val="-3"/>
        </w:rPr>
        <w:t xml:space="preserve"> </w:t>
      </w:r>
      <w:r>
        <w:t>poz.</w:t>
      </w:r>
      <w:r>
        <w:rPr>
          <w:spacing w:val="-3"/>
        </w:rPr>
        <w:t xml:space="preserve"> </w:t>
      </w:r>
      <w:r>
        <w:rPr>
          <w:spacing w:val="-2"/>
        </w:rPr>
        <w:t>1202),</w:t>
      </w:r>
    </w:p>
    <w:p w14:paraId="2F0D2BE4" w14:textId="77777777" w:rsidR="00082AD7" w:rsidRDefault="00082AD7">
      <w:pPr>
        <w:pStyle w:val="Akapitzlist"/>
        <w:numPr>
          <w:ilvl w:val="1"/>
          <w:numId w:val="13"/>
        </w:numPr>
        <w:tabs>
          <w:tab w:val="left" w:pos="1293"/>
        </w:tabs>
        <w:kinsoku w:val="0"/>
        <w:overflowPunct w:val="0"/>
        <w:ind w:right="110"/>
      </w:pPr>
      <w:r>
        <w:t>Rozporządzeniu Ministra Gospodarki, Pracy i Polityki Społecznej z dnia 28 kwietnia</w:t>
      </w:r>
      <w:r>
        <w:rPr>
          <w:spacing w:val="80"/>
        </w:rPr>
        <w:t xml:space="preserve"> </w:t>
      </w:r>
      <w:r>
        <w:t>2003</w:t>
      </w:r>
      <w:r>
        <w:rPr>
          <w:spacing w:val="-4"/>
        </w:rPr>
        <w:t xml:space="preserve"> </w:t>
      </w:r>
      <w:r>
        <w:t>r.</w:t>
      </w:r>
      <w:r>
        <w:rPr>
          <w:spacing w:val="-2"/>
        </w:rPr>
        <w:t xml:space="preserve"> </w:t>
      </w:r>
      <w:r>
        <w:t>w</w:t>
      </w:r>
      <w:r>
        <w:rPr>
          <w:spacing w:val="-1"/>
        </w:rPr>
        <w:t xml:space="preserve"> </w:t>
      </w:r>
      <w:r>
        <w:t>sprawie</w:t>
      </w:r>
      <w:r>
        <w:rPr>
          <w:spacing w:val="-2"/>
        </w:rPr>
        <w:t xml:space="preserve"> </w:t>
      </w:r>
      <w:r>
        <w:t>szczegółowych</w:t>
      </w:r>
      <w:r>
        <w:rPr>
          <w:spacing w:val="-4"/>
        </w:rPr>
        <w:t xml:space="preserve"> </w:t>
      </w:r>
      <w:r>
        <w:t>zasad</w:t>
      </w:r>
      <w:r>
        <w:rPr>
          <w:spacing w:val="-3"/>
        </w:rPr>
        <w:t xml:space="preserve"> </w:t>
      </w:r>
      <w:r>
        <w:t>stwierdzania</w:t>
      </w:r>
      <w:r>
        <w:rPr>
          <w:spacing w:val="-3"/>
        </w:rPr>
        <w:t xml:space="preserve"> </w:t>
      </w:r>
      <w:r>
        <w:t>posiadania</w:t>
      </w:r>
      <w:r>
        <w:rPr>
          <w:spacing w:val="-3"/>
        </w:rPr>
        <w:t xml:space="preserve"> </w:t>
      </w:r>
      <w:r>
        <w:t>kwalifikacji</w:t>
      </w:r>
      <w:r>
        <w:rPr>
          <w:spacing w:val="-3"/>
        </w:rPr>
        <w:t xml:space="preserve"> </w:t>
      </w:r>
      <w:r>
        <w:t>przez</w:t>
      </w:r>
      <w:r>
        <w:rPr>
          <w:spacing w:val="-4"/>
        </w:rPr>
        <w:t xml:space="preserve"> </w:t>
      </w:r>
      <w:r>
        <w:t>osoby zajmujące</w:t>
      </w:r>
      <w:r>
        <w:rPr>
          <w:spacing w:val="80"/>
        </w:rPr>
        <w:t xml:space="preserve"> </w:t>
      </w:r>
      <w:r>
        <w:t>się</w:t>
      </w:r>
      <w:r>
        <w:rPr>
          <w:spacing w:val="80"/>
        </w:rPr>
        <w:t xml:space="preserve"> </w:t>
      </w:r>
      <w:r>
        <w:t>eksploatacją</w:t>
      </w:r>
      <w:r>
        <w:rPr>
          <w:spacing w:val="80"/>
        </w:rPr>
        <w:t xml:space="preserve"> </w:t>
      </w:r>
      <w:r>
        <w:t>urządzeń,</w:t>
      </w:r>
      <w:r>
        <w:rPr>
          <w:spacing w:val="79"/>
        </w:rPr>
        <w:t xml:space="preserve"> </w:t>
      </w:r>
      <w:r>
        <w:t>instalacji</w:t>
      </w:r>
      <w:r>
        <w:rPr>
          <w:spacing w:val="80"/>
        </w:rPr>
        <w:t xml:space="preserve"> </w:t>
      </w:r>
      <w:r>
        <w:t>i</w:t>
      </w:r>
      <w:r>
        <w:rPr>
          <w:spacing w:val="80"/>
        </w:rPr>
        <w:t xml:space="preserve"> </w:t>
      </w:r>
      <w:r>
        <w:t>sieci”</w:t>
      </w:r>
      <w:r>
        <w:rPr>
          <w:spacing w:val="79"/>
        </w:rPr>
        <w:t xml:space="preserve"> </w:t>
      </w:r>
      <w:r>
        <w:t>(Dz.U.</w:t>
      </w:r>
      <w:r>
        <w:rPr>
          <w:spacing w:val="79"/>
        </w:rPr>
        <w:t xml:space="preserve"> </w:t>
      </w:r>
      <w:r>
        <w:t>z</w:t>
      </w:r>
      <w:r>
        <w:rPr>
          <w:spacing w:val="80"/>
        </w:rPr>
        <w:t xml:space="preserve"> </w:t>
      </w:r>
      <w:r>
        <w:t>Nr</w:t>
      </w:r>
      <w:r>
        <w:rPr>
          <w:spacing w:val="80"/>
        </w:rPr>
        <w:t xml:space="preserve"> </w:t>
      </w:r>
      <w:r>
        <w:t>89,</w:t>
      </w:r>
      <w:r>
        <w:rPr>
          <w:spacing w:val="79"/>
        </w:rPr>
        <w:t xml:space="preserve"> </w:t>
      </w:r>
      <w:r>
        <w:t>poz.</w:t>
      </w:r>
      <w:r>
        <w:rPr>
          <w:spacing w:val="79"/>
        </w:rPr>
        <w:t xml:space="preserve"> </w:t>
      </w:r>
      <w:r>
        <w:t>828, z późn.zm.),</w:t>
      </w:r>
    </w:p>
    <w:p w14:paraId="27598FBD" w14:textId="77777777" w:rsidR="00082AD7" w:rsidRDefault="00082AD7">
      <w:pPr>
        <w:pStyle w:val="Akapitzlist"/>
        <w:numPr>
          <w:ilvl w:val="1"/>
          <w:numId w:val="13"/>
        </w:numPr>
        <w:tabs>
          <w:tab w:val="left" w:pos="1293"/>
        </w:tabs>
        <w:kinsoku w:val="0"/>
        <w:overflowPunct w:val="0"/>
        <w:ind w:right="110"/>
      </w:pPr>
      <w:r>
        <w:t>Rozporządzeniu Rady Ministrów z dnia 2 września 1997 r. - w sprawie służby bezpieczeństwa i higieny pracy (Dz.U. Nr 109, poz. 704 z późn.zm.) ,</w:t>
      </w:r>
    </w:p>
    <w:p w14:paraId="31EC0B32" w14:textId="77777777" w:rsidR="00082AD7" w:rsidRDefault="00082AD7">
      <w:pPr>
        <w:pStyle w:val="Akapitzlist"/>
        <w:numPr>
          <w:ilvl w:val="1"/>
          <w:numId w:val="13"/>
        </w:numPr>
        <w:tabs>
          <w:tab w:val="left" w:pos="1293"/>
        </w:tabs>
        <w:kinsoku w:val="0"/>
        <w:overflowPunct w:val="0"/>
        <w:ind w:right="109"/>
      </w:pPr>
      <w:r>
        <w:t>Rozporządzeniu Ministra Pracy i Polityki Socjalnej z dnia 26 września 1997 r. w sprawie ogólnych</w:t>
      </w:r>
      <w:r>
        <w:rPr>
          <w:spacing w:val="40"/>
        </w:rPr>
        <w:t xml:space="preserve"> </w:t>
      </w:r>
      <w:r>
        <w:t>przepisów</w:t>
      </w:r>
      <w:r>
        <w:rPr>
          <w:spacing w:val="40"/>
        </w:rPr>
        <w:t xml:space="preserve"> </w:t>
      </w:r>
      <w:r>
        <w:t>bezpieczeństwa</w:t>
      </w:r>
      <w:r>
        <w:rPr>
          <w:spacing w:val="40"/>
        </w:rPr>
        <w:t xml:space="preserve"> </w:t>
      </w:r>
      <w:r>
        <w:t>i</w:t>
      </w:r>
      <w:r>
        <w:rPr>
          <w:spacing w:val="40"/>
        </w:rPr>
        <w:t xml:space="preserve"> </w:t>
      </w:r>
      <w:r>
        <w:t>higieny</w:t>
      </w:r>
      <w:r>
        <w:rPr>
          <w:spacing w:val="40"/>
        </w:rPr>
        <w:t xml:space="preserve"> </w:t>
      </w:r>
      <w:r>
        <w:t>pracy</w:t>
      </w:r>
      <w:r>
        <w:rPr>
          <w:spacing w:val="40"/>
        </w:rPr>
        <w:t xml:space="preserve"> </w:t>
      </w:r>
      <w:r>
        <w:t>(</w:t>
      </w:r>
      <w:proofErr w:type="spellStart"/>
      <w:r>
        <w:t>t.j</w:t>
      </w:r>
      <w:proofErr w:type="spellEnd"/>
      <w:r>
        <w:t>.</w:t>
      </w:r>
      <w:r>
        <w:rPr>
          <w:spacing w:val="40"/>
        </w:rPr>
        <w:t xml:space="preserve"> </w:t>
      </w:r>
      <w:r>
        <w:t>Dz.U.</w:t>
      </w:r>
      <w:r>
        <w:rPr>
          <w:spacing w:val="40"/>
        </w:rPr>
        <w:t xml:space="preserve"> </w:t>
      </w:r>
      <w:r>
        <w:t>z</w:t>
      </w:r>
      <w:r>
        <w:rPr>
          <w:spacing w:val="40"/>
        </w:rPr>
        <w:t xml:space="preserve"> </w:t>
      </w:r>
      <w:r>
        <w:t>2003</w:t>
      </w:r>
      <w:r>
        <w:rPr>
          <w:spacing w:val="40"/>
        </w:rPr>
        <w:t xml:space="preserve"> </w:t>
      </w:r>
      <w:r>
        <w:t>r.</w:t>
      </w:r>
      <w:r>
        <w:rPr>
          <w:spacing w:val="40"/>
        </w:rPr>
        <w:t xml:space="preserve"> </w:t>
      </w:r>
      <w:r>
        <w:t>Nr</w:t>
      </w:r>
      <w:r>
        <w:rPr>
          <w:spacing w:val="40"/>
        </w:rPr>
        <w:t xml:space="preserve"> </w:t>
      </w:r>
      <w:r>
        <w:t>169,</w:t>
      </w:r>
      <w:r>
        <w:rPr>
          <w:spacing w:val="80"/>
        </w:rPr>
        <w:t xml:space="preserve"> </w:t>
      </w:r>
      <w:r>
        <w:t>poz. 1650),</w:t>
      </w:r>
    </w:p>
    <w:p w14:paraId="47764638" w14:textId="77777777" w:rsidR="00082AD7" w:rsidRDefault="00082AD7">
      <w:pPr>
        <w:pStyle w:val="Akapitzlist"/>
        <w:numPr>
          <w:ilvl w:val="1"/>
          <w:numId w:val="13"/>
        </w:numPr>
        <w:tabs>
          <w:tab w:val="left" w:pos="1293"/>
        </w:tabs>
        <w:kinsoku w:val="0"/>
        <w:overflowPunct w:val="0"/>
        <w:ind w:right="107"/>
      </w:pPr>
      <w:r>
        <w:t>Rozporządzeniu Ministra Infrastruktury z dnia 6 lutego 2003 r. w sprawie bezpieczeństwa</w:t>
      </w:r>
      <w:r>
        <w:rPr>
          <w:spacing w:val="80"/>
          <w:w w:val="150"/>
        </w:rPr>
        <w:t xml:space="preserve"> </w:t>
      </w:r>
      <w:r>
        <w:t>i</w:t>
      </w:r>
      <w:r>
        <w:rPr>
          <w:spacing w:val="80"/>
          <w:w w:val="150"/>
        </w:rPr>
        <w:t xml:space="preserve"> </w:t>
      </w:r>
      <w:r>
        <w:t>higieny</w:t>
      </w:r>
      <w:r>
        <w:rPr>
          <w:spacing w:val="80"/>
          <w:w w:val="150"/>
        </w:rPr>
        <w:t xml:space="preserve"> </w:t>
      </w:r>
      <w:r>
        <w:t>pracy</w:t>
      </w:r>
      <w:r>
        <w:rPr>
          <w:spacing w:val="80"/>
          <w:w w:val="150"/>
        </w:rPr>
        <w:t xml:space="preserve"> </w:t>
      </w:r>
      <w:r>
        <w:t>podczas</w:t>
      </w:r>
      <w:r>
        <w:rPr>
          <w:spacing w:val="80"/>
          <w:w w:val="150"/>
        </w:rPr>
        <w:t xml:space="preserve"> </w:t>
      </w:r>
      <w:r>
        <w:t>wykonywania</w:t>
      </w:r>
      <w:r>
        <w:rPr>
          <w:spacing w:val="80"/>
          <w:w w:val="150"/>
        </w:rPr>
        <w:t xml:space="preserve"> </w:t>
      </w:r>
      <w:r>
        <w:t>robót</w:t>
      </w:r>
      <w:r>
        <w:rPr>
          <w:spacing w:val="80"/>
          <w:w w:val="150"/>
        </w:rPr>
        <w:t xml:space="preserve"> </w:t>
      </w:r>
      <w:r>
        <w:t>budowlanych</w:t>
      </w:r>
      <w:r>
        <w:rPr>
          <w:spacing w:val="40"/>
        </w:rPr>
        <w:t xml:space="preserve"> </w:t>
      </w:r>
      <w:r>
        <w:t>(Dz.U. Nr 47, poz. 401).</w:t>
      </w:r>
    </w:p>
    <w:p w14:paraId="1F70B002" w14:textId="77777777" w:rsidR="00082AD7" w:rsidRDefault="00082AD7">
      <w:pPr>
        <w:pStyle w:val="Akapitzlist"/>
        <w:numPr>
          <w:ilvl w:val="1"/>
          <w:numId w:val="13"/>
        </w:numPr>
        <w:tabs>
          <w:tab w:val="left" w:pos="1291"/>
          <w:tab w:val="left" w:pos="1348"/>
        </w:tabs>
        <w:kinsoku w:val="0"/>
        <w:overflowPunct w:val="0"/>
        <w:ind w:left="1348" w:right="113" w:hanging="416"/>
      </w:pPr>
      <w:r>
        <w:t>Rozporządzeniu</w:t>
      </w:r>
      <w:r>
        <w:rPr>
          <w:spacing w:val="11"/>
        </w:rPr>
        <w:t xml:space="preserve"> </w:t>
      </w:r>
      <w:r>
        <w:t>Rady Ministrów z dnia 1</w:t>
      </w:r>
      <w:r>
        <w:rPr>
          <w:spacing w:val="11"/>
        </w:rPr>
        <w:t xml:space="preserve"> </w:t>
      </w:r>
      <w:r>
        <w:t>lipca</w:t>
      </w:r>
      <w:r>
        <w:rPr>
          <w:spacing w:val="11"/>
        </w:rPr>
        <w:t xml:space="preserve"> </w:t>
      </w:r>
      <w:r>
        <w:t>2009</w:t>
      </w:r>
      <w:r>
        <w:rPr>
          <w:spacing w:val="12"/>
        </w:rPr>
        <w:t xml:space="preserve"> </w:t>
      </w:r>
      <w:r>
        <w:t>r.</w:t>
      </w:r>
      <w:r>
        <w:rPr>
          <w:spacing w:val="16"/>
        </w:rPr>
        <w:t xml:space="preserve"> </w:t>
      </w:r>
      <w:r>
        <w:t>w</w:t>
      </w:r>
      <w:r>
        <w:rPr>
          <w:spacing w:val="12"/>
        </w:rPr>
        <w:t xml:space="preserve"> </w:t>
      </w:r>
      <w:r>
        <w:t>sprawie</w:t>
      </w:r>
      <w:r>
        <w:rPr>
          <w:spacing w:val="11"/>
        </w:rPr>
        <w:t xml:space="preserve"> </w:t>
      </w:r>
      <w:r>
        <w:t>ustalania</w:t>
      </w:r>
      <w:r>
        <w:rPr>
          <w:spacing w:val="11"/>
        </w:rPr>
        <w:t xml:space="preserve"> </w:t>
      </w:r>
      <w:r>
        <w:t>okoliczności</w:t>
      </w:r>
      <w:r>
        <w:rPr>
          <w:spacing w:val="40"/>
        </w:rPr>
        <w:t xml:space="preserve"> </w:t>
      </w:r>
      <w:r>
        <w:t>i przyczyn wypadków przy pracy (Dz.U. Nr 105, poz. 870),</w:t>
      </w:r>
    </w:p>
    <w:p w14:paraId="411CF227" w14:textId="77777777" w:rsidR="00082AD7" w:rsidRDefault="00082AD7">
      <w:pPr>
        <w:pStyle w:val="Akapitzlist"/>
        <w:numPr>
          <w:ilvl w:val="1"/>
          <w:numId w:val="13"/>
        </w:numPr>
        <w:tabs>
          <w:tab w:val="left" w:pos="1292"/>
        </w:tabs>
        <w:kinsoku w:val="0"/>
        <w:overflowPunct w:val="0"/>
        <w:ind w:left="1292" w:hanging="359"/>
        <w:rPr>
          <w:spacing w:val="-5"/>
        </w:rPr>
      </w:pPr>
      <w:r>
        <w:t>Obowiązujących</w:t>
      </w:r>
      <w:r>
        <w:rPr>
          <w:spacing w:val="-4"/>
        </w:rPr>
        <w:t xml:space="preserve"> </w:t>
      </w:r>
      <w:r>
        <w:t>Zarządzeniach</w:t>
      </w:r>
      <w:r>
        <w:rPr>
          <w:spacing w:val="-5"/>
        </w:rPr>
        <w:t xml:space="preserve"> </w:t>
      </w:r>
      <w:r>
        <w:t>Wewnętrznych</w:t>
      </w:r>
      <w:r>
        <w:rPr>
          <w:spacing w:val="-6"/>
        </w:rPr>
        <w:t xml:space="preserve"> </w:t>
      </w:r>
      <w:r>
        <w:rPr>
          <w:spacing w:val="-5"/>
        </w:rPr>
        <w:t>ZP.</w:t>
      </w:r>
    </w:p>
    <w:p w14:paraId="0E828934" w14:textId="77777777" w:rsidR="00082AD7" w:rsidRDefault="00082AD7">
      <w:pPr>
        <w:pStyle w:val="Akapitzlist"/>
        <w:numPr>
          <w:ilvl w:val="0"/>
          <w:numId w:val="13"/>
        </w:numPr>
        <w:tabs>
          <w:tab w:val="left" w:pos="933"/>
        </w:tabs>
        <w:kinsoku w:val="0"/>
        <w:overflowPunct w:val="0"/>
        <w:ind w:right="108" w:hanging="360"/>
      </w:pPr>
      <w:r>
        <w:t>Wszyscy wykonawcy robót budowlanych, montażowych, remontowych, inwestycyjnych, usług serwisowych oraz pracownicy Zamawiającego przy wykonywaniu prac, zobowiązani</w:t>
      </w:r>
      <w:r>
        <w:rPr>
          <w:spacing w:val="40"/>
        </w:rPr>
        <w:t xml:space="preserve"> </w:t>
      </w:r>
      <w:r>
        <w:t>są do przestrzegania:</w:t>
      </w:r>
    </w:p>
    <w:p w14:paraId="40D64ADC" w14:textId="77777777" w:rsidR="00082AD7" w:rsidRDefault="00082AD7">
      <w:pPr>
        <w:pStyle w:val="Akapitzlist"/>
        <w:numPr>
          <w:ilvl w:val="1"/>
          <w:numId w:val="13"/>
        </w:numPr>
        <w:tabs>
          <w:tab w:val="left" w:pos="1292"/>
        </w:tabs>
        <w:kinsoku w:val="0"/>
        <w:overflowPunct w:val="0"/>
        <w:spacing w:line="292" w:lineRule="exact"/>
        <w:ind w:left="1292" w:hanging="359"/>
        <w:rPr>
          <w:spacing w:val="-2"/>
        </w:rPr>
      </w:pPr>
      <w:r>
        <w:t>Ogólnych</w:t>
      </w:r>
      <w:r>
        <w:rPr>
          <w:spacing w:val="3"/>
        </w:rPr>
        <w:t xml:space="preserve"> </w:t>
      </w:r>
      <w:r>
        <w:t>warunków</w:t>
      </w:r>
      <w:r>
        <w:rPr>
          <w:spacing w:val="6"/>
        </w:rPr>
        <w:t xml:space="preserve"> </w:t>
      </w:r>
      <w:r>
        <w:t>i</w:t>
      </w:r>
      <w:r>
        <w:rPr>
          <w:spacing w:val="5"/>
        </w:rPr>
        <w:t xml:space="preserve"> </w:t>
      </w:r>
      <w:r>
        <w:t>zasad</w:t>
      </w:r>
      <w:r>
        <w:rPr>
          <w:spacing w:val="5"/>
        </w:rPr>
        <w:t xml:space="preserve"> </w:t>
      </w:r>
      <w:r>
        <w:t>organizacji</w:t>
      </w:r>
      <w:r>
        <w:rPr>
          <w:spacing w:val="7"/>
        </w:rPr>
        <w:t xml:space="preserve"> </w:t>
      </w:r>
      <w:r>
        <w:t>i</w:t>
      </w:r>
      <w:r>
        <w:rPr>
          <w:spacing w:val="5"/>
        </w:rPr>
        <w:t xml:space="preserve"> </w:t>
      </w:r>
      <w:r>
        <w:t>prowadzenia</w:t>
      </w:r>
      <w:r>
        <w:rPr>
          <w:spacing w:val="5"/>
        </w:rPr>
        <w:t xml:space="preserve"> </w:t>
      </w:r>
      <w:r>
        <w:t>prac</w:t>
      </w:r>
      <w:r>
        <w:rPr>
          <w:spacing w:val="5"/>
        </w:rPr>
        <w:t xml:space="preserve"> </w:t>
      </w:r>
      <w:r>
        <w:t>przez</w:t>
      </w:r>
      <w:r>
        <w:rPr>
          <w:spacing w:val="7"/>
        </w:rPr>
        <w:t xml:space="preserve"> </w:t>
      </w:r>
      <w:r>
        <w:t>Wykonawcę</w:t>
      </w:r>
      <w:r>
        <w:rPr>
          <w:spacing w:val="6"/>
        </w:rPr>
        <w:t xml:space="preserve"> </w:t>
      </w:r>
      <w:r>
        <w:t>-</w:t>
      </w:r>
      <w:r>
        <w:rPr>
          <w:spacing w:val="6"/>
        </w:rPr>
        <w:t xml:space="preserve"> </w:t>
      </w:r>
      <w:r>
        <w:rPr>
          <w:spacing w:val="-2"/>
        </w:rPr>
        <w:t>rozdział</w:t>
      </w:r>
    </w:p>
    <w:p w14:paraId="7802B1E2" w14:textId="77777777" w:rsidR="00082AD7" w:rsidRDefault="00082AD7">
      <w:pPr>
        <w:pStyle w:val="Tekstpodstawowy"/>
        <w:kinsoku w:val="0"/>
        <w:overflowPunct w:val="0"/>
        <w:ind w:left="1293"/>
        <w:rPr>
          <w:spacing w:val="-5"/>
        </w:rPr>
      </w:pPr>
      <w:r>
        <w:rPr>
          <w:spacing w:val="-5"/>
        </w:rPr>
        <w:t>2,</w:t>
      </w:r>
    </w:p>
    <w:p w14:paraId="1A6F34BF" w14:textId="77777777" w:rsidR="00082AD7" w:rsidRDefault="00082AD7">
      <w:pPr>
        <w:pStyle w:val="Akapitzlist"/>
        <w:numPr>
          <w:ilvl w:val="1"/>
          <w:numId w:val="13"/>
        </w:numPr>
        <w:tabs>
          <w:tab w:val="left" w:pos="1292"/>
        </w:tabs>
        <w:kinsoku w:val="0"/>
        <w:overflowPunct w:val="0"/>
        <w:ind w:left="1292" w:hanging="359"/>
        <w:jc w:val="left"/>
        <w:rPr>
          <w:spacing w:val="-5"/>
        </w:rPr>
      </w:pPr>
      <w:r>
        <w:t>Zasad</w:t>
      </w:r>
      <w:r>
        <w:rPr>
          <w:spacing w:val="-1"/>
        </w:rPr>
        <w:t xml:space="preserve"> </w:t>
      </w:r>
      <w:r>
        <w:t>łączności</w:t>
      </w:r>
      <w:r>
        <w:rPr>
          <w:spacing w:val="-3"/>
        </w:rPr>
        <w:t xml:space="preserve"> </w:t>
      </w:r>
      <w:r>
        <w:t>i</w:t>
      </w:r>
      <w:r>
        <w:rPr>
          <w:spacing w:val="-4"/>
        </w:rPr>
        <w:t xml:space="preserve"> </w:t>
      </w:r>
      <w:r>
        <w:t>alarmowania</w:t>
      </w:r>
      <w:r>
        <w:rPr>
          <w:spacing w:val="-2"/>
        </w:rPr>
        <w:t xml:space="preserve"> </w:t>
      </w:r>
      <w:r>
        <w:t>-</w:t>
      </w:r>
      <w:r>
        <w:rPr>
          <w:spacing w:val="-3"/>
        </w:rPr>
        <w:t xml:space="preserve"> </w:t>
      </w:r>
      <w:r>
        <w:t>rozdział</w:t>
      </w:r>
      <w:r>
        <w:rPr>
          <w:spacing w:val="50"/>
        </w:rPr>
        <w:t xml:space="preserve"> </w:t>
      </w:r>
      <w:r>
        <w:rPr>
          <w:spacing w:val="-5"/>
        </w:rPr>
        <w:t>3,</w:t>
      </w:r>
    </w:p>
    <w:p w14:paraId="374750CA" w14:textId="3FC80A6B" w:rsidR="00082AD7" w:rsidRDefault="00082AD7">
      <w:pPr>
        <w:pStyle w:val="Akapitzlist"/>
        <w:numPr>
          <w:ilvl w:val="1"/>
          <w:numId w:val="13"/>
        </w:numPr>
        <w:tabs>
          <w:tab w:val="left" w:pos="1292"/>
        </w:tabs>
        <w:kinsoku w:val="0"/>
        <w:overflowPunct w:val="0"/>
        <w:ind w:left="1292" w:hanging="359"/>
        <w:jc w:val="left"/>
        <w:rPr>
          <w:spacing w:val="-5"/>
        </w:rPr>
      </w:pPr>
      <w:r>
        <w:t>Podstawowych</w:t>
      </w:r>
      <w:r>
        <w:rPr>
          <w:spacing w:val="-5"/>
        </w:rPr>
        <w:t xml:space="preserve"> </w:t>
      </w:r>
      <w:r>
        <w:t>zagrożeń</w:t>
      </w:r>
      <w:r>
        <w:rPr>
          <w:spacing w:val="-5"/>
        </w:rPr>
        <w:t xml:space="preserve"> </w:t>
      </w:r>
      <w:r>
        <w:t>występujących</w:t>
      </w:r>
      <w:r>
        <w:rPr>
          <w:spacing w:val="-3"/>
        </w:rPr>
        <w:t xml:space="preserve"> </w:t>
      </w:r>
      <w:r>
        <w:t>na</w:t>
      </w:r>
      <w:r>
        <w:rPr>
          <w:spacing w:val="-3"/>
        </w:rPr>
        <w:t xml:space="preserve"> </w:t>
      </w:r>
      <w:r>
        <w:t>terenie</w:t>
      </w:r>
      <w:r>
        <w:rPr>
          <w:spacing w:val="-2"/>
        </w:rPr>
        <w:t xml:space="preserve"> </w:t>
      </w:r>
      <w:r>
        <w:t>ZP</w:t>
      </w:r>
      <w:r>
        <w:rPr>
          <w:spacing w:val="-2"/>
        </w:rPr>
        <w:t xml:space="preserve"> </w:t>
      </w:r>
      <w:r>
        <w:t>Grupy</w:t>
      </w:r>
      <w:r>
        <w:rPr>
          <w:spacing w:val="-6"/>
        </w:rPr>
        <w:t xml:space="preserve"> </w:t>
      </w:r>
      <w:r>
        <w:t>QEMETICA</w:t>
      </w:r>
      <w:r>
        <w:rPr>
          <w:spacing w:val="-2"/>
        </w:rPr>
        <w:t xml:space="preserve"> </w:t>
      </w:r>
      <w:r>
        <w:t>–</w:t>
      </w:r>
      <w:r>
        <w:rPr>
          <w:spacing w:val="-2"/>
        </w:rPr>
        <w:t xml:space="preserve"> </w:t>
      </w:r>
      <w:r>
        <w:t>rozdział</w:t>
      </w:r>
      <w:r>
        <w:rPr>
          <w:spacing w:val="-1"/>
        </w:rPr>
        <w:t xml:space="preserve"> </w:t>
      </w:r>
      <w:r>
        <w:rPr>
          <w:spacing w:val="-5"/>
        </w:rPr>
        <w:t>4,</w:t>
      </w:r>
    </w:p>
    <w:p w14:paraId="45F32136" w14:textId="77777777" w:rsidR="00082AD7" w:rsidRDefault="00082AD7">
      <w:pPr>
        <w:pStyle w:val="Akapitzlist"/>
        <w:numPr>
          <w:ilvl w:val="1"/>
          <w:numId w:val="13"/>
        </w:numPr>
        <w:tabs>
          <w:tab w:val="left" w:pos="1292"/>
        </w:tabs>
        <w:kinsoku w:val="0"/>
        <w:overflowPunct w:val="0"/>
        <w:ind w:left="1292" w:hanging="359"/>
        <w:jc w:val="left"/>
        <w:rPr>
          <w:spacing w:val="-5"/>
        </w:rPr>
        <w:sectPr w:rsidR="00082AD7">
          <w:pgSz w:w="11910" w:h="16840"/>
          <w:pgMar w:top="920" w:right="1020" w:bottom="1140" w:left="920" w:header="0" w:footer="945" w:gutter="0"/>
          <w:cols w:space="708"/>
          <w:noEndnote/>
        </w:sectPr>
      </w:pPr>
    </w:p>
    <w:p w14:paraId="1B4DE791" w14:textId="77777777" w:rsidR="00082AD7" w:rsidRDefault="00082AD7">
      <w:pPr>
        <w:pStyle w:val="Akapitzlist"/>
        <w:numPr>
          <w:ilvl w:val="1"/>
          <w:numId w:val="13"/>
        </w:numPr>
        <w:tabs>
          <w:tab w:val="left" w:pos="1292"/>
        </w:tabs>
        <w:kinsoku w:val="0"/>
        <w:overflowPunct w:val="0"/>
        <w:spacing w:before="23"/>
        <w:ind w:left="1292" w:hanging="359"/>
        <w:jc w:val="left"/>
        <w:rPr>
          <w:spacing w:val="-5"/>
        </w:rPr>
      </w:pPr>
      <w:r>
        <w:lastRenderedPageBreak/>
        <w:t>Zakresu</w:t>
      </w:r>
      <w:r>
        <w:rPr>
          <w:spacing w:val="-3"/>
        </w:rPr>
        <w:t xml:space="preserve"> </w:t>
      </w:r>
      <w:r>
        <w:t>szkoleń</w:t>
      </w:r>
      <w:r>
        <w:rPr>
          <w:spacing w:val="-3"/>
        </w:rPr>
        <w:t xml:space="preserve"> </w:t>
      </w:r>
      <w:r>
        <w:t>wprowadzających</w:t>
      </w:r>
      <w:r>
        <w:rPr>
          <w:spacing w:val="-4"/>
        </w:rPr>
        <w:t xml:space="preserve"> </w:t>
      </w:r>
      <w:r>
        <w:t>w</w:t>
      </w:r>
      <w:r>
        <w:rPr>
          <w:spacing w:val="1"/>
        </w:rPr>
        <w:t xml:space="preserve"> </w:t>
      </w:r>
      <w:r>
        <w:t>ZP</w:t>
      </w:r>
      <w:r>
        <w:rPr>
          <w:spacing w:val="-2"/>
        </w:rPr>
        <w:t xml:space="preserve"> </w:t>
      </w:r>
      <w:r>
        <w:t>-.</w:t>
      </w:r>
      <w:r>
        <w:rPr>
          <w:spacing w:val="-5"/>
        </w:rPr>
        <w:t xml:space="preserve"> </w:t>
      </w:r>
      <w:r>
        <w:t>–</w:t>
      </w:r>
      <w:r>
        <w:rPr>
          <w:spacing w:val="-2"/>
        </w:rPr>
        <w:t xml:space="preserve"> </w:t>
      </w:r>
      <w:r>
        <w:t>rozdział</w:t>
      </w:r>
      <w:r>
        <w:rPr>
          <w:spacing w:val="-1"/>
        </w:rPr>
        <w:t xml:space="preserve"> </w:t>
      </w:r>
      <w:r>
        <w:rPr>
          <w:spacing w:val="-5"/>
        </w:rPr>
        <w:t>5,</w:t>
      </w:r>
    </w:p>
    <w:p w14:paraId="16B95C14" w14:textId="77777777" w:rsidR="00082AD7" w:rsidRDefault="00082AD7">
      <w:pPr>
        <w:pStyle w:val="Akapitzlist"/>
        <w:numPr>
          <w:ilvl w:val="1"/>
          <w:numId w:val="13"/>
        </w:numPr>
        <w:tabs>
          <w:tab w:val="left" w:pos="1292"/>
        </w:tabs>
        <w:kinsoku w:val="0"/>
        <w:overflowPunct w:val="0"/>
        <w:ind w:left="1292" w:hanging="359"/>
        <w:jc w:val="left"/>
        <w:rPr>
          <w:spacing w:val="-5"/>
        </w:rPr>
      </w:pPr>
      <w:r>
        <w:t>Taryfikatora</w:t>
      </w:r>
      <w:r>
        <w:rPr>
          <w:spacing w:val="-5"/>
        </w:rPr>
        <w:t xml:space="preserve"> </w:t>
      </w:r>
      <w:r>
        <w:t>kar</w:t>
      </w:r>
      <w:r>
        <w:rPr>
          <w:spacing w:val="-1"/>
        </w:rPr>
        <w:t xml:space="preserve"> </w:t>
      </w:r>
      <w:r>
        <w:t>za</w:t>
      </w:r>
      <w:r>
        <w:rPr>
          <w:spacing w:val="-3"/>
        </w:rPr>
        <w:t xml:space="preserve"> </w:t>
      </w:r>
      <w:r>
        <w:t>nieprzestrzeganie</w:t>
      </w:r>
      <w:r>
        <w:rPr>
          <w:spacing w:val="-4"/>
        </w:rPr>
        <w:t xml:space="preserve"> </w:t>
      </w:r>
      <w:r>
        <w:t>zasad</w:t>
      </w:r>
      <w:r>
        <w:rPr>
          <w:spacing w:val="-4"/>
        </w:rPr>
        <w:t xml:space="preserve"> </w:t>
      </w:r>
      <w:r>
        <w:t>i</w:t>
      </w:r>
      <w:r>
        <w:rPr>
          <w:spacing w:val="-2"/>
        </w:rPr>
        <w:t xml:space="preserve"> </w:t>
      </w:r>
      <w:r>
        <w:t>przepisów</w:t>
      </w:r>
      <w:r>
        <w:rPr>
          <w:spacing w:val="2"/>
        </w:rPr>
        <w:t xml:space="preserve"> </w:t>
      </w:r>
      <w:r>
        <w:t>BHP</w:t>
      </w:r>
      <w:r>
        <w:rPr>
          <w:spacing w:val="-1"/>
        </w:rPr>
        <w:t xml:space="preserve"> </w:t>
      </w:r>
      <w:r>
        <w:t>na</w:t>
      </w:r>
      <w:r>
        <w:rPr>
          <w:spacing w:val="-5"/>
        </w:rPr>
        <w:t xml:space="preserve"> </w:t>
      </w:r>
      <w:r>
        <w:t>terenie</w:t>
      </w:r>
      <w:r>
        <w:rPr>
          <w:spacing w:val="-2"/>
        </w:rPr>
        <w:t xml:space="preserve"> </w:t>
      </w:r>
      <w:r>
        <w:t>ZP</w:t>
      </w:r>
      <w:r>
        <w:rPr>
          <w:spacing w:val="-6"/>
        </w:rPr>
        <w:t xml:space="preserve"> </w:t>
      </w:r>
      <w:r>
        <w:t>–</w:t>
      </w:r>
      <w:r>
        <w:rPr>
          <w:spacing w:val="-1"/>
        </w:rPr>
        <w:t xml:space="preserve"> </w:t>
      </w:r>
      <w:r>
        <w:t>rozdział</w:t>
      </w:r>
      <w:r>
        <w:rPr>
          <w:spacing w:val="-2"/>
        </w:rPr>
        <w:t xml:space="preserve"> </w:t>
      </w:r>
      <w:r>
        <w:rPr>
          <w:spacing w:val="-5"/>
        </w:rPr>
        <w:t>6.</w:t>
      </w:r>
    </w:p>
    <w:p w14:paraId="600E19CB" w14:textId="77777777" w:rsidR="00082AD7" w:rsidRDefault="00082AD7">
      <w:pPr>
        <w:pStyle w:val="Tekstpodstawowy"/>
        <w:kinsoku w:val="0"/>
        <w:overflowPunct w:val="0"/>
      </w:pPr>
    </w:p>
    <w:p w14:paraId="1800793C" w14:textId="77777777" w:rsidR="00082AD7" w:rsidRDefault="00082AD7">
      <w:pPr>
        <w:pStyle w:val="Tekstpodstawowy"/>
        <w:kinsoku w:val="0"/>
        <w:overflowPunct w:val="0"/>
        <w:ind w:left="212"/>
        <w:rPr>
          <w:b/>
          <w:bCs/>
          <w:spacing w:val="-5"/>
        </w:rPr>
      </w:pPr>
      <w:r>
        <w:rPr>
          <w:b/>
          <w:bCs/>
        </w:rPr>
        <w:t>ROZDZIAŁ</w:t>
      </w:r>
      <w:r>
        <w:rPr>
          <w:b/>
          <w:bCs/>
          <w:spacing w:val="-4"/>
        </w:rPr>
        <w:t xml:space="preserve"> </w:t>
      </w:r>
      <w:r>
        <w:rPr>
          <w:b/>
          <w:bCs/>
          <w:spacing w:val="-5"/>
        </w:rPr>
        <w:t>2.</w:t>
      </w:r>
    </w:p>
    <w:p w14:paraId="6537A945" w14:textId="77777777" w:rsidR="00082AD7" w:rsidRDefault="00082AD7">
      <w:pPr>
        <w:pStyle w:val="Tekstpodstawowy"/>
        <w:kinsoku w:val="0"/>
        <w:overflowPunct w:val="0"/>
        <w:ind w:left="212"/>
        <w:rPr>
          <w:b/>
          <w:bCs/>
          <w:spacing w:val="-2"/>
        </w:rPr>
      </w:pPr>
      <w:r>
        <w:rPr>
          <w:b/>
          <w:bCs/>
        </w:rPr>
        <w:t>OGÓLNE</w:t>
      </w:r>
      <w:r>
        <w:rPr>
          <w:b/>
          <w:bCs/>
          <w:spacing w:val="-6"/>
        </w:rPr>
        <w:t xml:space="preserve"> </w:t>
      </w:r>
      <w:r>
        <w:rPr>
          <w:b/>
          <w:bCs/>
        </w:rPr>
        <w:t>WARUNKI</w:t>
      </w:r>
      <w:r>
        <w:rPr>
          <w:b/>
          <w:bCs/>
          <w:spacing w:val="-1"/>
        </w:rPr>
        <w:t xml:space="preserve"> </w:t>
      </w:r>
      <w:r>
        <w:rPr>
          <w:b/>
          <w:bCs/>
        </w:rPr>
        <w:t>I</w:t>
      </w:r>
      <w:r>
        <w:rPr>
          <w:b/>
          <w:bCs/>
          <w:spacing w:val="-3"/>
        </w:rPr>
        <w:t xml:space="preserve"> </w:t>
      </w:r>
      <w:r>
        <w:rPr>
          <w:b/>
          <w:bCs/>
        </w:rPr>
        <w:t>ZASADY</w:t>
      </w:r>
      <w:r>
        <w:rPr>
          <w:b/>
          <w:bCs/>
          <w:spacing w:val="-1"/>
        </w:rPr>
        <w:t xml:space="preserve"> </w:t>
      </w:r>
      <w:r>
        <w:rPr>
          <w:b/>
          <w:bCs/>
        </w:rPr>
        <w:t>ORGANIZACJI</w:t>
      </w:r>
      <w:r>
        <w:rPr>
          <w:b/>
          <w:bCs/>
          <w:spacing w:val="-2"/>
        </w:rPr>
        <w:t xml:space="preserve"> </w:t>
      </w:r>
      <w:r>
        <w:rPr>
          <w:b/>
          <w:bCs/>
        </w:rPr>
        <w:t>i</w:t>
      </w:r>
      <w:r>
        <w:rPr>
          <w:b/>
          <w:bCs/>
          <w:spacing w:val="-3"/>
        </w:rPr>
        <w:t xml:space="preserve"> </w:t>
      </w:r>
      <w:r>
        <w:rPr>
          <w:b/>
          <w:bCs/>
        </w:rPr>
        <w:t>PROWADZENIA</w:t>
      </w:r>
      <w:r>
        <w:rPr>
          <w:b/>
          <w:bCs/>
          <w:spacing w:val="-3"/>
        </w:rPr>
        <w:t xml:space="preserve"> </w:t>
      </w:r>
      <w:r>
        <w:rPr>
          <w:b/>
          <w:bCs/>
        </w:rPr>
        <w:t>PRAC</w:t>
      </w:r>
      <w:r>
        <w:rPr>
          <w:b/>
          <w:bCs/>
          <w:spacing w:val="3"/>
        </w:rPr>
        <w:t xml:space="preserve"> </w:t>
      </w:r>
      <w:r>
        <w:rPr>
          <w:b/>
          <w:bCs/>
        </w:rPr>
        <w:t>PRZEZ</w:t>
      </w:r>
      <w:r>
        <w:rPr>
          <w:b/>
          <w:bCs/>
          <w:spacing w:val="-1"/>
        </w:rPr>
        <w:t xml:space="preserve"> </w:t>
      </w:r>
      <w:r>
        <w:rPr>
          <w:b/>
          <w:bCs/>
          <w:spacing w:val="-2"/>
        </w:rPr>
        <w:t>WYKONAWCĘ</w:t>
      </w:r>
    </w:p>
    <w:p w14:paraId="236597EE" w14:textId="77777777" w:rsidR="00082AD7" w:rsidRDefault="00082AD7">
      <w:pPr>
        <w:pStyle w:val="Tekstpodstawowy"/>
        <w:kinsoku w:val="0"/>
        <w:overflowPunct w:val="0"/>
        <w:spacing w:before="293"/>
        <w:ind w:left="212"/>
        <w:rPr>
          <w:b/>
          <w:bCs/>
          <w:spacing w:val="-2"/>
        </w:rPr>
      </w:pPr>
      <w:r>
        <w:rPr>
          <w:b/>
          <w:bCs/>
        </w:rPr>
        <w:t>§1.</w:t>
      </w:r>
      <w:r>
        <w:rPr>
          <w:b/>
          <w:bCs/>
          <w:spacing w:val="-5"/>
        </w:rPr>
        <w:t xml:space="preserve"> </w:t>
      </w:r>
      <w:r>
        <w:rPr>
          <w:b/>
          <w:bCs/>
        </w:rPr>
        <w:t>OBOWIĄZKI</w:t>
      </w:r>
      <w:r>
        <w:rPr>
          <w:b/>
          <w:bCs/>
          <w:spacing w:val="-3"/>
        </w:rPr>
        <w:t xml:space="preserve"> </w:t>
      </w:r>
      <w:r>
        <w:rPr>
          <w:b/>
          <w:bCs/>
        </w:rPr>
        <w:t>I</w:t>
      </w:r>
      <w:r>
        <w:rPr>
          <w:b/>
          <w:bCs/>
          <w:spacing w:val="-2"/>
        </w:rPr>
        <w:t xml:space="preserve"> </w:t>
      </w:r>
      <w:r>
        <w:rPr>
          <w:b/>
          <w:bCs/>
        </w:rPr>
        <w:t>ODPOWIEDZIALNOŚĆ</w:t>
      </w:r>
      <w:r>
        <w:rPr>
          <w:b/>
          <w:bCs/>
          <w:spacing w:val="-3"/>
        </w:rPr>
        <w:t xml:space="preserve"> </w:t>
      </w:r>
      <w:r>
        <w:rPr>
          <w:b/>
          <w:bCs/>
          <w:spacing w:val="-2"/>
        </w:rPr>
        <w:t>WYKONAWCY</w:t>
      </w:r>
    </w:p>
    <w:p w14:paraId="0B825377" w14:textId="77777777" w:rsidR="00082AD7" w:rsidRDefault="00082AD7">
      <w:pPr>
        <w:pStyle w:val="Akapitzlist"/>
        <w:numPr>
          <w:ilvl w:val="0"/>
          <w:numId w:val="12"/>
        </w:numPr>
        <w:tabs>
          <w:tab w:val="left" w:pos="933"/>
        </w:tabs>
        <w:kinsoku w:val="0"/>
        <w:overflowPunct w:val="0"/>
        <w:spacing w:before="292"/>
        <w:ind w:right="110" w:hanging="360"/>
        <w:jc w:val="left"/>
      </w:pPr>
      <w:r>
        <w:t>Przed</w:t>
      </w:r>
      <w:r>
        <w:rPr>
          <w:spacing w:val="40"/>
        </w:rPr>
        <w:t xml:space="preserve"> </w:t>
      </w:r>
      <w:r>
        <w:t>przystąpieniem</w:t>
      </w:r>
      <w:r>
        <w:rPr>
          <w:spacing w:val="40"/>
        </w:rPr>
        <w:t xml:space="preserve"> </w:t>
      </w:r>
      <w:r>
        <w:t>do</w:t>
      </w:r>
      <w:r>
        <w:rPr>
          <w:spacing w:val="40"/>
        </w:rPr>
        <w:t xml:space="preserve"> </w:t>
      </w:r>
      <w:r>
        <w:t>prac</w:t>
      </w:r>
      <w:r>
        <w:rPr>
          <w:spacing w:val="40"/>
        </w:rPr>
        <w:t xml:space="preserve"> </w:t>
      </w:r>
      <w:r>
        <w:t>Wykonawca</w:t>
      </w:r>
      <w:r>
        <w:rPr>
          <w:spacing w:val="40"/>
        </w:rPr>
        <w:t xml:space="preserve"> </w:t>
      </w:r>
      <w:r>
        <w:t>(dotyczy</w:t>
      </w:r>
      <w:r>
        <w:rPr>
          <w:spacing w:val="40"/>
        </w:rPr>
        <w:t xml:space="preserve"> </w:t>
      </w:r>
      <w:r>
        <w:t>to</w:t>
      </w:r>
      <w:r>
        <w:rPr>
          <w:spacing w:val="40"/>
        </w:rPr>
        <w:t xml:space="preserve"> </w:t>
      </w:r>
      <w:r>
        <w:t>również</w:t>
      </w:r>
      <w:r>
        <w:rPr>
          <w:spacing w:val="40"/>
        </w:rPr>
        <w:t xml:space="preserve"> </w:t>
      </w:r>
      <w:r>
        <w:t>jego</w:t>
      </w:r>
      <w:r>
        <w:rPr>
          <w:spacing w:val="40"/>
        </w:rPr>
        <w:t xml:space="preserve"> </w:t>
      </w:r>
      <w:r>
        <w:t>podwykonawców, dalszych podwykonawców oraz dostawców i poddostawców) zobowiązany jest:</w:t>
      </w:r>
    </w:p>
    <w:p w14:paraId="21C8B315" w14:textId="77777777" w:rsidR="00082AD7" w:rsidRDefault="00082AD7">
      <w:pPr>
        <w:pStyle w:val="Akapitzlist"/>
        <w:numPr>
          <w:ilvl w:val="1"/>
          <w:numId w:val="12"/>
        </w:numPr>
        <w:tabs>
          <w:tab w:val="left" w:pos="1141"/>
        </w:tabs>
        <w:kinsoku w:val="0"/>
        <w:overflowPunct w:val="0"/>
        <w:spacing w:before="2"/>
        <w:ind w:left="1141" w:right="108"/>
        <w:jc w:val="left"/>
      </w:pPr>
      <w:r>
        <w:t>zapoznać</w:t>
      </w:r>
      <w:r>
        <w:rPr>
          <w:spacing w:val="40"/>
        </w:rPr>
        <w:t xml:space="preserve"> </w:t>
      </w:r>
      <w:r>
        <w:t>się</w:t>
      </w:r>
      <w:r>
        <w:rPr>
          <w:spacing w:val="40"/>
        </w:rPr>
        <w:t xml:space="preserve"> </w:t>
      </w:r>
      <w:r>
        <w:t>(w</w:t>
      </w:r>
      <w:r>
        <w:rPr>
          <w:spacing w:val="40"/>
        </w:rPr>
        <w:t xml:space="preserve"> </w:t>
      </w:r>
      <w:r>
        <w:t>ramach</w:t>
      </w:r>
      <w:r>
        <w:rPr>
          <w:spacing w:val="40"/>
        </w:rPr>
        <w:t xml:space="preserve"> </w:t>
      </w:r>
      <w:r>
        <w:t>szkolenia</w:t>
      </w:r>
      <w:r>
        <w:rPr>
          <w:spacing w:val="40"/>
        </w:rPr>
        <w:t xml:space="preserve"> </w:t>
      </w:r>
      <w:r>
        <w:t>wprowadzającego)</w:t>
      </w:r>
      <w:r>
        <w:rPr>
          <w:spacing w:val="40"/>
        </w:rPr>
        <w:t xml:space="preserve"> </w:t>
      </w:r>
      <w:r>
        <w:t>oraz</w:t>
      </w:r>
      <w:r>
        <w:rPr>
          <w:spacing w:val="40"/>
        </w:rPr>
        <w:t xml:space="preserve"> </w:t>
      </w:r>
      <w:r>
        <w:t>wszystkich</w:t>
      </w:r>
      <w:r>
        <w:rPr>
          <w:spacing w:val="40"/>
        </w:rPr>
        <w:t xml:space="preserve"> </w:t>
      </w:r>
      <w:r>
        <w:t>pracowników</w:t>
      </w:r>
      <w:r>
        <w:rPr>
          <w:spacing w:val="80"/>
        </w:rPr>
        <w:t xml:space="preserve"> </w:t>
      </w:r>
      <w:r>
        <w:t>działających na terenie ZP w jego imieniu z:</w:t>
      </w:r>
    </w:p>
    <w:p w14:paraId="2B8ADE9C" w14:textId="77777777" w:rsidR="00082AD7" w:rsidRDefault="00082AD7">
      <w:pPr>
        <w:pStyle w:val="Akapitzlist"/>
        <w:numPr>
          <w:ilvl w:val="2"/>
          <w:numId w:val="12"/>
        </w:numPr>
        <w:tabs>
          <w:tab w:val="left" w:pos="1628"/>
        </w:tabs>
        <w:kinsoku w:val="0"/>
        <w:overflowPunct w:val="0"/>
        <w:spacing w:line="293" w:lineRule="exact"/>
        <w:ind w:left="1628" w:hanging="335"/>
        <w:jc w:val="left"/>
        <w:rPr>
          <w:spacing w:val="-5"/>
        </w:rPr>
      </w:pPr>
      <w:r>
        <w:t>zagrożeniami</w:t>
      </w:r>
      <w:r>
        <w:rPr>
          <w:spacing w:val="-4"/>
        </w:rPr>
        <w:t xml:space="preserve"> </w:t>
      </w:r>
      <w:r>
        <w:t>występującymi</w:t>
      </w:r>
      <w:r>
        <w:rPr>
          <w:spacing w:val="-3"/>
        </w:rPr>
        <w:t xml:space="preserve"> </w:t>
      </w:r>
      <w:r>
        <w:t>na</w:t>
      </w:r>
      <w:r>
        <w:rPr>
          <w:spacing w:val="-3"/>
        </w:rPr>
        <w:t xml:space="preserve"> </w:t>
      </w:r>
      <w:r>
        <w:t>terenie</w:t>
      </w:r>
      <w:r>
        <w:rPr>
          <w:spacing w:val="-3"/>
        </w:rPr>
        <w:t xml:space="preserve"> </w:t>
      </w:r>
      <w:r>
        <w:rPr>
          <w:spacing w:val="-5"/>
        </w:rPr>
        <w:t>ZP,</w:t>
      </w:r>
    </w:p>
    <w:p w14:paraId="098AC012" w14:textId="77777777" w:rsidR="00082AD7" w:rsidRDefault="00082AD7">
      <w:pPr>
        <w:pStyle w:val="Akapitzlist"/>
        <w:numPr>
          <w:ilvl w:val="2"/>
          <w:numId w:val="12"/>
        </w:numPr>
        <w:tabs>
          <w:tab w:val="left" w:pos="1653"/>
        </w:tabs>
        <w:kinsoku w:val="0"/>
        <w:overflowPunct w:val="0"/>
        <w:ind w:left="1653" w:right="109" w:hanging="360"/>
        <w:jc w:val="left"/>
      </w:pPr>
      <w:r>
        <w:t>obowiązującymi</w:t>
      </w:r>
      <w:r>
        <w:rPr>
          <w:spacing w:val="40"/>
        </w:rPr>
        <w:t xml:space="preserve"> </w:t>
      </w:r>
      <w:r>
        <w:t>w</w:t>
      </w:r>
      <w:r>
        <w:rPr>
          <w:spacing w:val="40"/>
        </w:rPr>
        <w:t xml:space="preserve"> </w:t>
      </w:r>
      <w:r>
        <w:t>ZP</w:t>
      </w:r>
      <w:r>
        <w:rPr>
          <w:spacing w:val="40"/>
        </w:rPr>
        <w:t xml:space="preserve"> </w:t>
      </w:r>
      <w:r>
        <w:t>standardami</w:t>
      </w:r>
      <w:r>
        <w:rPr>
          <w:spacing w:val="37"/>
        </w:rPr>
        <w:t xml:space="preserve"> </w:t>
      </w:r>
      <w:r>
        <w:t>wykonywania</w:t>
      </w:r>
      <w:r>
        <w:rPr>
          <w:spacing w:val="39"/>
        </w:rPr>
        <w:t xml:space="preserve"> </w:t>
      </w:r>
      <w:r>
        <w:t>prac,</w:t>
      </w:r>
      <w:r>
        <w:rPr>
          <w:spacing w:val="40"/>
        </w:rPr>
        <w:t xml:space="preserve"> </w:t>
      </w:r>
      <w:r>
        <w:t>wewnętrznymi</w:t>
      </w:r>
      <w:r>
        <w:rPr>
          <w:spacing w:val="36"/>
        </w:rPr>
        <w:t xml:space="preserve"> </w:t>
      </w:r>
      <w:r>
        <w:t>przepisami porządkowymi, BHP i p.poż. oraz ochrony środowiska,</w:t>
      </w:r>
    </w:p>
    <w:p w14:paraId="2AF72B43" w14:textId="77777777" w:rsidR="00082AD7" w:rsidRDefault="00082AD7">
      <w:pPr>
        <w:pStyle w:val="Akapitzlist"/>
        <w:numPr>
          <w:ilvl w:val="2"/>
          <w:numId w:val="12"/>
        </w:numPr>
        <w:tabs>
          <w:tab w:val="left" w:pos="1628"/>
        </w:tabs>
        <w:kinsoku w:val="0"/>
        <w:overflowPunct w:val="0"/>
        <w:ind w:left="1628" w:hanging="335"/>
        <w:jc w:val="left"/>
        <w:rPr>
          <w:spacing w:val="-5"/>
        </w:rPr>
      </w:pPr>
      <w:r>
        <w:t>wymaganiami</w:t>
      </w:r>
      <w:r>
        <w:rPr>
          <w:spacing w:val="-5"/>
        </w:rPr>
        <w:t xml:space="preserve"> </w:t>
      </w:r>
      <w:r>
        <w:t>Systemu</w:t>
      </w:r>
      <w:r>
        <w:rPr>
          <w:spacing w:val="-2"/>
        </w:rPr>
        <w:t xml:space="preserve"> </w:t>
      </w:r>
      <w:r>
        <w:t>Zarządzania</w:t>
      </w:r>
      <w:r>
        <w:rPr>
          <w:spacing w:val="-5"/>
        </w:rPr>
        <w:t xml:space="preserve"> </w:t>
      </w:r>
      <w:r>
        <w:t>wg</w:t>
      </w:r>
      <w:r>
        <w:rPr>
          <w:spacing w:val="-5"/>
        </w:rPr>
        <w:t xml:space="preserve"> </w:t>
      </w:r>
      <w:r>
        <w:t>norm</w:t>
      </w:r>
      <w:r>
        <w:rPr>
          <w:spacing w:val="-2"/>
        </w:rPr>
        <w:t xml:space="preserve"> </w:t>
      </w:r>
      <w:r>
        <w:t>ISO</w:t>
      </w:r>
      <w:r>
        <w:rPr>
          <w:spacing w:val="-1"/>
        </w:rPr>
        <w:t xml:space="preserve"> </w:t>
      </w:r>
      <w:r>
        <w:t>wdrożonych</w:t>
      </w:r>
      <w:r>
        <w:rPr>
          <w:spacing w:val="-3"/>
        </w:rPr>
        <w:t xml:space="preserve"> </w:t>
      </w:r>
      <w:r>
        <w:t>na</w:t>
      </w:r>
      <w:r>
        <w:rPr>
          <w:spacing w:val="-4"/>
        </w:rPr>
        <w:t xml:space="preserve"> </w:t>
      </w:r>
      <w:r>
        <w:t>terenie</w:t>
      </w:r>
      <w:r>
        <w:rPr>
          <w:spacing w:val="-2"/>
        </w:rPr>
        <w:t xml:space="preserve"> </w:t>
      </w:r>
      <w:r>
        <w:rPr>
          <w:spacing w:val="-5"/>
        </w:rPr>
        <w:t>ZP,</w:t>
      </w:r>
    </w:p>
    <w:p w14:paraId="67437012" w14:textId="77777777" w:rsidR="00082AD7" w:rsidRDefault="00082AD7">
      <w:pPr>
        <w:pStyle w:val="Akapitzlist"/>
        <w:numPr>
          <w:ilvl w:val="2"/>
          <w:numId w:val="12"/>
        </w:numPr>
        <w:tabs>
          <w:tab w:val="left" w:pos="1628"/>
        </w:tabs>
        <w:kinsoku w:val="0"/>
        <w:overflowPunct w:val="0"/>
        <w:ind w:left="1628" w:hanging="335"/>
        <w:jc w:val="left"/>
        <w:rPr>
          <w:spacing w:val="-2"/>
        </w:rPr>
      </w:pPr>
      <w:r>
        <w:t>innymi</w:t>
      </w:r>
      <w:r>
        <w:rPr>
          <w:spacing w:val="-7"/>
        </w:rPr>
        <w:t xml:space="preserve"> </w:t>
      </w:r>
      <w:r>
        <w:t>postanowieniami</w:t>
      </w:r>
      <w:r>
        <w:rPr>
          <w:spacing w:val="-1"/>
        </w:rPr>
        <w:t xml:space="preserve"> </w:t>
      </w:r>
      <w:r>
        <w:t>mającymi</w:t>
      </w:r>
      <w:r>
        <w:rPr>
          <w:spacing w:val="-2"/>
        </w:rPr>
        <w:t xml:space="preserve"> </w:t>
      </w:r>
      <w:r>
        <w:t>związek</w:t>
      </w:r>
      <w:r>
        <w:rPr>
          <w:spacing w:val="-4"/>
        </w:rPr>
        <w:t xml:space="preserve"> </w:t>
      </w:r>
      <w:r>
        <w:t>z</w:t>
      </w:r>
      <w:r>
        <w:rPr>
          <w:spacing w:val="-1"/>
        </w:rPr>
        <w:t xml:space="preserve"> </w:t>
      </w:r>
      <w:r>
        <w:t>realizacją</w:t>
      </w:r>
      <w:r>
        <w:rPr>
          <w:spacing w:val="-2"/>
        </w:rPr>
        <w:t xml:space="preserve"> prac.</w:t>
      </w:r>
    </w:p>
    <w:p w14:paraId="212F4E5D" w14:textId="77777777" w:rsidR="00082AD7" w:rsidRDefault="00082AD7">
      <w:pPr>
        <w:pStyle w:val="Akapitzlist"/>
        <w:numPr>
          <w:ilvl w:val="1"/>
          <w:numId w:val="12"/>
        </w:numPr>
        <w:tabs>
          <w:tab w:val="left" w:pos="1141"/>
        </w:tabs>
        <w:kinsoku w:val="0"/>
        <w:overflowPunct w:val="0"/>
        <w:ind w:left="1141" w:right="110"/>
      </w:pPr>
      <w:r>
        <w:t>zapoznać się z warunkami realizacji prac na określonym terenie, koniecznymi środkami zabezpieczenia prowadzonych prac oraz zaopatrzyć pracowników w środki ochrony indywidualnej wymagane przy ich realizacji, a w szczególności kaski ochronne, obuwie oraz okulary ochronne.</w:t>
      </w:r>
    </w:p>
    <w:p w14:paraId="2EDE07E0" w14:textId="77777777" w:rsidR="00082AD7" w:rsidRDefault="00082AD7">
      <w:pPr>
        <w:pStyle w:val="Akapitzlist"/>
        <w:numPr>
          <w:ilvl w:val="1"/>
          <w:numId w:val="12"/>
        </w:numPr>
        <w:tabs>
          <w:tab w:val="left" w:pos="1141"/>
        </w:tabs>
        <w:kinsoku w:val="0"/>
        <w:overflowPunct w:val="0"/>
        <w:ind w:left="1141" w:right="105"/>
      </w:pPr>
      <w:r>
        <w:t xml:space="preserve">przedłożyć do zaopiniowania do Działu BHP i P.poż. oraz do oceny przez </w:t>
      </w:r>
      <w:r>
        <w:rPr>
          <w:sz w:val="22"/>
          <w:szCs w:val="22"/>
        </w:rPr>
        <w:t xml:space="preserve">pracownika ZP prowadzącego danego Wykonawcę </w:t>
      </w:r>
      <w:r>
        <w:t>szczegółową Instrukcję Bezpiecznego Wykonywania Robót (IBWR), w przypadku wykonywania prac szczególnie niebezpiecznych. Wytyczne</w:t>
      </w:r>
      <w:r>
        <w:rPr>
          <w:spacing w:val="40"/>
        </w:rPr>
        <w:t xml:space="preserve"> </w:t>
      </w:r>
      <w:r>
        <w:t>do opracowania IBWR stanowią załącznik nr 4 . Karta oceny IBWR stanowi załącznik nr 5. Wzór listy osób zapoznanych z IBWR stanowi załącznik nr 6.</w:t>
      </w:r>
    </w:p>
    <w:p w14:paraId="16E0D7CC" w14:textId="77777777" w:rsidR="00082AD7" w:rsidRDefault="00082AD7">
      <w:pPr>
        <w:pStyle w:val="Akapitzlist"/>
        <w:numPr>
          <w:ilvl w:val="1"/>
          <w:numId w:val="12"/>
        </w:numPr>
        <w:tabs>
          <w:tab w:val="left" w:pos="1141"/>
        </w:tabs>
        <w:kinsoku w:val="0"/>
        <w:overflowPunct w:val="0"/>
        <w:spacing w:before="1"/>
        <w:ind w:left="1141" w:right="106"/>
      </w:pPr>
      <w:r>
        <w:t>przedłożyć</w:t>
      </w:r>
      <w:r>
        <w:rPr>
          <w:spacing w:val="-4"/>
        </w:rPr>
        <w:t xml:space="preserve"> </w:t>
      </w:r>
      <w:r>
        <w:t>do</w:t>
      </w:r>
      <w:r>
        <w:rPr>
          <w:spacing w:val="-3"/>
        </w:rPr>
        <w:t xml:space="preserve"> </w:t>
      </w:r>
      <w:r>
        <w:t>zaopiniowania do</w:t>
      </w:r>
      <w:r>
        <w:rPr>
          <w:spacing w:val="-2"/>
        </w:rPr>
        <w:t xml:space="preserve"> </w:t>
      </w:r>
      <w:r>
        <w:t>Działu</w:t>
      </w:r>
      <w:r>
        <w:rPr>
          <w:spacing w:val="-2"/>
        </w:rPr>
        <w:t xml:space="preserve"> </w:t>
      </w:r>
      <w:r>
        <w:t>BHP</w:t>
      </w:r>
      <w:r>
        <w:rPr>
          <w:spacing w:val="-2"/>
        </w:rPr>
        <w:t xml:space="preserve"> </w:t>
      </w:r>
      <w:r>
        <w:t>i</w:t>
      </w:r>
      <w:r>
        <w:rPr>
          <w:spacing w:val="-5"/>
        </w:rPr>
        <w:t xml:space="preserve"> </w:t>
      </w:r>
      <w:r>
        <w:t>P.poż.</w:t>
      </w:r>
      <w:r>
        <w:rPr>
          <w:spacing w:val="-1"/>
        </w:rPr>
        <w:t xml:space="preserve"> </w:t>
      </w:r>
      <w:r>
        <w:t>oraz</w:t>
      </w:r>
      <w:r>
        <w:rPr>
          <w:spacing w:val="-2"/>
        </w:rPr>
        <w:t xml:space="preserve"> </w:t>
      </w:r>
      <w:r>
        <w:t>akceptacji</w:t>
      </w:r>
      <w:r>
        <w:rPr>
          <w:spacing w:val="-5"/>
        </w:rPr>
        <w:t xml:space="preserve"> </w:t>
      </w:r>
      <w:r>
        <w:t>Inspektorowi</w:t>
      </w:r>
      <w:r>
        <w:rPr>
          <w:spacing w:val="-5"/>
        </w:rPr>
        <w:t xml:space="preserve"> </w:t>
      </w:r>
      <w:r>
        <w:t>Nadzoru oraz Koordynatorowi ds. BHP Plan Bezpieczeństwa i Ochrony Zdrowia (BIOZ), w sytuacji kiedy opracowanie takiego planu wymagane jest przepisami Prawa budowlanego.</w:t>
      </w:r>
    </w:p>
    <w:p w14:paraId="4AC36229" w14:textId="77777777" w:rsidR="00082AD7" w:rsidRDefault="00082AD7">
      <w:pPr>
        <w:pStyle w:val="Akapitzlist"/>
        <w:numPr>
          <w:ilvl w:val="1"/>
          <w:numId w:val="12"/>
        </w:numPr>
        <w:tabs>
          <w:tab w:val="left" w:pos="1141"/>
        </w:tabs>
        <w:kinsoku w:val="0"/>
        <w:overflowPunct w:val="0"/>
        <w:ind w:left="1141" w:hanging="359"/>
        <w:rPr>
          <w:spacing w:val="-2"/>
        </w:rPr>
      </w:pPr>
      <w:r>
        <w:rPr>
          <w:spacing w:val="-2"/>
        </w:rPr>
        <w:t>posiadać:</w:t>
      </w:r>
    </w:p>
    <w:p w14:paraId="44998973" w14:textId="77777777" w:rsidR="00082AD7" w:rsidRDefault="00082AD7">
      <w:pPr>
        <w:pStyle w:val="Akapitzlist"/>
        <w:numPr>
          <w:ilvl w:val="2"/>
          <w:numId w:val="12"/>
        </w:numPr>
        <w:tabs>
          <w:tab w:val="left" w:pos="1653"/>
        </w:tabs>
        <w:kinsoku w:val="0"/>
        <w:overflowPunct w:val="0"/>
        <w:ind w:left="1653" w:right="108" w:hanging="360"/>
      </w:pPr>
      <w:r>
        <w:t>aktualne ubezpieczenie od odpowiedzialności cywilnej, w tym z tytułu czynów niedozwolonych wobec osób trzecich (odpowiedzialność deliktowa), w zakresie prowadzonej</w:t>
      </w:r>
      <w:r>
        <w:rPr>
          <w:spacing w:val="-5"/>
        </w:rPr>
        <w:t xml:space="preserve"> </w:t>
      </w:r>
      <w:r>
        <w:t>działalności, zgodnie</w:t>
      </w:r>
      <w:r>
        <w:rPr>
          <w:spacing w:val="-4"/>
        </w:rPr>
        <w:t xml:space="preserve"> </w:t>
      </w:r>
      <w:r>
        <w:t>z</w:t>
      </w:r>
      <w:r>
        <w:rPr>
          <w:spacing w:val="-4"/>
        </w:rPr>
        <w:t xml:space="preserve"> </w:t>
      </w:r>
      <w:r>
        <w:t>wymaganiami</w:t>
      </w:r>
      <w:r>
        <w:rPr>
          <w:spacing w:val="-5"/>
        </w:rPr>
        <w:t xml:space="preserve"> </w:t>
      </w:r>
      <w:r>
        <w:t>wskazanymi</w:t>
      </w:r>
      <w:r>
        <w:rPr>
          <w:spacing w:val="-5"/>
        </w:rPr>
        <w:t xml:space="preserve"> </w:t>
      </w:r>
      <w:r>
        <w:t>w</w:t>
      </w:r>
      <w:r>
        <w:rPr>
          <w:spacing w:val="-4"/>
        </w:rPr>
        <w:t xml:space="preserve"> </w:t>
      </w:r>
      <w:r>
        <w:t>umowie</w:t>
      </w:r>
      <w:r>
        <w:rPr>
          <w:spacing w:val="-4"/>
        </w:rPr>
        <w:t xml:space="preserve"> </w:t>
      </w:r>
      <w:r>
        <w:t>pomiędzy Zamawiającym i Wykonawcą,</w:t>
      </w:r>
    </w:p>
    <w:p w14:paraId="513AD05A" w14:textId="77777777" w:rsidR="00082AD7" w:rsidRDefault="00082AD7">
      <w:pPr>
        <w:pStyle w:val="Akapitzlist"/>
        <w:numPr>
          <w:ilvl w:val="2"/>
          <w:numId w:val="12"/>
        </w:numPr>
        <w:tabs>
          <w:tab w:val="left" w:pos="1653"/>
        </w:tabs>
        <w:kinsoku w:val="0"/>
        <w:overflowPunct w:val="0"/>
        <w:ind w:left="1653" w:right="107" w:hanging="360"/>
      </w:pPr>
      <w:r>
        <w:t>we wskazanych przez ZP przypadkach, ubezpieczenie montażowe (dotyczy</w:t>
      </w:r>
      <w:r>
        <w:rPr>
          <w:spacing w:val="-1"/>
        </w:rPr>
        <w:t xml:space="preserve"> </w:t>
      </w:r>
      <w:r>
        <w:t>to zadań, w przypadku realizacji których Inwestor – ZP powierza Wykonawcy do montażu lub remontu mienie o dużej wartości),</w:t>
      </w:r>
    </w:p>
    <w:p w14:paraId="5857E2C9" w14:textId="77777777" w:rsidR="00082AD7" w:rsidRDefault="00082AD7">
      <w:pPr>
        <w:pStyle w:val="Akapitzlist"/>
        <w:numPr>
          <w:ilvl w:val="2"/>
          <w:numId w:val="12"/>
        </w:numPr>
        <w:tabs>
          <w:tab w:val="left" w:pos="1653"/>
        </w:tabs>
        <w:kinsoku w:val="0"/>
        <w:overflowPunct w:val="0"/>
        <w:ind w:left="1653" w:right="106" w:hanging="360"/>
      </w:pPr>
      <w:r>
        <w:t>wpis do rejestru BDO w zakresie wytwarzanych odpadów, uprawnienia z zakresu gospodarowania</w:t>
      </w:r>
      <w:r>
        <w:rPr>
          <w:spacing w:val="-2"/>
        </w:rPr>
        <w:t xml:space="preserve"> </w:t>
      </w:r>
      <w:r>
        <w:t>odpadami (jeśli</w:t>
      </w:r>
      <w:r>
        <w:rPr>
          <w:spacing w:val="-3"/>
        </w:rPr>
        <w:t xml:space="preserve"> </w:t>
      </w:r>
      <w:r>
        <w:t>są</w:t>
      </w:r>
      <w:r>
        <w:rPr>
          <w:spacing w:val="-3"/>
        </w:rPr>
        <w:t xml:space="preserve"> </w:t>
      </w:r>
      <w:r>
        <w:t>wymagane</w:t>
      </w:r>
      <w:r>
        <w:rPr>
          <w:spacing w:val="-2"/>
        </w:rPr>
        <w:t xml:space="preserve"> </w:t>
      </w:r>
      <w:r>
        <w:t>przepisami</w:t>
      </w:r>
      <w:r>
        <w:rPr>
          <w:spacing w:val="-5"/>
        </w:rPr>
        <w:t xml:space="preserve"> </w:t>
      </w:r>
      <w:r>
        <w:t>prawa)</w:t>
      </w:r>
      <w:r>
        <w:rPr>
          <w:spacing w:val="-3"/>
        </w:rPr>
        <w:t xml:space="preserve"> </w:t>
      </w:r>
      <w:r>
        <w:t>oraz</w:t>
      </w:r>
      <w:r>
        <w:rPr>
          <w:spacing w:val="-1"/>
        </w:rPr>
        <w:t xml:space="preserve"> </w:t>
      </w:r>
      <w:r>
        <w:t>pojemniki</w:t>
      </w:r>
      <w:r>
        <w:rPr>
          <w:spacing w:val="-2"/>
        </w:rPr>
        <w:t xml:space="preserve"> </w:t>
      </w:r>
      <w:r>
        <w:t>na wytwarzane odpady komunalne i odpady inne niż komunalne, oznakowane nazwą Wykonawcy lub podwykonawcy, kodami i rodzajami odpadów, eliminujących możliwość rozwiewania odpadów lub przedostawania się do środowiska odcieków,</w:t>
      </w:r>
      <w:r>
        <w:rPr>
          <w:spacing w:val="40"/>
        </w:rPr>
        <w:t xml:space="preserve"> </w:t>
      </w:r>
      <w:r>
        <w:t>a także podpisaną przez Wykonawcę gwarancję, że wszystkie odpady usunięte z terenu ZP zostaną przewiezione na teren odpowiedni do ich magazynowania, składowania, odzyskiwania, utylizowania, unieszkodliwiania zgodnie z obowiązującymi przepisami oraz przez wyspecjalizowane firmy posiadające stosowne uprawnienia, a Wykonawca gwarantuje prowadzenie nadzoru nad zgodnością działań pracowników własnych i firm współpracujących z Wykonawcą z wymaganiami przepisów prawnych i umowy,</w:t>
      </w:r>
    </w:p>
    <w:p w14:paraId="3EA42DE8" w14:textId="77777777" w:rsidR="00082AD7" w:rsidRDefault="00082AD7">
      <w:pPr>
        <w:pStyle w:val="Akapitzlist"/>
        <w:numPr>
          <w:ilvl w:val="2"/>
          <w:numId w:val="12"/>
        </w:numPr>
        <w:tabs>
          <w:tab w:val="left" w:pos="1653"/>
        </w:tabs>
        <w:kinsoku w:val="0"/>
        <w:overflowPunct w:val="0"/>
        <w:ind w:left="1653" w:right="106" w:hanging="360"/>
        <w:sectPr w:rsidR="00082AD7">
          <w:pgSz w:w="11910" w:h="16840"/>
          <w:pgMar w:top="920" w:right="1020" w:bottom="1160" w:left="920" w:header="0" w:footer="945" w:gutter="0"/>
          <w:cols w:space="708"/>
          <w:noEndnote/>
        </w:sectPr>
      </w:pPr>
    </w:p>
    <w:p w14:paraId="3B8204E8" w14:textId="77777777" w:rsidR="00082AD7" w:rsidRDefault="00082AD7">
      <w:pPr>
        <w:pStyle w:val="Akapitzlist"/>
        <w:numPr>
          <w:ilvl w:val="2"/>
          <w:numId w:val="12"/>
        </w:numPr>
        <w:tabs>
          <w:tab w:val="left" w:pos="1653"/>
        </w:tabs>
        <w:kinsoku w:val="0"/>
        <w:overflowPunct w:val="0"/>
        <w:spacing w:before="23"/>
        <w:ind w:left="1653" w:right="111" w:hanging="360"/>
      </w:pPr>
      <w:r>
        <w:lastRenderedPageBreak/>
        <w:t>karty charakterystyki wszystkich używanych niebezpiecznych substancji</w:t>
      </w:r>
      <w:r>
        <w:rPr>
          <w:spacing w:val="40"/>
        </w:rPr>
        <w:t xml:space="preserve"> </w:t>
      </w:r>
      <w:r>
        <w:t>chemicznych dostępne w miejscu wykonywania robót.</w:t>
      </w:r>
    </w:p>
    <w:p w14:paraId="06031A24" w14:textId="77777777" w:rsidR="00082AD7" w:rsidRDefault="00082AD7">
      <w:pPr>
        <w:pStyle w:val="Akapitzlist"/>
        <w:numPr>
          <w:ilvl w:val="1"/>
          <w:numId w:val="12"/>
        </w:numPr>
        <w:tabs>
          <w:tab w:val="left" w:pos="1141"/>
        </w:tabs>
        <w:kinsoku w:val="0"/>
        <w:overflowPunct w:val="0"/>
        <w:ind w:left="1141" w:right="108"/>
      </w:pPr>
      <w:r>
        <w:t>przekazać prowadzącemu specjaliście bądź inspektorowi nadzoru ZP</w:t>
      </w:r>
      <w:r>
        <w:rPr>
          <w:spacing w:val="40"/>
        </w:rPr>
        <w:t xml:space="preserve"> </w:t>
      </w:r>
      <w:r>
        <w:t>przed przystąpieniem do prac „Kartę Wykonawcy”, której wzór stanowi załącznik nr 1. Dokument ten stanowi podstawę do wystawienia przepustki umożliwiającej wwóz/wniesienie na teren ZP oraz wywóz/wyniesienie z terenu ZP po zakończeniu lub w trakcie wykonywanych robót, sprzętu i urządzeń stanowiących składniki majątku Wykonawcy, niezbędne do wykonania zawartej z Zamawiającym umowy.</w:t>
      </w:r>
    </w:p>
    <w:p w14:paraId="400E9319" w14:textId="77777777" w:rsidR="00082AD7" w:rsidRDefault="00082AD7">
      <w:pPr>
        <w:pStyle w:val="Akapitzlist"/>
        <w:numPr>
          <w:ilvl w:val="1"/>
          <w:numId w:val="12"/>
        </w:numPr>
        <w:tabs>
          <w:tab w:val="left" w:pos="1141"/>
        </w:tabs>
        <w:kinsoku w:val="0"/>
        <w:overflowPunct w:val="0"/>
        <w:ind w:left="1141" w:right="107"/>
      </w:pPr>
      <w:r>
        <w:t>zapewnić, celem identyfikacji, posiadanie przez osoby wykonujące</w:t>
      </w:r>
      <w:r>
        <w:rPr>
          <w:spacing w:val="-1"/>
        </w:rPr>
        <w:t xml:space="preserve"> </w:t>
      </w:r>
      <w:r>
        <w:t>prace</w:t>
      </w:r>
      <w:r>
        <w:rPr>
          <w:spacing w:val="-1"/>
        </w:rPr>
        <w:t xml:space="preserve"> </w:t>
      </w:r>
      <w:r>
        <w:t>na terenie</w:t>
      </w:r>
      <w:r>
        <w:rPr>
          <w:spacing w:val="-1"/>
        </w:rPr>
        <w:t xml:space="preserve"> </w:t>
      </w:r>
      <w:r>
        <w:t>ZP, w widocznym miejscu na ubraniach bądź kaskach ochronnych, nazwy Wykonawcy, w imieniu którego wykonują prace na terenie ZP.</w:t>
      </w:r>
    </w:p>
    <w:p w14:paraId="0A2DEC85" w14:textId="77777777" w:rsidR="00082AD7" w:rsidRDefault="00082AD7">
      <w:pPr>
        <w:pStyle w:val="Akapitzlist"/>
        <w:numPr>
          <w:ilvl w:val="1"/>
          <w:numId w:val="12"/>
        </w:numPr>
        <w:tabs>
          <w:tab w:val="left" w:pos="1141"/>
          <w:tab w:val="left" w:pos="8391"/>
        </w:tabs>
        <w:kinsoku w:val="0"/>
        <w:overflowPunct w:val="0"/>
        <w:spacing w:before="1"/>
        <w:ind w:left="1141" w:right="111"/>
        <w:jc w:val="left"/>
      </w:pPr>
      <w:r>
        <w:t>powierzyć</w:t>
      </w:r>
      <w:r>
        <w:rPr>
          <w:spacing w:val="80"/>
        </w:rPr>
        <w:t xml:space="preserve"> </w:t>
      </w:r>
      <w:r>
        <w:t>kierowanie</w:t>
      </w:r>
      <w:r>
        <w:rPr>
          <w:spacing w:val="80"/>
        </w:rPr>
        <w:t xml:space="preserve"> </w:t>
      </w:r>
      <w:r>
        <w:t>robotami</w:t>
      </w:r>
      <w:r>
        <w:rPr>
          <w:spacing w:val="80"/>
        </w:rPr>
        <w:t xml:space="preserve"> </w:t>
      </w:r>
      <w:r>
        <w:t>osobie</w:t>
      </w:r>
      <w:r>
        <w:rPr>
          <w:spacing w:val="80"/>
        </w:rPr>
        <w:t xml:space="preserve"> </w:t>
      </w:r>
      <w:r>
        <w:t>posiadającej</w:t>
      </w:r>
      <w:r>
        <w:rPr>
          <w:spacing w:val="80"/>
        </w:rPr>
        <w:t xml:space="preserve"> </w:t>
      </w:r>
      <w:r>
        <w:t>uprawnienia</w:t>
      </w:r>
      <w:r>
        <w:tab/>
        <w:t>budowlane</w:t>
      </w:r>
      <w:r>
        <w:rPr>
          <w:spacing w:val="80"/>
        </w:rPr>
        <w:t xml:space="preserve"> </w:t>
      </w:r>
      <w:r>
        <w:t>w odpowiedniej specjalności, zgodnie z przepisami prawa budowlanego.</w:t>
      </w:r>
    </w:p>
    <w:p w14:paraId="1ED753E7" w14:textId="77777777" w:rsidR="00082AD7" w:rsidRDefault="00082AD7">
      <w:pPr>
        <w:pStyle w:val="Akapitzlist"/>
        <w:numPr>
          <w:ilvl w:val="1"/>
          <w:numId w:val="12"/>
        </w:numPr>
        <w:tabs>
          <w:tab w:val="left" w:pos="1141"/>
        </w:tabs>
        <w:kinsoku w:val="0"/>
        <w:overflowPunct w:val="0"/>
        <w:ind w:left="1141" w:right="110"/>
        <w:jc w:val="left"/>
      </w:pPr>
      <w:r>
        <w:t>w przypadku zatrudniania na terenie ZP, w swoim imieniu, powyżej 30 osób, zapewnić</w:t>
      </w:r>
      <w:r>
        <w:rPr>
          <w:spacing w:val="80"/>
        </w:rPr>
        <w:t xml:space="preserve"> </w:t>
      </w:r>
      <w:r>
        <w:t>stały nadzór BHP osoby z uprawnieniami dla Służby BHP,</w:t>
      </w:r>
    </w:p>
    <w:p w14:paraId="45BA977D" w14:textId="77777777" w:rsidR="00082AD7" w:rsidRDefault="00082AD7">
      <w:pPr>
        <w:pStyle w:val="Akapitzlist"/>
        <w:numPr>
          <w:ilvl w:val="1"/>
          <w:numId w:val="12"/>
        </w:numPr>
        <w:tabs>
          <w:tab w:val="left" w:pos="1141"/>
        </w:tabs>
        <w:kinsoku w:val="0"/>
        <w:overflowPunct w:val="0"/>
        <w:ind w:left="1141" w:right="111"/>
        <w:jc w:val="left"/>
      </w:pPr>
      <w:r>
        <w:t>uzyskać</w:t>
      </w:r>
      <w:r>
        <w:rPr>
          <w:spacing w:val="80"/>
        </w:rPr>
        <w:t xml:space="preserve"> </w:t>
      </w:r>
      <w:r>
        <w:t>pozwolenie</w:t>
      </w:r>
      <w:r>
        <w:rPr>
          <w:spacing w:val="80"/>
        </w:rPr>
        <w:t xml:space="preserve"> </w:t>
      </w:r>
      <w:r>
        <w:t>od</w:t>
      </w:r>
      <w:r>
        <w:rPr>
          <w:spacing w:val="80"/>
        </w:rPr>
        <w:t xml:space="preserve"> </w:t>
      </w:r>
      <w:r>
        <w:t>ZP</w:t>
      </w:r>
      <w:r>
        <w:rPr>
          <w:spacing w:val="80"/>
        </w:rPr>
        <w:t xml:space="preserve"> </w:t>
      </w:r>
      <w:r>
        <w:t>na</w:t>
      </w:r>
      <w:r>
        <w:rPr>
          <w:spacing w:val="80"/>
        </w:rPr>
        <w:t xml:space="preserve"> </w:t>
      </w:r>
      <w:r>
        <w:t>zorganizowanie</w:t>
      </w:r>
      <w:r>
        <w:rPr>
          <w:spacing w:val="80"/>
        </w:rPr>
        <w:t xml:space="preserve"> </w:t>
      </w:r>
      <w:r>
        <w:t>zaplecza</w:t>
      </w:r>
      <w:r>
        <w:rPr>
          <w:spacing w:val="80"/>
        </w:rPr>
        <w:t xml:space="preserve"> </w:t>
      </w:r>
      <w:r>
        <w:t>w</w:t>
      </w:r>
      <w:r>
        <w:rPr>
          <w:spacing w:val="80"/>
        </w:rPr>
        <w:t xml:space="preserve"> </w:t>
      </w:r>
      <w:r>
        <w:t>wyznaczonym</w:t>
      </w:r>
      <w:r>
        <w:rPr>
          <w:spacing w:val="80"/>
        </w:rPr>
        <w:t xml:space="preserve"> </w:t>
      </w:r>
      <w:r>
        <w:t>miejscu, ustawienia kontenerów, sprzętu, pojemników na wytwarzane odpady itp.</w:t>
      </w:r>
    </w:p>
    <w:p w14:paraId="225276B2" w14:textId="77777777" w:rsidR="00082AD7" w:rsidRDefault="00082AD7">
      <w:pPr>
        <w:pStyle w:val="Akapitzlist"/>
        <w:numPr>
          <w:ilvl w:val="1"/>
          <w:numId w:val="12"/>
        </w:numPr>
        <w:tabs>
          <w:tab w:val="left" w:pos="1140"/>
        </w:tabs>
        <w:kinsoku w:val="0"/>
        <w:overflowPunct w:val="0"/>
        <w:spacing w:line="293" w:lineRule="exact"/>
        <w:ind w:left="1140" w:hanging="358"/>
        <w:jc w:val="left"/>
        <w:rPr>
          <w:spacing w:val="-2"/>
        </w:rPr>
      </w:pPr>
      <w:r>
        <w:t>oznaczyć</w:t>
      </w:r>
      <w:r>
        <w:rPr>
          <w:spacing w:val="-4"/>
        </w:rPr>
        <w:t xml:space="preserve"> </w:t>
      </w:r>
      <w:r>
        <w:t>w</w:t>
      </w:r>
      <w:r>
        <w:rPr>
          <w:spacing w:val="-2"/>
        </w:rPr>
        <w:t xml:space="preserve"> </w:t>
      </w:r>
      <w:r>
        <w:t>sposób</w:t>
      </w:r>
      <w:r>
        <w:rPr>
          <w:spacing w:val="-3"/>
        </w:rPr>
        <w:t xml:space="preserve"> </w:t>
      </w:r>
      <w:r>
        <w:rPr>
          <w:spacing w:val="-2"/>
        </w:rPr>
        <w:t>jednoznaczny:</w:t>
      </w:r>
    </w:p>
    <w:p w14:paraId="50A04DCD" w14:textId="77777777" w:rsidR="00082AD7" w:rsidRDefault="00082AD7">
      <w:pPr>
        <w:pStyle w:val="Akapitzlist"/>
        <w:numPr>
          <w:ilvl w:val="2"/>
          <w:numId w:val="12"/>
        </w:numPr>
        <w:tabs>
          <w:tab w:val="left" w:pos="1628"/>
        </w:tabs>
        <w:kinsoku w:val="0"/>
        <w:overflowPunct w:val="0"/>
        <w:ind w:left="1628" w:hanging="335"/>
        <w:jc w:val="left"/>
        <w:rPr>
          <w:spacing w:val="-2"/>
        </w:rPr>
      </w:pPr>
      <w:r>
        <w:t>nazwą</w:t>
      </w:r>
      <w:r>
        <w:rPr>
          <w:spacing w:val="-4"/>
        </w:rPr>
        <w:t xml:space="preserve"> </w:t>
      </w:r>
      <w:r>
        <w:t>Wykonawcy</w:t>
      </w:r>
      <w:r>
        <w:rPr>
          <w:spacing w:val="-2"/>
        </w:rPr>
        <w:t xml:space="preserve"> </w:t>
      </w:r>
      <w:r>
        <w:t>kontenery,</w:t>
      </w:r>
      <w:r>
        <w:rPr>
          <w:spacing w:val="-6"/>
        </w:rPr>
        <w:t xml:space="preserve"> </w:t>
      </w:r>
      <w:r>
        <w:t>baraki,</w:t>
      </w:r>
      <w:r>
        <w:rPr>
          <w:spacing w:val="-3"/>
        </w:rPr>
        <w:t xml:space="preserve"> </w:t>
      </w:r>
      <w:r>
        <w:t>sprzęt,</w:t>
      </w:r>
      <w:r>
        <w:rPr>
          <w:spacing w:val="-5"/>
        </w:rPr>
        <w:t xml:space="preserve"> </w:t>
      </w:r>
      <w:r>
        <w:t>pojemniki</w:t>
      </w:r>
      <w:r>
        <w:rPr>
          <w:spacing w:val="-3"/>
        </w:rPr>
        <w:t xml:space="preserve"> </w:t>
      </w:r>
      <w:r>
        <w:t>na</w:t>
      </w:r>
      <w:r>
        <w:rPr>
          <w:spacing w:val="-5"/>
        </w:rPr>
        <w:t xml:space="preserve"> </w:t>
      </w:r>
      <w:r>
        <w:t>wytwarzane</w:t>
      </w:r>
      <w:r>
        <w:rPr>
          <w:spacing w:val="-1"/>
        </w:rPr>
        <w:t xml:space="preserve"> </w:t>
      </w:r>
      <w:r>
        <w:t>odpady</w:t>
      </w:r>
      <w:r>
        <w:rPr>
          <w:spacing w:val="-1"/>
        </w:rPr>
        <w:t xml:space="preserve"> </w:t>
      </w:r>
      <w:r>
        <w:rPr>
          <w:spacing w:val="-2"/>
        </w:rPr>
        <w:t>itp.,</w:t>
      </w:r>
    </w:p>
    <w:p w14:paraId="30D581B9" w14:textId="77777777" w:rsidR="00082AD7" w:rsidRDefault="00082AD7">
      <w:pPr>
        <w:pStyle w:val="Akapitzlist"/>
        <w:numPr>
          <w:ilvl w:val="2"/>
          <w:numId w:val="12"/>
        </w:numPr>
        <w:tabs>
          <w:tab w:val="left" w:pos="1628"/>
        </w:tabs>
        <w:kinsoku w:val="0"/>
        <w:overflowPunct w:val="0"/>
        <w:ind w:left="1628" w:hanging="335"/>
        <w:jc w:val="left"/>
        <w:rPr>
          <w:spacing w:val="-4"/>
        </w:rPr>
      </w:pPr>
      <w:r>
        <w:t>miejsca</w:t>
      </w:r>
      <w:r>
        <w:rPr>
          <w:spacing w:val="62"/>
        </w:rPr>
        <w:t xml:space="preserve"> </w:t>
      </w:r>
      <w:r>
        <w:t>gromadzenia</w:t>
      </w:r>
      <w:r>
        <w:rPr>
          <w:spacing w:val="62"/>
        </w:rPr>
        <w:t xml:space="preserve"> </w:t>
      </w:r>
      <w:r>
        <w:t>lub</w:t>
      </w:r>
      <w:r>
        <w:rPr>
          <w:spacing w:val="64"/>
        </w:rPr>
        <w:t xml:space="preserve"> </w:t>
      </w:r>
      <w:r>
        <w:t>magazynowania</w:t>
      </w:r>
      <w:r>
        <w:rPr>
          <w:spacing w:val="61"/>
        </w:rPr>
        <w:t xml:space="preserve"> </w:t>
      </w:r>
      <w:r>
        <w:t>odpadów</w:t>
      </w:r>
      <w:r>
        <w:rPr>
          <w:spacing w:val="60"/>
        </w:rPr>
        <w:t xml:space="preserve"> </w:t>
      </w:r>
      <w:r>
        <w:t>z</w:t>
      </w:r>
      <w:r>
        <w:rPr>
          <w:spacing w:val="61"/>
        </w:rPr>
        <w:t xml:space="preserve"> </w:t>
      </w:r>
      <w:r>
        <w:t>podaniem</w:t>
      </w:r>
      <w:r>
        <w:rPr>
          <w:spacing w:val="63"/>
        </w:rPr>
        <w:t xml:space="preserve"> </w:t>
      </w:r>
      <w:r>
        <w:t>rodzaju</w:t>
      </w:r>
      <w:r>
        <w:rPr>
          <w:spacing w:val="63"/>
        </w:rPr>
        <w:t xml:space="preserve"> </w:t>
      </w:r>
      <w:r>
        <w:t>i</w:t>
      </w:r>
      <w:r>
        <w:rPr>
          <w:spacing w:val="59"/>
        </w:rPr>
        <w:t xml:space="preserve"> </w:t>
      </w:r>
      <w:r>
        <w:rPr>
          <w:spacing w:val="-4"/>
        </w:rPr>
        <w:t>kodu</w:t>
      </w:r>
    </w:p>
    <w:p w14:paraId="09DE5E4B" w14:textId="77777777" w:rsidR="00082AD7" w:rsidRDefault="00082AD7">
      <w:pPr>
        <w:pStyle w:val="Tekstpodstawowy"/>
        <w:kinsoku w:val="0"/>
        <w:overflowPunct w:val="0"/>
        <w:ind w:left="1653"/>
        <w:rPr>
          <w:spacing w:val="-2"/>
        </w:rPr>
      </w:pPr>
      <w:r>
        <w:rPr>
          <w:spacing w:val="-2"/>
        </w:rPr>
        <w:t>odpadów.</w:t>
      </w:r>
    </w:p>
    <w:p w14:paraId="32D40CAF" w14:textId="77777777" w:rsidR="00082AD7" w:rsidRDefault="00082AD7">
      <w:pPr>
        <w:pStyle w:val="Akapitzlist"/>
        <w:numPr>
          <w:ilvl w:val="1"/>
          <w:numId w:val="12"/>
        </w:numPr>
        <w:tabs>
          <w:tab w:val="left" w:pos="1140"/>
        </w:tabs>
        <w:kinsoku w:val="0"/>
        <w:overflowPunct w:val="0"/>
        <w:ind w:left="1140" w:hanging="358"/>
        <w:jc w:val="left"/>
        <w:rPr>
          <w:spacing w:val="-2"/>
        </w:rPr>
      </w:pPr>
      <w:r>
        <w:t>odpowiednio</w:t>
      </w:r>
      <w:r>
        <w:rPr>
          <w:spacing w:val="-7"/>
        </w:rPr>
        <w:t xml:space="preserve"> </w:t>
      </w:r>
      <w:r>
        <w:t>oznaczyć</w:t>
      </w:r>
      <w:r>
        <w:rPr>
          <w:spacing w:val="-1"/>
        </w:rPr>
        <w:t xml:space="preserve"> </w:t>
      </w:r>
      <w:r>
        <w:t>i</w:t>
      </w:r>
      <w:r>
        <w:rPr>
          <w:spacing w:val="-6"/>
        </w:rPr>
        <w:t xml:space="preserve"> </w:t>
      </w:r>
      <w:r>
        <w:t>zabezpieczyć</w:t>
      </w:r>
      <w:r>
        <w:rPr>
          <w:spacing w:val="-1"/>
        </w:rPr>
        <w:t xml:space="preserve"> </w:t>
      </w:r>
      <w:r>
        <w:t>teren,</w:t>
      </w:r>
      <w:r>
        <w:rPr>
          <w:spacing w:val="-4"/>
        </w:rPr>
        <w:t xml:space="preserve"> </w:t>
      </w:r>
      <w:r>
        <w:t>na</w:t>
      </w:r>
      <w:r>
        <w:rPr>
          <w:spacing w:val="-4"/>
        </w:rPr>
        <w:t xml:space="preserve"> </w:t>
      </w:r>
      <w:r>
        <w:t>którym</w:t>
      </w:r>
      <w:r>
        <w:rPr>
          <w:spacing w:val="-2"/>
        </w:rPr>
        <w:t xml:space="preserve"> </w:t>
      </w:r>
      <w:r>
        <w:t>są</w:t>
      </w:r>
      <w:r>
        <w:rPr>
          <w:spacing w:val="-3"/>
        </w:rPr>
        <w:t xml:space="preserve"> </w:t>
      </w:r>
      <w:r>
        <w:t>wykonywane</w:t>
      </w:r>
      <w:r>
        <w:rPr>
          <w:spacing w:val="-1"/>
        </w:rPr>
        <w:t xml:space="preserve"> </w:t>
      </w:r>
      <w:r>
        <w:rPr>
          <w:spacing w:val="-2"/>
        </w:rPr>
        <w:t>roboty.</w:t>
      </w:r>
    </w:p>
    <w:p w14:paraId="0BF75A36" w14:textId="77777777" w:rsidR="00082AD7" w:rsidRDefault="00082AD7">
      <w:pPr>
        <w:pStyle w:val="Akapitzlist"/>
        <w:numPr>
          <w:ilvl w:val="1"/>
          <w:numId w:val="12"/>
        </w:numPr>
        <w:tabs>
          <w:tab w:val="left" w:pos="1141"/>
        </w:tabs>
        <w:kinsoku w:val="0"/>
        <w:overflowPunct w:val="0"/>
        <w:ind w:left="1141" w:right="115"/>
        <w:jc w:val="left"/>
      </w:pPr>
      <w:r>
        <w:t>potwierdzić</w:t>
      </w:r>
      <w:r>
        <w:rPr>
          <w:spacing w:val="40"/>
        </w:rPr>
        <w:t xml:space="preserve"> </w:t>
      </w:r>
      <w:r>
        <w:t>przyjęcie</w:t>
      </w:r>
      <w:r>
        <w:rPr>
          <w:spacing w:val="40"/>
        </w:rPr>
        <w:t xml:space="preserve"> </w:t>
      </w:r>
      <w:r>
        <w:t>do</w:t>
      </w:r>
      <w:r>
        <w:rPr>
          <w:spacing w:val="40"/>
        </w:rPr>
        <w:t xml:space="preserve"> </w:t>
      </w:r>
      <w:r>
        <w:t>stosowania</w:t>
      </w:r>
      <w:r>
        <w:rPr>
          <w:spacing w:val="40"/>
        </w:rPr>
        <w:t xml:space="preserve"> </w:t>
      </w:r>
      <w:r>
        <w:t>niniejszych</w:t>
      </w:r>
      <w:r>
        <w:rPr>
          <w:spacing w:val="40"/>
        </w:rPr>
        <w:t xml:space="preserve"> </w:t>
      </w:r>
      <w:r>
        <w:t>zasad</w:t>
      </w:r>
      <w:r>
        <w:rPr>
          <w:spacing w:val="40"/>
        </w:rPr>
        <w:t xml:space="preserve"> </w:t>
      </w:r>
      <w:r>
        <w:t>wpisem</w:t>
      </w:r>
      <w:r>
        <w:rPr>
          <w:spacing w:val="40"/>
        </w:rPr>
        <w:t xml:space="preserve"> </w:t>
      </w:r>
      <w:r>
        <w:t>w</w:t>
      </w:r>
      <w:r>
        <w:rPr>
          <w:spacing w:val="40"/>
        </w:rPr>
        <w:t xml:space="preserve"> </w:t>
      </w:r>
      <w:r>
        <w:t>Dzienniku</w:t>
      </w:r>
      <w:r>
        <w:rPr>
          <w:spacing w:val="40"/>
        </w:rPr>
        <w:t xml:space="preserve"> </w:t>
      </w:r>
      <w:r>
        <w:t>Budowy (jeżeli jest wymagany).</w:t>
      </w:r>
    </w:p>
    <w:p w14:paraId="2B4C8BC8" w14:textId="77777777" w:rsidR="00082AD7" w:rsidRDefault="00082AD7">
      <w:pPr>
        <w:pStyle w:val="Tekstpodstawowy"/>
        <w:kinsoku w:val="0"/>
        <w:overflowPunct w:val="0"/>
        <w:spacing w:before="1"/>
        <w:ind w:left="212"/>
        <w:rPr>
          <w:spacing w:val="-2"/>
        </w:rPr>
      </w:pPr>
      <w:r>
        <w:rPr>
          <w:spacing w:val="-2"/>
        </w:rPr>
        <w:t>Ponadto:</w:t>
      </w:r>
    </w:p>
    <w:p w14:paraId="329B3A0B" w14:textId="77777777" w:rsidR="00082AD7" w:rsidRDefault="00082AD7">
      <w:pPr>
        <w:pStyle w:val="Akapitzlist"/>
        <w:numPr>
          <w:ilvl w:val="0"/>
          <w:numId w:val="12"/>
        </w:numPr>
        <w:tabs>
          <w:tab w:val="left" w:pos="933"/>
        </w:tabs>
        <w:kinsoku w:val="0"/>
        <w:overflowPunct w:val="0"/>
        <w:ind w:right="106" w:hanging="360"/>
      </w:pPr>
      <w:r>
        <w:t>Wykonawca nie może dopuścić do pracy osób, działających w jego imieniu, które nie</w:t>
      </w:r>
      <w:r>
        <w:rPr>
          <w:spacing w:val="40"/>
        </w:rPr>
        <w:t xml:space="preserve"> </w:t>
      </w:r>
      <w:r>
        <w:t>zostały</w:t>
      </w:r>
      <w:r>
        <w:rPr>
          <w:spacing w:val="-2"/>
        </w:rPr>
        <w:t xml:space="preserve"> </w:t>
      </w:r>
      <w:r>
        <w:t>zapoznane</w:t>
      </w:r>
      <w:r>
        <w:rPr>
          <w:spacing w:val="-2"/>
        </w:rPr>
        <w:t xml:space="preserve"> </w:t>
      </w:r>
      <w:r>
        <w:t>z</w:t>
      </w:r>
      <w:r>
        <w:rPr>
          <w:spacing w:val="-2"/>
        </w:rPr>
        <w:t xml:space="preserve"> </w:t>
      </w:r>
      <w:r>
        <w:t>zagrożeniami występującymi</w:t>
      </w:r>
      <w:r>
        <w:rPr>
          <w:spacing w:val="-2"/>
        </w:rPr>
        <w:t xml:space="preserve"> </w:t>
      </w:r>
      <w:r>
        <w:t>na terenie ZP</w:t>
      </w:r>
      <w:r>
        <w:rPr>
          <w:spacing w:val="-2"/>
        </w:rPr>
        <w:t xml:space="preserve"> </w:t>
      </w:r>
      <w:r>
        <w:rPr>
          <w:sz w:val="22"/>
          <w:szCs w:val="22"/>
        </w:rPr>
        <w:t xml:space="preserve">i </w:t>
      </w:r>
      <w:r>
        <w:t>standardami wykonywania prac, nie mają ważnych szkoleń BHP oraz badań medycyny pracy.</w:t>
      </w:r>
    </w:p>
    <w:p w14:paraId="080E8F4B" w14:textId="77777777" w:rsidR="00082AD7" w:rsidRDefault="00082AD7">
      <w:pPr>
        <w:pStyle w:val="Akapitzlist"/>
        <w:numPr>
          <w:ilvl w:val="0"/>
          <w:numId w:val="12"/>
        </w:numPr>
        <w:tabs>
          <w:tab w:val="left" w:pos="933"/>
        </w:tabs>
        <w:kinsoku w:val="0"/>
        <w:overflowPunct w:val="0"/>
        <w:ind w:right="109" w:hanging="360"/>
      </w:pPr>
      <w:r>
        <w:t>Wykonawca zobowiązany jest do wyznaczenia z imienia i nazwiska osoby pełniącej bezpośredni nadzór nad pracownikami, która posiada aktualne szkolenie BHP dla osób kierujących pracownikami i stale przebywa na terenie zakładu, upoważnioną do kontaktu i podejmowania decyzji w zakresie rozwiązywania problemów wynikłych w trakcie realizacji prac.</w:t>
      </w:r>
      <w:r>
        <w:rPr>
          <w:spacing w:val="-2"/>
        </w:rPr>
        <w:t xml:space="preserve"> </w:t>
      </w:r>
      <w:r>
        <w:t>W</w:t>
      </w:r>
      <w:r>
        <w:rPr>
          <w:spacing w:val="-1"/>
        </w:rPr>
        <w:t xml:space="preserve"> </w:t>
      </w:r>
      <w:r>
        <w:t>razie</w:t>
      </w:r>
      <w:r>
        <w:rPr>
          <w:spacing w:val="-1"/>
        </w:rPr>
        <w:t xml:space="preserve"> </w:t>
      </w:r>
      <w:r>
        <w:t>konieczności</w:t>
      </w:r>
      <w:r>
        <w:rPr>
          <w:spacing w:val="-2"/>
        </w:rPr>
        <w:t xml:space="preserve"> </w:t>
      </w:r>
      <w:r>
        <w:t>opuszczenia</w:t>
      </w:r>
      <w:r>
        <w:rPr>
          <w:spacing w:val="-1"/>
        </w:rPr>
        <w:t xml:space="preserve"> </w:t>
      </w:r>
      <w:r>
        <w:t>przez tę</w:t>
      </w:r>
      <w:r>
        <w:rPr>
          <w:spacing w:val="-1"/>
        </w:rPr>
        <w:t xml:space="preserve"> </w:t>
      </w:r>
      <w:r>
        <w:t>osobę</w:t>
      </w:r>
      <w:r>
        <w:rPr>
          <w:spacing w:val="-2"/>
        </w:rPr>
        <w:t xml:space="preserve"> </w:t>
      </w:r>
      <w:r>
        <w:t>terenu</w:t>
      </w:r>
      <w:r>
        <w:rPr>
          <w:spacing w:val="-2"/>
        </w:rPr>
        <w:t xml:space="preserve"> </w:t>
      </w:r>
      <w:r>
        <w:t>ZP,</w:t>
      </w:r>
      <w:r>
        <w:rPr>
          <w:spacing w:val="-1"/>
        </w:rPr>
        <w:t xml:space="preserve"> </w:t>
      </w:r>
      <w:r>
        <w:t>Wykonawca zobowiązany jest wyznaczyć inną osobę spełniającą powyższe wymogi oraz powiadomić o tym Koordynatora ds. BHP.</w:t>
      </w:r>
    </w:p>
    <w:p w14:paraId="319BD4D0" w14:textId="77777777" w:rsidR="00082AD7" w:rsidRDefault="00082AD7">
      <w:pPr>
        <w:pStyle w:val="Akapitzlist"/>
        <w:numPr>
          <w:ilvl w:val="0"/>
          <w:numId w:val="12"/>
        </w:numPr>
        <w:tabs>
          <w:tab w:val="left" w:pos="920"/>
        </w:tabs>
        <w:kinsoku w:val="0"/>
        <w:overflowPunct w:val="0"/>
        <w:spacing w:line="292" w:lineRule="exact"/>
        <w:ind w:left="920" w:hanging="347"/>
        <w:rPr>
          <w:spacing w:val="-5"/>
        </w:rPr>
      </w:pPr>
      <w:r>
        <w:t>Osoby</w:t>
      </w:r>
      <w:r>
        <w:rPr>
          <w:spacing w:val="-3"/>
        </w:rPr>
        <w:t xml:space="preserve"> </w:t>
      </w:r>
      <w:r>
        <w:t>nadzorujące</w:t>
      </w:r>
      <w:r>
        <w:rPr>
          <w:spacing w:val="-4"/>
        </w:rPr>
        <w:t xml:space="preserve"> </w:t>
      </w:r>
      <w:r>
        <w:t>prace</w:t>
      </w:r>
      <w:r>
        <w:rPr>
          <w:spacing w:val="-2"/>
        </w:rPr>
        <w:t xml:space="preserve"> </w:t>
      </w:r>
      <w:r>
        <w:t>ze</w:t>
      </w:r>
      <w:r>
        <w:rPr>
          <w:spacing w:val="-3"/>
        </w:rPr>
        <w:t xml:space="preserve"> </w:t>
      </w:r>
      <w:r>
        <w:t>strony</w:t>
      </w:r>
      <w:r>
        <w:rPr>
          <w:spacing w:val="-3"/>
        </w:rPr>
        <w:t xml:space="preserve"> </w:t>
      </w:r>
      <w:r>
        <w:t>Wykonawcy</w:t>
      </w:r>
      <w:r>
        <w:rPr>
          <w:spacing w:val="-6"/>
        </w:rPr>
        <w:t xml:space="preserve"> </w:t>
      </w:r>
      <w:r>
        <w:t>odpowiedzialne</w:t>
      </w:r>
      <w:r>
        <w:rPr>
          <w:spacing w:val="-2"/>
        </w:rPr>
        <w:t xml:space="preserve"> </w:t>
      </w:r>
      <w:r>
        <w:t>są</w:t>
      </w:r>
      <w:r>
        <w:rPr>
          <w:spacing w:val="-4"/>
        </w:rPr>
        <w:t xml:space="preserve"> </w:t>
      </w:r>
      <w:r>
        <w:rPr>
          <w:spacing w:val="-5"/>
        </w:rPr>
        <w:t>za:</w:t>
      </w:r>
    </w:p>
    <w:p w14:paraId="423FFB9D" w14:textId="77777777" w:rsidR="00082AD7" w:rsidRDefault="00082AD7">
      <w:pPr>
        <w:pStyle w:val="Akapitzlist"/>
        <w:numPr>
          <w:ilvl w:val="1"/>
          <w:numId w:val="12"/>
        </w:numPr>
        <w:tabs>
          <w:tab w:val="left" w:pos="1293"/>
        </w:tabs>
        <w:kinsoku w:val="0"/>
        <w:overflowPunct w:val="0"/>
        <w:ind w:left="1293" w:right="108"/>
      </w:pPr>
      <w:r>
        <w:t>zapoznanie</w:t>
      </w:r>
      <w:r>
        <w:rPr>
          <w:spacing w:val="-5"/>
        </w:rPr>
        <w:t xml:space="preserve"> </w:t>
      </w:r>
      <w:r>
        <w:t>wszystkich</w:t>
      </w:r>
      <w:r>
        <w:rPr>
          <w:spacing w:val="-3"/>
        </w:rPr>
        <w:t xml:space="preserve"> </w:t>
      </w:r>
      <w:r>
        <w:t>swoich</w:t>
      </w:r>
      <w:r>
        <w:rPr>
          <w:spacing w:val="-3"/>
        </w:rPr>
        <w:t xml:space="preserve"> </w:t>
      </w:r>
      <w:r>
        <w:t>pracowników</w:t>
      </w:r>
      <w:r>
        <w:rPr>
          <w:spacing w:val="-2"/>
        </w:rPr>
        <w:t xml:space="preserve"> </w:t>
      </w:r>
      <w:r>
        <w:t>oraz</w:t>
      </w:r>
      <w:r>
        <w:rPr>
          <w:spacing w:val="-5"/>
        </w:rPr>
        <w:t xml:space="preserve"> </w:t>
      </w:r>
      <w:r>
        <w:t>podwykonawców</w:t>
      </w:r>
      <w:r>
        <w:rPr>
          <w:spacing w:val="-3"/>
        </w:rPr>
        <w:t xml:space="preserve"> </w:t>
      </w:r>
      <w:r>
        <w:t>wykonujących</w:t>
      </w:r>
      <w:r>
        <w:rPr>
          <w:spacing w:val="-3"/>
        </w:rPr>
        <w:t xml:space="preserve"> </w:t>
      </w:r>
      <w:r>
        <w:t>prace z zagrożeniami występującymi w miejscu prowadzenia robót ze szczególnym uwzględnieniem prac szczególnie niebezpiecznych (m.in. takie jak prace na wysokości,</w:t>
      </w:r>
      <w:r>
        <w:rPr>
          <w:spacing w:val="40"/>
        </w:rPr>
        <w:t xml:space="preserve"> </w:t>
      </w:r>
      <w:r>
        <w:t xml:space="preserve">w wykopach i kanałach, w zbiornikach), pożarowo niebezpiecznych, IBWR, Planu BIOZ, ryzykiem zawodowym oraz środkami profilaktycznymi koniecznymi do zastosowania w celu zmniejszenia ryzyka, </w:t>
      </w:r>
      <w:r>
        <w:rPr>
          <w:sz w:val="22"/>
          <w:szCs w:val="22"/>
        </w:rPr>
        <w:t xml:space="preserve">a także ze </w:t>
      </w:r>
      <w:r>
        <w:t>standardami wykonywania prac, w tym w zakresie ochrony środowiska,</w:t>
      </w:r>
    </w:p>
    <w:p w14:paraId="2BA49DE3" w14:textId="77777777" w:rsidR="00082AD7" w:rsidRDefault="00082AD7">
      <w:pPr>
        <w:pStyle w:val="Akapitzlist"/>
        <w:numPr>
          <w:ilvl w:val="1"/>
          <w:numId w:val="12"/>
        </w:numPr>
        <w:tabs>
          <w:tab w:val="left" w:pos="1293"/>
        </w:tabs>
        <w:kinsoku w:val="0"/>
        <w:overflowPunct w:val="0"/>
        <w:spacing w:before="2"/>
        <w:ind w:left="1293" w:right="111"/>
      </w:pPr>
      <w:r>
        <w:t>zabezpieczenie miejsca pracy pod względem spełnienia warunków BHP, przygotowanie wymaganych przepisami ewentualnych pomostów roboczych oraz sprzętu zabezpieczającego (np. linki, szelki bezpieczeństwa),</w:t>
      </w:r>
    </w:p>
    <w:p w14:paraId="6549DDDC" w14:textId="77777777" w:rsidR="00082AD7" w:rsidRDefault="00082AD7">
      <w:pPr>
        <w:pStyle w:val="Akapitzlist"/>
        <w:numPr>
          <w:ilvl w:val="1"/>
          <w:numId w:val="12"/>
        </w:numPr>
        <w:tabs>
          <w:tab w:val="left" w:pos="1292"/>
        </w:tabs>
        <w:kinsoku w:val="0"/>
        <w:overflowPunct w:val="0"/>
        <w:spacing w:line="292" w:lineRule="exact"/>
        <w:ind w:left="1292" w:hanging="359"/>
        <w:rPr>
          <w:spacing w:val="-4"/>
        </w:rPr>
      </w:pPr>
      <w:r>
        <w:t>spowodowanie</w:t>
      </w:r>
      <w:r>
        <w:rPr>
          <w:spacing w:val="24"/>
        </w:rPr>
        <w:t xml:space="preserve"> </w:t>
      </w:r>
      <w:r>
        <w:t>dostarczenia</w:t>
      </w:r>
      <w:r>
        <w:rPr>
          <w:spacing w:val="23"/>
        </w:rPr>
        <w:t xml:space="preserve"> </w:t>
      </w:r>
      <w:r>
        <w:t>do</w:t>
      </w:r>
      <w:r>
        <w:rPr>
          <w:spacing w:val="24"/>
        </w:rPr>
        <w:t xml:space="preserve"> </w:t>
      </w:r>
      <w:r>
        <w:t>miejsca</w:t>
      </w:r>
      <w:r>
        <w:rPr>
          <w:spacing w:val="27"/>
        </w:rPr>
        <w:t xml:space="preserve"> </w:t>
      </w:r>
      <w:r>
        <w:t>robót</w:t>
      </w:r>
      <w:r>
        <w:rPr>
          <w:spacing w:val="23"/>
        </w:rPr>
        <w:t xml:space="preserve"> </w:t>
      </w:r>
      <w:r>
        <w:t>narzędzi</w:t>
      </w:r>
      <w:r>
        <w:rPr>
          <w:spacing w:val="25"/>
        </w:rPr>
        <w:t xml:space="preserve"> </w:t>
      </w:r>
      <w:r>
        <w:t>i</w:t>
      </w:r>
      <w:r>
        <w:rPr>
          <w:spacing w:val="23"/>
        </w:rPr>
        <w:t xml:space="preserve"> </w:t>
      </w:r>
      <w:r>
        <w:t>urządzeń</w:t>
      </w:r>
      <w:r>
        <w:rPr>
          <w:spacing w:val="23"/>
        </w:rPr>
        <w:t xml:space="preserve"> </w:t>
      </w:r>
      <w:r>
        <w:t>pomocniczych</w:t>
      </w:r>
      <w:r>
        <w:rPr>
          <w:spacing w:val="27"/>
        </w:rPr>
        <w:t xml:space="preserve"> </w:t>
      </w:r>
      <w:r>
        <w:rPr>
          <w:spacing w:val="-4"/>
        </w:rPr>
        <w:t>oraz</w:t>
      </w:r>
    </w:p>
    <w:p w14:paraId="5DD13D4D" w14:textId="77777777" w:rsidR="00082AD7" w:rsidRDefault="00082AD7">
      <w:pPr>
        <w:pStyle w:val="Tekstpodstawowy"/>
        <w:kinsoku w:val="0"/>
        <w:overflowPunct w:val="0"/>
        <w:ind w:left="1293"/>
        <w:jc w:val="both"/>
        <w:rPr>
          <w:spacing w:val="-2"/>
        </w:rPr>
      </w:pPr>
      <w:r>
        <w:t>bezpieczne</w:t>
      </w:r>
      <w:r>
        <w:rPr>
          <w:spacing w:val="-2"/>
        </w:rPr>
        <w:t xml:space="preserve"> </w:t>
      </w:r>
      <w:r>
        <w:t>ich</w:t>
      </w:r>
      <w:r>
        <w:rPr>
          <w:spacing w:val="-2"/>
        </w:rPr>
        <w:t xml:space="preserve"> stosowanie,</w:t>
      </w:r>
    </w:p>
    <w:p w14:paraId="3F29A0E5" w14:textId="77777777" w:rsidR="00082AD7" w:rsidRDefault="00082AD7">
      <w:pPr>
        <w:pStyle w:val="Akapitzlist"/>
        <w:numPr>
          <w:ilvl w:val="1"/>
          <w:numId w:val="12"/>
        </w:numPr>
        <w:tabs>
          <w:tab w:val="left" w:pos="1292"/>
        </w:tabs>
        <w:kinsoku w:val="0"/>
        <w:overflowPunct w:val="0"/>
        <w:ind w:left="1292" w:hanging="359"/>
        <w:rPr>
          <w:spacing w:val="-2"/>
        </w:rPr>
      </w:pPr>
      <w:r>
        <w:t>przeprowadzanie</w:t>
      </w:r>
      <w:r>
        <w:rPr>
          <w:spacing w:val="-8"/>
        </w:rPr>
        <w:t xml:space="preserve"> </w:t>
      </w:r>
      <w:r>
        <w:t>instruktaży</w:t>
      </w:r>
      <w:r>
        <w:rPr>
          <w:spacing w:val="-7"/>
        </w:rPr>
        <w:t xml:space="preserve"> </w:t>
      </w:r>
      <w:r>
        <w:rPr>
          <w:spacing w:val="-2"/>
        </w:rPr>
        <w:t>stanowiskowych,</w:t>
      </w:r>
    </w:p>
    <w:p w14:paraId="3B0E3693" w14:textId="77777777" w:rsidR="00082AD7" w:rsidRDefault="00082AD7">
      <w:pPr>
        <w:pStyle w:val="Akapitzlist"/>
        <w:numPr>
          <w:ilvl w:val="1"/>
          <w:numId w:val="12"/>
        </w:numPr>
        <w:tabs>
          <w:tab w:val="left" w:pos="1292"/>
        </w:tabs>
        <w:kinsoku w:val="0"/>
        <w:overflowPunct w:val="0"/>
        <w:ind w:left="1292" w:hanging="359"/>
        <w:rPr>
          <w:spacing w:val="-2"/>
        </w:rPr>
        <w:sectPr w:rsidR="00082AD7">
          <w:pgSz w:w="11910" w:h="16840"/>
          <w:pgMar w:top="920" w:right="1020" w:bottom="1160" w:left="920" w:header="0" w:footer="945" w:gutter="0"/>
          <w:cols w:space="708"/>
          <w:noEndnote/>
        </w:sectPr>
      </w:pPr>
    </w:p>
    <w:p w14:paraId="2B5086E3" w14:textId="77777777" w:rsidR="00082AD7" w:rsidRDefault="00082AD7">
      <w:pPr>
        <w:pStyle w:val="Akapitzlist"/>
        <w:numPr>
          <w:ilvl w:val="1"/>
          <w:numId w:val="12"/>
        </w:numPr>
        <w:tabs>
          <w:tab w:val="left" w:pos="1293"/>
        </w:tabs>
        <w:kinsoku w:val="0"/>
        <w:overflowPunct w:val="0"/>
        <w:spacing w:before="23"/>
        <w:ind w:left="1293" w:right="109"/>
      </w:pPr>
      <w:r>
        <w:lastRenderedPageBreak/>
        <w:t>bieżące szkolenie pracowników zgodnie z obowiązującymi przepisami BHP, p.poż, zabezpieczenie przed załączeniem przez osoby nieupoważnione urządzeń znajdujących się w bezpośrednim sąsiedztwie miejsca prowadzenia prac,</w:t>
      </w:r>
    </w:p>
    <w:p w14:paraId="4B537201" w14:textId="77777777" w:rsidR="00082AD7" w:rsidRDefault="00082AD7">
      <w:pPr>
        <w:pStyle w:val="Akapitzlist"/>
        <w:numPr>
          <w:ilvl w:val="1"/>
          <w:numId w:val="12"/>
        </w:numPr>
        <w:tabs>
          <w:tab w:val="left" w:pos="1293"/>
        </w:tabs>
        <w:kinsoku w:val="0"/>
        <w:overflowPunct w:val="0"/>
        <w:ind w:left="1293" w:right="110"/>
        <w:rPr>
          <w:spacing w:val="-2"/>
        </w:rPr>
      </w:pPr>
      <w:r>
        <w:t xml:space="preserve">zabezpieczenie bezpośredniego otoczenia miejsca pracy przez odpowiednie obarierowanie i oznakowanie zabezpieczające dostęp dla osób postronnych do strefy </w:t>
      </w:r>
      <w:r>
        <w:rPr>
          <w:spacing w:val="-2"/>
        </w:rPr>
        <w:t>niebezpiecznej,</w:t>
      </w:r>
    </w:p>
    <w:p w14:paraId="5B496B66" w14:textId="77777777" w:rsidR="00082AD7" w:rsidRDefault="00082AD7">
      <w:pPr>
        <w:pStyle w:val="Akapitzlist"/>
        <w:numPr>
          <w:ilvl w:val="1"/>
          <w:numId w:val="12"/>
        </w:numPr>
        <w:tabs>
          <w:tab w:val="left" w:pos="1293"/>
        </w:tabs>
        <w:kinsoku w:val="0"/>
        <w:overflowPunct w:val="0"/>
        <w:ind w:left="1293" w:right="110"/>
      </w:pPr>
      <w:r>
        <w:t>zapoznanie podległych pracowników z drogami ucieczkowymi z rejonu oraz sprzętem p.poż., sposobami łączności, alarmowania i gaszenia pożarów.</w:t>
      </w:r>
    </w:p>
    <w:p w14:paraId="2AAA1C7F" w14:textId="77777777" w:rsidR="00082AD7" w:rsidRDefault="00082AD7">
      <w:pPr>
        <w:pStyle w:val="Akapitzlist"/>
        <w:numPr>
          <w:ilvl w:val="0"/>
          <w:numId w:val="12"/>
        </w:numPr>
        <w:tabs>
          <w:tab w:val="left" w:pos="920"/>
        </w:tabs>
        <w:kinsoku w:val="0"/>
        <w:overflowPunct w:val="0"/>
        <w:spacing w:line="293" w:lineRule="exact"/>
        <w:ind w:left="920" w:hanging="347"/>
        <w:rPr>
          <w:spacing w:val="-2"/>
        </w:rPr>
      </w:pPr>
      <w:r>
        <w:t>Każdy</w:t>
      </w:r>
      <w:r>
        <w:rPr>
          <w:spacing w:val="-8"/>
        </w:rPr>
        <w:t xml:space="preserve"> </w:t>
      </w:r>
      <w:r>
        <w:t>pracownik</w:t>
      </w:r>
      <w:r>
        <w:rPr>
          <w:spacing w:val="-2"/>
        </w:rPr>
        <w:t xml:space="preserve"> </w:t>
      </w:r>
      <w:r>
        <w:t>Wykonawcy</w:t>
      </w:r>
      <w:r>
        <w:rPr>
          <w:spacing w:val="-3"/>
        </w:rPr>
        <w:t xml:space="preserve"> </w:t>
      </w:r>
      <w:r>
        <w:t>przystępujący</w:t>
      </w:r>
      <w:r>
        <w:rPr>
          <w:spacing w:val="-3"/>
        </w:rPr>
        <w:t xml:space="preserve"> </w:t>
      </w:r>
      <w:r>
        <w:t>do</w:t>
      </w:r>
      <w:r>
        <w:rPr>
          <w:spacing w:val="-2"/>
        </w:rPr>
        <w:t xml:space="preserve"> </w:t>
      </w:r>
      <w:r>
        <w:t>prac</w:t>
      </w:r>
      <w:r>
        <w:rPr>
          <w:spacing w:val="-2"/>
        </w:rPr>
        <w:t xml:space="preserve"> powinien:</w:t>
      </w:r>
    </w:p>
    <w:p w14:paraId="5B13F1F4" w14:textId="77777777" w:rsidR="00082AD7" w:rsidRDefault="00082AD7">
      <w:pPr>
        <w:pStyle w:val="Akapitzlist"/>
        <w:numPr>
          <w:ilvl w:val="1"/>
          <w:numId w:val="12"/>
        </w:numPr>
        <w:tabs>
          <w:tab w:val="left" w:pos="1292"/>
        </w:tabs>
        <w:kinsoku w:val="0"/>
        <w:overflowPunct w:val="0"/>
        <w:ind w:left="1292" w:hanging="359"/>
        <w:rPr>
          <w:spacing w:val="-2"/>
        </w:rPr>
      </w:pPr>
      <w:r>
        <w:t>posiadać</w:t>
      </w:r>
      <w:r>
        <w:rPr>
          <w:spacing w:val="-6"/>
        </w:rPr>
        <w:t xml:space="preserve"> </w:t>
      </w:r>
      <w:r>
        <w:t>aktualne</w:t>
      </w:r>
      <w:r>
        <w:rPr>
          <w:spacing w:val="-3"/>
        </w:rPr>
        <w:t xml:space="preserve"> </w:t>
      </w:r>
      <w:r>
        <w:t>orzeczenie</w:t>
      </w:r>
      <w:r>
        <w:rPr>
          <w:spacing w:val="-3"/>
        </w:rPr>
        <w:t xml:space="preserve"> </w:t>
      </w:r>
      <w:r>
        <w:t>lekarskie,</w:t>
      </w:r>
      <w:r>
        <w:rPr>
          <w:spacing w:val="-3"/>
        </w:rPr>
        <w:t xml:space="preserve"> </w:t>
      </w:r>
      <w:r>
        <w:t>stosowne</w:t>
      </w:r>
      <w:r>
        <w:rPr>
          <w:spacing w:val="-5"/>
        </w:rPr>
        <w:t xml:space="preserve"> </w:t>
      </w:r>
      <w:r>
        <w:t>do</w:t>
      </w:r>
      <w:r>
        <w:rPr>
          <w:spacing w:val="-3"/>
        </w:rPr>
        <w:t xml:space="preserve"> </w:t>
      </w:r>
      <w:r>
        <w:t>charakteru</w:t>
      </w:r>
      <w:r>
        <w:rPr>
          <w:spacing w:val="-5"/>
        </w:rPr>
        <w:t xml:space="preserve"> </w:t>
      </w:r>
      <w:r>
        <w:t>wykonywanych</w:t>
      </w:r>
      <w:r>
        <w:rPr>
          <w:spacing w:val="-2"/>
        </w:rPr>
        <w:t xml:space="preserve"> prac,</w:t>
      </w:r>
    </w:p>
    <w:p w14:paraId="2735F1DD" w14:textId="77777777" w:rsidR="00082AD7" w:rsidRDefault="00082AD7">
      <w:pPr>
        <w:pStyle w:val="Akapitzlist"/>
        <w:numPr>
          <w:ilvl w:val="1"/>
          <w:numId w:val="12"/>
        </w:numPr>
        <w:tabs>
          <w:tab w:val="left" w:pos="1293"/>
        </w:tabs>
        <w:kinsoku w:val="0"/>
        <w:overflowPunct w:val="0"/>
        <w:spacing w:before="2"/>
        <w:ind w:left="1293" w:right="111"/>
        <w:rPr>
          <w:spacing w:val="-4"/>
        </w:rPr>
      </w:pPr>
      <w:r>
        <w:t>posiadać potwierdzenie odbycia wymaganego przepisami przeszkolenia w zakresie</w:t>
      </w:r>
      <w:r>
        <w:rPr>
          <w:spacing w:val="80"/>
        </w:rPr>
        <w:t xml:space="preserve"> </w:t>
      </w:r>
      <w:r>
        <w:rPr>
          <w:spacing w:val="-4"/>
        </w:rPr>
        <w:t>BHP,</w:t>
      </w:r>
    </w:p>
    <w:p w14:paraId="5B8C650E" w14:textId="77777777" w:rsidR="00082AD7" w:rsidRDefault="00082AD7">
      <w:pPr>
        <w:pStyle w:val="Akapitzlist"/>
        <w:numPr>
          <w:ilvl w:val="1"/>
          <w:numId w:val="12"/>
        </w:numPr>
        <w:tabs>
          <w:tab w:val="left" w:pos="1292"/>
        </w:tabs>
        <w:kinsoku w:val="0"/>
        <w:overflowPunct w:val="0"/>
        <w:spacing w:line="293" w:lineRule="exact"/>
        <w:ind w:left="1292" w:hanging="359"/>
        <w:jc w:val="left"/>
        <w:rPr>
          <w:spacing w:val="-2"/>
        </w:rPr>
      </w:pPr>
      <w:r>
        <w:t>być</w:t>
      </w:r>
      <w:r>
        <w:rPr>
          <w:spacing w:val="-3"/>
        </w:rPr>
        <w:t xml:space="preserve"> </w:t>
      </w:r>
      <w:r>
        <w:t>w</w:t>
      </w:r>
      <w:r>
        <w:rPr>
          <w:spacing w:val="-2"/>
        </w:rPr>
        <w:t xml:space="preserve"> </w:t>
      </w:r>
      <w:r>
        <w:t>stanie</w:t>
      </w:r>
      <w:r>
        <w:rPr>
          <w:spacing w:val="-3"/>
        </w:rPr>
        <w:t xml:space="preserve"> </w:t>
      </w:r>
      <w:r>
        <w:t>pełnej</w:t>
      </w:r>
      <w:r>
        <w:rPr>
          <w:spacing w:val="-3"/>
        </w:rPr>
        <w:t xml:space="preserve"> </w:t>
      </w:r>
      <w:r>
        <w:t>sprawności</w:t>
      </w:r>
      <w:r>
        <w:rPr>
          <w:spacing w:val="-3"/>
        </w:rPr>
        <w:t xml:space="preserve"> </w:t>
      </w:r>
      <w:r>
        <w:t>fizycznej</w:t>
      </w:r>
      <w:r>
        <w:rPr>
          <w:spacing w:val="-2"/>
        </w:rPr>
        <w:t xml:space="preserve"> </w:t>
      </w:r>
      <w:r>
        <w:t>i</w:t>
      </w:r>
      <w:r>
        <w:rPr>
          <w:spacing w:val="-3"/>
        </w:rPr>
        <w:t xml:space="preserve"> </w:t>
      </w:r>
      <w:r>
        <w:rPr>
          <w:spacing w:val="-2"/>
        </w:rPr>
        <w:t>psychicznej,</w:t>
      </w:r>
    </w:p>
    <w:p w14:paraId="340DA5A6" w14:textId="77777777" w:rsidR="00082AD7" w:rsidRDefault="00082AD7">
      <w:pPr>
        <w:pStyle w:val="Akapitzlist"/>
        <w:numPr>
          <w:ilvl w:val="1"/>
          <w:numId w:val="12"/>
        </w:numPr>
        <w:tabs>
          <w:tab w:val="left" w:pos="1292"/>
        </w:tabs>
        <w:kinsoku w:val="0"/>
        <w:overflowPunct w:val="0"/>
        <w:ind w:left="1292" w:hanging="359"/>
        <w:jc w:val="left"/>
        <w:rPr>
          <w:spacing w:val="-2"/>
        </w:rPr>
      </w:pPr>
      <w:r>
        <w:t>być</w:t>
      </w:r>
      <w:r>
        <w:rPr>
          <w:spacing w:val="29"/>
        </w:rPr>
        <w:t xml:space="preserve">  </w:t>
      </w:r>
      <w:r>
        <w:t>wyposażony</w:t>
      </w:r>
      <w:r>
        <w:rPr>
          <w:spacing w:val="30"/>
        </w:rPr>
        <w:t xml:space="preserve">  </w:t>
      </w:r>
      <w:r>
        <w:t>w</w:t>
      </w:r>
      <w:r>
        <w:rPr>
          <w:spacing w:val="29"/>
        </w:rPr>
        <w:t xml:space="preserve">  </w:t>
      </w:r>
      <w:r>
        <w:t>stosowny</w:t>
      </w:r>
      <w:r>
        <w:rPr>
          <w:spacing w:val="29"/>
        </w:rPr>
        <w:t xml:space="preserve">  </w:t>
      </w:r>
      <w:r>
        <w:t>do</w:t>
      </w:r>
      <w:r>
        <w:rPr>
          <w:spacing w:val="29"/>
        </w:rPr>
        <w:t xml:space="preserve">  </w:t>
      </w:r>
      <w:r>
        <w:t>wykonywania</w:t>
      </w:r>
      <w:r>
        <w:rPr>
          <w:spacing w:val="29"/>
        </w:rPr>
        <w:t xml:space="preserve">  </w:t>
      </w:r>
      <w:r>
        <w:t>zadań</w:t>
      </w:r>
      <w:r>
        <w:rPr>
          <w:spacing w:val="31"/>
        </w:rPr>
        <w:t xml:space="preserve">  </w:t>
      </w:r>
      <w:r>
        <w:t>sprzęt</w:t>
      </w:r>
      <w:r>
        <w:rPr>
          <w:spacing w:val="29"/>
        </w:rPr>
        <w:t xml:space="preserve">  </w:t>
      </w:r>
      <w:r>
        <w:t>i</w:t>
      </w:r>
      <w:r>
        <w:rPr>
          <w:spacing w:val="30"/>
        </w:rPr>
        <w:t xml:space="preserve">  </w:t>
      </w:r>
      <w:r>
        <w:t>środki</w:t>
      </w:r>
      <w:r>
        <w:rPr>
          <w:spacing w:val="30"/>
        </w:rPr>
        <w:t xml:space="preserve">  </w:t>
      </w:r>
      <w:r>
        <w:rPr>
          <w:spacing w:val="-2"/>
        </w:rPr>
        <w:t>ochrony</w:t>
      </w:r>
    </w:p>
    <w:p w14:paraId="0A98A9CC" w14:textId="77777777" w:rsidR="00082AD7" w:rsidRDefault="00082AD7">
      <w:pPr>
        <w:pStyle w:val="Tekstpodstawowy"/>
        <w:kinsoku w:val="0"/>
        <w:overflowPunct w:val="0"/>
        <w:ind w:left="1293"/>
        <w:rPr>
          <w:spacing w:val="-2"/>
        </w:rPr>
      </w:pPr>
      <w:r>
        <w:rPr>
          <w:spacing w:val="-2"/>
        </w:rPr>
        <w:t>indywidualnej,</w:t>
      </w:r>
    </w:p>
    <w:p w14:paraId="1DB6BE72" w14:textId="77777777" w:rsidR="00082AD7" w:rsidRDefault="00082AD7">
      <w:pPr>
        <w:pStyle w:val="Akapitzlist"/>
        <w:numPr>
          <w:ilvl w:val="1"/>
          <w:numId w:val="12"/>
        </w:numPr>
        <w:tabs>
          <w:tab w:val="left" w:pos="1292"/>
        </w:tabs>
        <w:kinsoku w:val="0"/>
        <w:overflowPunct w:val="0"/>
        <w:ind w:left="1292" w:hanging="359"/>
        <w:jc w:val="left"/>
        <w:rPr>
          <w:spacing w:val="-2"/>
        </w:rPr>
      </w:pPr>
      <w:r>
        <w:t>odbyć</w:t>
      </w:r>
      <w:r>
        <w:rPr>
          <w:spacing w:val="-7"/>
        </w:rPr>
        <w:t xml:space="preserve"> </w:t>
      </w:r>
      <w:r>
        <w:t>instruktaż</w:t>
      </w:r>
      <w:r>
        <w:rPr>
          <w:spacing w:val="-5"/>
        </w:rPr>
        <w:t xml:space="preserve"> </w:t>
      </w:r>
      <w:r>
        <w:t>stanowiskowy,</w:t>
      </w:r>
      <w:r>
        <w:rPr>
          <w:spacing w:val="-3"/>
        </w:rPr>
        <w:t xml:space="preserve"> </w:t>
      </w:r>
      <w:r>
        <w:t>przeprowadzony</w:t>
      </w:r>
      <w:r>
        <w:rPr>
          <w:spacing w:val="-6"/>
        </w:rPr>
        <w:t xml:space="preserve"> </w:t>
      </w:r>
      <w:r>
        <w:t>przez</w:t>
      </w:r>
      <w:r>
        <w:rPr>
          <w:spacing w:val="-3"/>
        </w:rPr>
        <w:t xml:space="preserve"> </w:t>
      </w:r>
      <w:r>
        <w:t>osoby</w:t>
      </w:r>
      <w:r>
        <w:rPr>
          <w:spacing w:val="-3"/>
        </w:rPr>
        <w:t xml:space="preserve"> </w:t>
      </w:r>
      <w:r>
        <w:t>nadzoru</w:t>
      </w:r>
      <w:r>
        <w:rPr>
          <w:spacing w:val="-2"/>
        </w:rPr>
        <w:t xml:space="preserve"> Wykonawcy,</w:t>
      </w:r>
    </w:p>
    <w:p w14:paraId="06B4CBE6" w14:textId="77777777" w:rsidR="00082AD7" w:rsidRDefault="00082AD7">
      <w:pPr>
        <w:pStyle w:val="Akapitzlist"/>
        <w:numPr>
          <w:ilvl w:val="1"/>
          <w:numId w:val="12"/>
        </w:numPr>
        <w:tabs>
          <w:tab w:val="left" w:pos="1293"/>
        </w:tabs>
        <w:kinsoku w:val="0"/>
        <w:overflowPunct w:val="0"/>
        <w:ind w:left="1293" w:right="117"/>
        <w:jc w:val="left"/>
      </w:pPr>
      <w:r>
        <w:t>być</w:t>
      </w:r>
      <w:r>
        <w:rPr>
          <w:spacing w:val="40"/>
        </w:rPr>
        <w:t xml:space="preserve"> </w:t>
      </w:r>
      <w:r>
        <w:t>zapoznany</w:t>
      </w:r>
      <w:r>
        <w:rPr>
          <w:spacing w:val="40"/>
        </w:rPr>
        <w:t xml:space="preserve"> </w:t>
      </w:r>
      <w:r>
        <w:t>z</w:t>
      </w:r>
      <w:r>
        <w:rPr>
          <w:spacing w:val="40"/>
        </w:rPr>
        <w:t xml:space="preserve"> </w:t>
      </w:r>
      <w:r>
        <w:t>drogami</w:t>
      </w:r>
      <w:r>
        <w:rPr>
          <w:spacing w:val="40"/>
        </w:rPr>
        <w:t xml:space="preserve"> </w:t>
      </w:r>
      <w:r>
        <w:t>ucieczkowymi</w:t>
      </w:r>
      <w:r>
        <w:rPr>
          <w:spacing w:val="40"/>
        </w:rPr>
        <w:t xml:space="preserve"> </w:t>
      </w:r>
      <w:r>
        <w:t>ze</w:t>
      </w:r>
      <w:r>
        <w:rPr>
          <w:spacing w:val="40"/>
        </w:rPr>
        <w:t xml:space="preserve"> </w:t>
      </w:r>
      <w:r>
        <w:t>stanowiska</w:t>
      </w:r>
      <w:r>
        <w:rPr>
          <w:spacing w:val="40"/>
        </w:rPr>
        <w:t xml:space="preserve"> </w:t>
      </w:r>
      <w:r>
        <w:t>pracy,</w:t>
      </w:r>
      <w:r>
        <w:rPr>
          <w:spacing w:val="40"/>
        </w:rPr>
        <w:t xml:space="preserve"> </w:t>
      </w:r>
      <w:r>
        <w:t>sprzętem</w:t>
      </w:r>
      <w:r>
        <w:rPr>
          <w:spacing w:val="40"/>
        </w:rPr>
        <w:t xml:space="preserve"> </w:t>
      </w:r>
      <w:r>
        <w:t>p.poż.</w:t>
      </w:r>
      <w:r>
        <w:rPr>
          <w:spacing w:val="40"/>
        </w:rPr>
        <w:t xml:space="preserve"> </w:t>
      </w:r>
      <w:r>
        <w:t>oraz sposobami łączności, alarmowania i gaszenia pożaru.</w:t>
      </w:r>
    </w:p>
    <w:p w14:paraId="60FED7AC" w14:textId="77777777" w:rsidR="00082AD7" w:rsidRDefault="00082AD7">
      <w:pPr>
        <w:pStyle w:val="Akapitzlist"/>
        <w:numPr>
          <w:ilvl w:val="0"/>
          <w:numId w:val="12"/>
        </w:numPr>
        <w:tabs>
          <w:tab w:val="left" w:pos="933"/>
        </w:tabs>
        <w:kinsoku w:val="0"/>
        <w:overflowPunct w:val="0"/>
        <w:ind w:right="109" w:hanging="360"/>
        <w:jc w:val="left"/>
      </w:pPr>
      <w:r>
        <w:t>Rozpoczęcie</w:t>
      </w:r>
      <w:r>
        <w:rPr>
          <w:spacing w:val="29"/>
        </w:rPr>
        <w:t xml:space="preserve"> </w:t>
      </w:r>
      <w:r>
        <w:t>prac</w:t>
      </w:r>
      <w:r>
        <w:rPr>
          <w:spacing w:val="30"/>
        </w:rPr>
        <w:t xml:space="preserve"> </w:t>
      </w:r>
      <w:r>
        <w:t>może nastąpić</w:t>
      </w:r>
      <w:r>
        <w:rPr>
          <w:spacing w:val="30"/>
        </w:rPr>
        <w:t xml:space="preserve"> </w:t>
      </w:r>
      <w:r>
        <w:t>po</w:t>
      </w:r>
      <w:r>
        <w:rPr>
          <w:spacing w:val="31"/>
        </w:rPr>
        <w:t xml:space="preserve"> </w:t>
      </w:r>
      <w:r>
        <w:t>spełnieniu</w:t>
      </w:r>
      <w:r>
        <w:rPr>
          <w:spacing w:val="30"/>
        </w:rPr>
        <w:t xml:space="preserve"> </w:t>
      </w:r>
      <w:r>
        <w:t>przez</w:t>
      </w:r>
      <w:r>
        <w:rPr>
          <w:spacing w:val="32"/>
        </w:rPr>
        <w:t xml:space="preserve"> </w:t>
      </w:r>
      <w:r>
        <w:t>Wykonawcę</w:t>
      </w:r>
      <w:r>
        <w:rPr>
          <w:spacing w:val="29"/>
        </w:rPr>
        <w:t xml:space="preserve"> </w:t>
      </w:r>
      <w:r>
        <w:t>warunków</w:t>
      </w:r>
      <w:r>
        <w:rPr>
          <w:spacing w:val="30"/>
        </w:rPr>
        <w:t xml:space="preserve"> </w:t>
      </w:r>
      <w:r>
        <w:t>określonych w umowie/zamówieniu, a w szczególności po:</w:t>
      </w:r>
    </w:p>
    <w:p w14:paraId="2BA4C644" w14:textId="77777777" w:rsidR="00082AD7" w:rsidRDefault="00082AD7">
      <w:pPr>
        <w:pStyle w:val="Akapitzlist"/>
        <w:numPr>
          <w:ilvl w:val="1"/>
          <w:numId w:val="12"/>
        </w:numPr>
        <w:tabs>
          <w:tab w:val="left" w:pos="1293"/>
        </w:tabs>
        <w:kinsoku w:val="0"/>
        <w:overflowPunct w:val="0"/>
        <w:ind w:left="1293" w:right="114"/>
        <w:jc w:val="left"/>
      </w:pPr>
      <w:r>
        <w:t>opracowaniu,</w:t>
      </w:r>
      <w:r>
        <w:rPr>
          <w:spacing w:val="80"/>
        </w:rPr>
        <w:t xml:space="preserve"> </w:t>
      </w:r>
      <w:r>
        <w:t>zaopiniowaniu</w:t>
      </w:r>
      <w:r>
        <w:rPr>
          <w:spacing w:val="80"/>
        </w:rPr>
        <w:t xml:space="preserve"> </w:t>
      </w:r>
      <w:r>
        <w:t>i</w:t>
      </w:r>
      <w:r>
        <w:rPr>
          <w:spacing w:val="80"/>
        </w:rPr>
        <w:t xml:space="preserve"> </w:t>
      </w:r>
      <w:r>
        <w:t>zatwierdzeniu</w:t>
      </w:r>
      <w:r>
        <w:rPr>
          <w:spacing w:val="80"/>
        </w:rPr>
        <w:t xml:space="preserve"> </w:t>
      </w:r>
      <w:r>
        <w:t>przez</w:t>
      </w:r>
      <w:r>
        <w:rPr>
          <w:spacing w:val="80"/>
        </w:rPr>
        <w:t xml:space="preserve"> </w:t>
      </w:r>
      <w:r>
        <w:t>Zamawiającego</w:t>
      </w:r>
      <w:r>
        <w:rPr>
          <w:spacing w:val="80"/>
        </w:rPr>
        <w:t xml:space="preserve"> </w:t>
      </w:r>
      <w:r>
        <w:t>szczegółowego harmonogramu robót oraz szczegółowej Instrukcji Bezpiecznego Wykonywania Robót.</w:t>
      </w:r>
    </w:p>
    <w:p w14:paraId="6B56DDF1" w14:textId="77777777" w:rsidR="00082AD7" w:rsidRDefault="00082AD7">
      <w:pPr>
        <w:pStyle w:val="Akapitzlist"/>
        <w:numPr>
          <w:ilvl w:val="1"/>
          <w:numId w:val="12"/>
        </w:numPr>
        <w:tabs>
          <w:tab w:val="left" w:pos="1292"/>
        </w:tabs>
        <w:kinsoku w:val="0"/>
        <w:overflowPunct w:val="0"/>
        <w:spacing w:line="293" w:lineRule="exact"/>
        <w:ind w:left="1292" w:hanging="359"/>
        <w:jc w:val="left"/>
        <w:rPr>
          <w:spacing w:val="-2"/>
        </w:rPr>
      </w:pPr>
      <w:r>
        <w:t>udostępnieniu</w:t>
      </w:r>
      <w:r>
        <w:rPr>
          <w:spacing w:val="-6"/>
        </w:rPr>
        <w:t xml:space="preserve"> </w:t>
      </w:r>
      <w:r>
        <w:t>do</w:t>
      </w:r>
      <w:r>
        <w:rPr>
          <w:spacing w:val="-5"/>
        </w:rPr>
        <w:t xml:space="preserve"> </w:t>
      </w:r>
      <w:r>
        <w:t>wglądu</w:t>
      </w:r>
      <w:r>
        <w:rPr>
          <w:spacing w:val="48"/>
        </w:rPr>
        <w:t xml:space="preserve"> </w:t>
      </w:r>
      <w:r>
        <w:t>Zamawiającemu</w:t>
      </w:r>
      <w:r>
        <w:rPr>
          <w:spacing w:val="-3"/>
        </w:rPr>
        <w:t xml:space="preserve"> </w:t>
      </w:r>
      <w:r>
        <w:t>kserokopii</w:t>
      </w:r>
      <w:r>
        <w:rPr>
          <w:spacing w:val="-4"/>
        </w:rPr>
        <w:t xml:space="preserve"> </w:t>
      </w:r>
      <w:r>
        <w:rPr>
          <w:spacing w:val="-2"/>
        </w:rPr>
        <w:t>dokumentów:</w:t>
      </w:r>
    </w:p>
    <w:p w14:paraId="7E8D4C13" w14:textId="77777777" w:rsidR="00082AD7" w:rsidRDefault="00082AD7">
      <w:pPr>
        <w:pStyle w:val="Akapitzlist"/>
        <w:numPr>
          <w:ilvl w:val="2"/>
          <w:numId w:val="12"/>
        </w:numPr>
        <w:tabs>
          <w:tab w:val="left" w:pos="1653"/>
        </w:tabs>
        <w:kinsoku w:val="0"/>
        <w:overflowPunct w:val="0"/>
        <w:spacing w:line="242" w:lineRule="auto"/>
        <w:ind w:left="1653" w:right="120" w:hanging="360"/>
      </w:pPr>
      <w:r>
        <w:t>stwierdzających odbycie przez pracowników Wykonawcy wymaganych badań lekarskich i szkoleń BHP,</w:t>
      </w:r>
    </w:p>
    <w:p w14:paraId="0DAC79E7" w14:textId="77777777" w:rsidR="00082AD7" w:rsidRDefault="00082AD7">
      <w:pPr>
        <w:pStyle w:val="Akapitzlist"/>
        <w:numPr>
          <w:ilvl w:val="2"/>
          <w:numId w:val="12"/>
        </w:numPr>
        <w:tabs>
          <w:tab w:val="left" w:pos="1653"/>
        </w:tabs>
        <w:kinsoku w:val="0"/>
        <w:overflowPunct w:val="0"/>
        <w:ind w:left="1653" w:right="109" w:hanging="360"/>
      </w:pPr>
      <w:r>
        <w:t>deklaracji zgodności oraz protokołów pomiarów elektrycznych na stosowane podczas robót urządzenia elektryczne, elektromechaniczne i mechaniczne. Wykonawca zobowiązany jest posiadać kopie tych dokumentów na terenie prowadzonych prac i udostępniać Zamawiającemu do wglądu na każde żądanie.</w:t>
      </w:r>
    </w:p>
    <w:p w14:paraId="2CCD5648" w14:textId="77777777" w:rsidR="00082AD7" w:rsidRDefault="00082AD7">
      <w:pPr>
        <w:pStyle w:val="Akapitzlist"/>
        <w:numPr>
          <w:ilvl w:val="1"/>
          <w:numId w:val="12"/>
        </w:numPr>
        <w:tabs>
          <w:tab w:val="left" w:pos="1292"/>
        </w:tabs>
        <w:kinsoku w:val="0"/>
        <w:overflowPunct w:val="0"/>
        <w:spacing w:line="293" w:lineRule="exact"/>
        <w:ind w:left="1292" w:hanging="359"/>
        <w:rPr>
          <w:spacing w:val="-2"/>
        </w:rPr>
      </w:pPr>
      <w:r>
        <w:t>dostarczeniu</w:t>
      </w:r>
      <w:r>
        <w:rPr>
          <w:spacing w:val="67"/>
        </w:rPr>
        <w:t xml:space="preserve"> </w:t>
      </w:r>
      <w:r>
        <w:t>oświadczenia</w:t>
      </w:r>
      <w:r>
        <w:rPr>
          <w:spacing w:val="66"/>
        </w:rPr>
        <w:t xml:space="preserve"> </w:t>
      </w:r>
      <w:r>
        <w:t>osób</w:t>
      </w:r>
      <w:r>
        <w:rPr>
          <w:spacing w:val="67"/>
        </w:rPr>
        <w:t xml:space="preserve"> </w:t>
      </w:r>
      <w:r>
        <w:t>sprawujących</w:t>
      </w:r>
      <w:r>
        <w:rPr>
          <w:spacing w:val="70"/>
        </w:rPr>
        <w:t xml:space="preserve"> </w:t>
      </w:r>
      <w:r>
        <w:t>kierownictwo</w:t>
      </w:r>
      <w:r>
        <w:rPr>
          <w:spacing w:val="66"/>
        </w:rPr>
        <w:t xml:space="preserve"> </w:t>
      </w:r>
      <w:r>
        <w:t>i</w:t>
      </w:r>
      <w:r>
        <w:rPr>
          <w:spacing w:val="72"/>
        </w:rPr>
        <w:t xml:space="preserve"> </w:t>
      </w:r>
      <w:r>
        <w:t>nadzór</w:t>
      </w:r>
      <w:r>
        <w:rPr>
          <w:spacing w:val="67"/>
        </w:rPr>
        <w:t xml:space="preserve"> </w:t>
      </w:r>
      <w:r>
        <w:t>nad</w:t>
      </w:r>
      <w:r>
        <w:rPr>
          <w:spacing w:val="68"/>
        </w:rPr>
        <w:t xml:space="preserve"> </w:t>
      </w:r>
      <w:r>
        <w:rPr>
          <w:spacing w:val="-2"/>
        </w:rPr>
        <w:t>pracami</w:t>
      </w:r>
    </w:p>
    <w:p w14:paraId="5C73C6F2" w14:textId="77777777" w:rsidR="00082AD7" w:rsidRDefault="00082AD7">
      <w:pPr>
        <w:pStyle w:val="Tekstpodstawowy"/>
        <w:kinsoku w:val="0"/>
        <w:overflowPunct w:val="0"/>
        <w:ind w:left="1293"/>
        <w:jc w:val="both"/>
        <w:rPr>
          <w:spacing w:val="-2"/>
        </w:rPr>
      </w:pPr>
      <w:r>
        <w:t>o</w:t>
      </w:r>
      <w:r>
        <w:rPr>
          <w:spacing w:val="-2"/>
        </w:rPr>
        <w:t xml:space="preserve"> </w:t>
      </w:r>
      <w:r>
        <w:t>znajomości</w:t>
      </w:r>
      <w:r>
        <w:rPr>
          <w:spacing w:val="-3"/>
        </w:rPr>
        <w:t xml:space="preserve"> </w:t>
      </w:r>
      <w:r>
        <w:t>ruchu</w:t>
      </w:r>
      <w:r>
        <w:rPr>
          <w:spacing w:val="-2"/>
        </w:rPr>
        <w:t xml:space="preserve"> </w:t>
      </w:r>
      <w:r>
        <w:t>ZP w</w:t>
      </w:r>
      <w:r>
        <w:rPr>
          <w:spacing w:val="-3"/>
        </w:rPr>
        <w:t xml:space="preserve"> </w:t>
      </w:r>
      <w:r>
        <w:t>zakresie</w:t>
      </w:r>
      <w:r>
        <w:rPr>
          <w:spacing w:val="-4"/>
        </w:rPr>
        <w:t xml:space="preserve"> </w:t>
      </w:r>
      <w:r>
        <w:t>wykonywanych</w:t>
      </w:r>
      <w:r>
        <w:rPr>
          <w:spacing w:val="-2"/>
        </w:rPr>
        <w:t xml:space="preserve"> prac,</w:t>
      </w:r>
    </w:p>
    <w:p w14:paraId="60A413FE" w14:textId="77777777" w:rsidR="00082AD7" w:rsidRDefault="00082AD7">
      <w:pPr>
        <w:pStyle w:val="Akapitzlist"/>
        <w:numPr>
          <w:ilvl w:val="1"/>
          <w:numId w:val="12"/>
        </w:numPr>
        <w:tabs>
          <w:tab w:val="left" w:pos="1293"/>
        </w:tabs>
        <w:kinsoku w:val="0"/>
        <w:overflowPunct w:val="0"/>
        <w:ind w:left="1293" w:right="110"/>
      </w:pPr>
      <w:r>
        <w:t>dostarczeniu oświadczenia osób sprawujących kierownictwo i nadzór nad pracami o zapoznaniu się z wewnętrznymi aktami normatywnymi obowiązującymi w ZP, a dotyczącymi realizacji prac inwestycyjnych lub remontowych.</w:t>
      </w:r>
    </w:p>
    <w:p w14:paraId="119FEE90" w14:textId="77777777" w:rsidR="00082AD7" w:rsidRDefault="00082AD7">
      <w:pPr>
        <w:pStyle w:val="Akapitzlist"/>
        <w:numPr>
          <w:ilvl w:val="1"/>
          <w:numId w:val="12"/>
        </w:numPr>
        <w:tabs>
          <w:tab w:val="left" w:pos="1293"/>
        </w:tabs>
        <w:kinsoku w:val="0"/>
        <w:overflowPunct w:val="0"/>
        <w:ind w:left="1293" w:right="115"/>
      </w:pPr>
      <w:r>
        <w:t>dostarczeniu w razie takiej potrzeby „Oceny ryzyka zawodowego” na przewidywanym stanowisku pracy, opracowanej przez Wykonawcę.</w:t>
      </w:r>
    </w:p>
    <w:p w14:paraId="3F8FC462" w14:textId="77777777" w:rsidR="00082AD7" w:rsidRDefault="00082AD7">
      <w:pPr>
        <w:pStyle w:val="Akapitzlist"/>
        <w:numPr>
          <w:ilvl w:val="1"/>
          <w:numId w:val="12"/>
        </w:numPr>
        <w:tabs>
          <w:tab w:val="left" w:pos="1292"/>
        </w:tabs>
        <w:kinsoku w:val="0"/>
        <w:overflowPunct w:val="0"/>
        <w:spacing w:line="293" w:lineRule="exact"/>
        <w:ind w:left="1292" w:hanging="359"/>
        <w:rPr>
          <w:spacing w:val="-2"/>
        </w:rPr>
      </w:pPr>
      <w:r>
        <w:t>protokolarnym</w:t>
      </w:r>
      <w:r>
        <w:rPr>
          <w:spacing w:val="-8"/>
        </w:rPr>
        <w:t xml:space="preserve"> </w:t>
      </w:r>
      <w:r>
        <w:t>przekazaniu</w:t>
      </w:r>
      <w:r>
        <w:rPr>
          <w:spacing w:val="-3"/>
        </w:rPr>
        <w:t xml:space="preserve"> </w:t>
      </w:r>
      <w:r>
        <w:t>frontu</w:t>
      </w:r>
      <w:r>
        <w:rPr>
          <w:spacing w:val="-5"/>
        </w:rPr>
        <w:t xml:space="preserve"> </w:t>
      </w:r>
      <w:r>
        <w:t>robót</w:t>
      </w:r>
      <w:r>
        <w:rPr>
          <w:spacing w:val="-4"/>
        </w:rPr>
        <w:t xml:space="preserve"> </w:t>
      </w:r>
      <w:r>
        <w:rPr>
          <w:spacing w:val="-2"/>
        </w:rPr>
        <w:t>Wykonawcy.</w:t>
      </w:r>
    </w:p>
    <w:p w14:paraId="096DB4AD" w14:textId="77777777" w:rsidR="00082AD7" w:rsidRDefault="00082AD7">
      <w:pPr>
        <w:pStyle w:val="Akapitzlist"/>
        <w:numPr>
          <w:ilvl w:val="1"/>
          <w:numId w:val="12"/>
        </w:numPr>
        <w:tabs>
          <w:tab w:val="left" w:pos="1293"/>
        </w:tabs>
        <w:kinsoku w:val="0"/>
        <w:overflowPunct w:val="0"/>
        <w:ind w:left="1293" w:right="109"/>
      </w:pPr>
      <w:r>
        <w:t>w przypadku prac wykonywanych przez podwykonawców robót budowlanych i montażowych - po przedstawieniu Koordynatorowi pisemnej zgody Zamawiającego na danego podwykonawcę, potwierdzającego zgodne z umową zgłoszenie podwykonawcy oraz przedstawienie umowy zawartej z podwykonawcą.</w:t>
      </w:r>
    </w:p>
    <w:p w14:paraId="50B918DA" w14:textId="77777777" w:rsidR="00082AD7" w:rsidRDefault="00082AD7">
      <w:pPr>
        <w:pStyle w:val="Akapitzlist"/>
        <w:numPr>
          <w:ilvl w:val="1"/>
          <w:numId w:val="12"/>
        </w:numPr>
        <w:tabs>
          <w:tab w:val="left" w:pos="1293"/>
        </w:tabs>
        <w:kinsoku w:val="0"/>
        <w:overflowPunct w:val="0"/>
        <w:ind w:left="1293" w:right="108"/>
        <w:rPr>
          <w:spacing w:val="-2"/>
        </w:rPr>
      </w:pPr>
      <w:r>
        <w:t xml:space="preserve">udostępnianie frontu robót w obiektach Zamawiającego, będących w eksploatacji, odbywać się będzie za zgodą prowadzącego eksploatację i na ustalonych przez niego </w:t>
      </w:r>
      <w:r>
        <w:rPr>
          <w:spacing w:val="-2"/>
        </w:rPr>
        <w:t>warunkach.</w:t>
      </w:r>
    </w:p>
    <w:p w14:paraId="67FB5263" w14:textId="77777777" w:rsidR="00082AD7" w:rsidRDefault="00082AD7">
      <w:pPr>
        <w:pStyle w:val="Akapitzlist"/>
        <w:numPr>
          <w:ilvl w:val="0"/>
          <w:numId w:val="11"/>
        </w:numPr>
        <w:tabs>
          <w:tab w:val="left" w:pos="933"/>
        </w:tabs>
        <w:kinsoku w:val="0"/>
        <w:overflowPunct w:val="0"/>
        <w:ind w:right="113" w:hanging="360"/>
      </w:pPr>
      <w:r>
        <w:t>W trakcie prowadzenia prac Wykonawca (dotyczy to również jego podwykonawców, dalszych podwykonawców) zobowiązany jest :</w:t>
      </w:r>
    </w:p>
    <w:p w14:paraId="2F948F16" w14:textId="77777777" w:rsidR="00082AD7" w:rsidRDefault="00082AD7">
      <w:pPr>
        <w:pStyle w:val="Akapitzlist"/>
        <w:numPr>
          <w:ilvl w:val="1"/>
          <w:numId w:val="11"/>
        </w:numPr>
        <w:tabs>
          <w:tab w:val="left" w:pos="1292"/>
        </w:tabs>
        <w:kinsoku w:val="0"/>
        <w:overflowPunct w:val="0"/>
        <w:spacing w:line="293" w:lineRule="exact"/>
        <w:ind w:left="1292" w:hanging="359"/>
        <w:rPr>
          <w:spacing w:val="-5"/>
        </w:rPr>
      </w:pPr>
      <w:r>
        <w:t>zgłosić</w:t>
      </w:r>
      <w:r>
        <w:rPr>
          <w:spacing w:val="-6"/>
        </w:rPr>
        <w:t xml:space="preserve"> </w:t>
      </w:r>
      <w:r>
        <w:t>rozpoczęcie</w:t>
      </w:r>
      <w:r>
        <w:rPr>
          <w:spacing w:val="-5"/>
        </w:rPr>
        <w:t xml:space="preserve"> </w:t>
      </w:r>
      <w:r>
        <w:t>prac</w:t>
      </w:r>
      <w:r>
        <w:rPr>
          <w:spacing w:val="-6"/>
        </w:rPr>
        <w:t xml:space="preserve"> </w:t>
      </w:r>
      <w:r>
        <w:t>prowadzącemu</w:t>
      </w:r>
      <w:r>
        <w:rPr>
          <w:spacing w:val="-3"/>
        </w:rPr>
        <w:t xml:space="preserve"> </w:t>
      </w:r>
      <w:r>
        <w:t>specjaliście</w:t>
      </w:r>
      <w:r>
        <w:rPr>
          <w:spacing w:val="-4"/>
        </w:rPr>
        <w:t xml:space="preserve"> </w:t>
      </w:r>
      <w:r>
        <w:t>lub</w:t>
      </w:r>
      <w:r>
        <w:rPr>
          <w:spacing w:val="-5"/>
        </w:rPr>
        <w:t xml:space="preserve"> </w:t>
      </w:r>
      <w:r>
        <w:t>inspektorowi</w:t>
      </w:r>
      <w:r>
        <w:rPr>
          <w:spacing w:val="-6"/>
        </w:rPr>
        <w:t xml:space="preserve"> </w:t>
      </w:r>
      <w:r>
        <w:t>nadzoru</w:t>
      </w:r>
      <w:r>
        <w:rPr>
          <w:spacing w:val="-2"/>
        </w:rPr>
        <w:t xml:space="preserve"> </w:t>
      </w:r>
      <w:r>
        <w:rPr>
          <w:spacing w:val="-5"/>
        </w:rPr>
        <w:t>ZP.</w:t>
      </w:r>
    </w:p>
    <w:p w14:paraId="714200C7" w14:textId="77777777" w:rsidR="00082AD7" w:rsidRDefault="00082AD7">
      <w:pPr>
        <w:pStyle w:val="Akapitzlist"/>
        <w:numPr>
          <w:ilvl w:val="1"/>
          <w:numId w:val="11"/>
        </w:numPr>
        <w:tabs>
          <w:tab w:val="left" w:pos="1293"/>
        </w:tabs>
        <w:kinsoku w:val="0"/>
        <w:overflowPunct w:val="0"/>
        <w:ind w:right="119"/>
      </w:pPr>
      <w:r>
        <w:t>zgłaszać na bieżąco (osobie jw.) ewentualność prowadzenia prac w wydłużonym dniu pracy (powyżej 8 godzin) lub w systemie zmianowym.</w:t>
      </w:r>
    </w:p>
    <w:p w14:paraId="0C24BE91" w14:textId="77777777" w:rsidR="00082AD7" w:rsidRDefault="00082AD7">
      <w:pPr>
        <w:pStyle w:val="Akapitzlist"/>
        <w:numPr>
          <w:ilvl w:val="1"/>
          <w:numId w:val="11"/>
        </w:numPr>
        <w:tabs>
          <w:tab w:val="left" w:pos="1293"/>
        </w:tabs>
        <w:kinsoku w:val="0"/>
        <w:overflowPunct w:val="0"/>
        <w:ind w:right="119"/>
        <w:sectPr w:rsidR="00082AD7">
          <w:pgSz w:w="11910" w:h="16840"/>
          <w:pgMar w:top="920" w:right="1020" w:bottom="1160" w:left="920" w:header="0" w:footer="945" w:gutter="0"/>
          <w:cols w:space="708"/>
          <w:noEndnote/>
        </w:sectPr>
      </w:pPr>
    </w:p>
    <w:p w14:paraId="78AF8648" w14:textId="77777777" w:rsidR="00082AD7" w:rsidRDefault="00082AD7">
      <w:pPr>
        <w:pStyle w:val="Akapitzlist"/>
        <w:numPr>
          <w:ilvl w:val="1"/>
          <w:numId w:val="11"/>
        </w:numPr>
        <w:tabs>
          <w:tab w:val="left" w:pos="1293"/>
        </w:tabs>
        <w:kinsoku w:val="0"/>
        <w:overflowPunct w:val="0"/>
        <w:spacing w:before="23"/>
        <w:ind w:right="106"/>
      </w:pPr>
      <w:r>
        <w:lastRenderedPageBreak/>
        <w:t>zabezpieczyć i utrzymywać na bieżąco porządek na terenie prowadzenia prac, na zapleczu i drogach dojazdowych, zgodnie z obowiązującymi przepisami dotyczącymi ochrony środowiska, w tym postępowania z odpadami i przepisami ppoż.</w:t>
      </w:r>
    </w:p>
    <w:p w14:paraId="00BF6E8C" w14:textId="77777777" w:rsidR="00082AD7" w:rsidRDefault="00082AD7">
      <w:pPr>
        <w:pStyle w:val="Akapitzlist"/>
        <w:numPr>
          <w:ilvl w:val="1"/>
          <w:numId w:val="11"/>
        </w:numPr>
        <w:tabs>
          <w:tab w:val="left" w:pos="1293"/>
        </w:tabs>
        <w:kinsoku w:val="0"/>
        <w:overflowPunct w:val="0"/>
        <w:ind w:right="116"/>
      </w:pPr>
      <w:r>
        <w:t>stosować środki ochrony indywidualnej zgodnie z PN, posiadające certyfikat bezpieczeństwa (CE) i deklarację zgodności.</w:t>
      </w:r>
    </w:p>
    <w:p w14:paraId="4B00A409" w14:textId="77777777" w:rsidR="00082AD7" w:rsidRDefault="00082AD7">
      <w:pPr>
        <w:pStyle w:val="Akapitzlist"/>
        <w:numPr>
          <w:ilvl w:val="1"/>
          <w:numId w:val="11"/>
        </w:numPr>
        <w:tabs>
          <w:tab w:val="left" w:pos="1292"/>
        </w:tabs>
        <w:kinsoku w:val="0"/>
        <w:overflowPunct w:val="0"/>
        <w:spacing w:line="293" w:lineRule="exact"/>
        <w:ind w:left="1292" w:hanging="359"/>
        <w:rPr>
          <w:spacing w:val="-2"/>
        </w:rPr>
      </w:pPr>
      <w:r>
        <w:t>zgłaszać</w:t>
      </w:r>
      <w:r>
        <w:rPr>
          <w:spacing w:val="57"/>
        </w:rPr>
        <w:t xml:space="preserve"> </w:t>
      </w:r>
      <w:r>
        <w:t>zaistniałe</w:t>
      </w:r>
      <w:r>
        <w:rPr>
          <w:spacing w:val="62"/>
        </w:rPr>
        <w:t xml:space="preserve"> </w:t>
      </w:r>
      <w:r>
        <w:t>zagrożenia</w:t>
      </w:r>
      <w:r>
        <w:rPr>
          <w:spacing w:val="61"/>
        </w:rPr>
        <w:t xml:space="preserve"> </w:t>
      </w:r>
      <w:r>
        <w:t>prowadzącemu</w:t>
      </w:r>
      <w:r>
        <w:rPr>
          <w:spacing w:val="65"/>
        </w:rPr>
        <w:t xml:space="preserve"> </w:t>
      </w:r>
      <w:r>
        <w:t>specjaliście</w:t>
      </w:r>
      <w:r>
        <w:rPr>
          <w:spacing w:val="64"/>
        </w:rPr>
        <w:t xml:space="preserve"> </w:t>
      </w:r>
      <w:r>
        <w:t>lub</w:t>
      </w:r>
      <w:r>
        <w:rPr>
          <w:spacing w:val="62"/>
        </w:rPr>
        <w:t xml:space="preserve"> </w:t>
      </w:r>
      <w:r>
        <w:t>inspektorowi</w:t>
      </w:r>
      <w:r>
        <w:rPr>
          <w:spacing w:val="61"/>
        </w:rPr>
        <w:t xml:space="preserve"> </w:t>
      </w:r>
      <w:r>
        <w:rPr>
          <w:spacing w:val="-2"/>
        </w:rPr>
        <w:t>nadzoru</w:t>
      </w:r>
    </w:p>
    <w:p w14:paraId="72A1C96E" w14:textId="77777777" w:rsidR="00082AD7" w:rsidRDefault="00082AD7">
      <w:pPr>
        <w:pStyle w:val="Tekstpodstawowy"/>
        <w:kinsoku w:val="0"/>
        <w:overflowPunct w:val="0"/>
        <w:ind w:left="1293"/>
        <w:jc w:val="both"/>
        <w:rPr>
          <w:spacing w:val="-2"/>
        </w:rPr>
      </w:pPr>
      <w:r>
        <w:t>oraz</w:t>
      </w:r>
      <w:r>
        <w:rPr>
          <w:spacing w:val="-3"/>
        </w:rPr>
        <w:t xml:space="preserve"> </w:t>
      </w:r>
      <w:r>
        <w:t>gospodarzowi</w:t>
      </w:r>
      <w:r>
        <w:rPr>
          <w:spacing w:val="-4"/>
        </w:rPr>
        <w:t xml:space="preserve"> </w:t>
      </w:r>
      <w:r>
        <w:rPr>
          <w:spacing w:val="-2"/>
        </w:rPr>
        <w:t>obiektu.</w:t>
      </w:r>
    </w:p>
    <w:p w14:paraId="43B9764C" w14:textId="77777777" w:rsidR="00082AD7" w:rsidRDefault="00082AD7">
      <w:pPr>
        <w:pStyle w:val="Akapitzlist"/>
        <w:numPr>
          <w:ilvl w:val="1"/>
          <w:numId w:val="11"/>
        </w:numPr>
        <w:tabs>
          <w:tab w:val="left" w:pos="1293"/>
        </w:tabs>
        <w:kinsoku w:val="0"/>
        <w:overflowPunct w:val="0"/>
        <w:ind w:right="107"/>
      </w:pPr>
      <w:r>
        <w:t>stosować przepisy porządkowe BHP i ppoż., a w szczególności uzyskiwać stosowne zezwolenia w przypadku prowadzenia prac o zagrożeniu pożarowym (prace spawalnicze, z otwartym ogniem, itp.)</w:t>
      </w:r>
    </w:p>
    <w:p w14:paraId="3CFC2CD5" w14:textId="77777777" w:rsidR="00082AD7" w:rsidRDefault="00082AD7">
      <w:pPr>
        <w:pStyle w:val="Akapitzlist"/>
        <w:numPr>
          <w:ilvl w:val="1"/>
          <w:numId w:val="11"/>
        </w:numPr>
        <w:tabs>
          <w:tab w:val="left" w:pos="1293"/>
        </w:tabs>
        <w:kinsoku w:val="0"/>
        <w:overflowPunct w:val="0"/>
        <w:spacing w:before="2"/>
        <w:ind w:right="120"/>
      </w:pPr>
      <w:r>
        <w:t>prace prowadzić zgodnie z wymaganiami bezpieczeństwa i higieny pracy przy urządzeniach energetycznych.</w:t>
      </w:r>
    </w:p>
    <w:p w14:paraId="3150BE72" w14:textId="77777777" w:rsidR="00082AD7" w:rsidRDefault="00082AD7">
      <w:pPr>
        <w:pStyle w:val="Akapitzlist"/>
        <w:numPr>
          <w:ilvl w:val="1"/>
          <w:numId w:val="11"/>
        </w:numPr>
        <w:tabs>
          <w:tab w:val="left" w:pos="1292"/>
        </w:tabs>
        <w:kinsoku w:val="0"/>
        <w:overflowPunct w:val="0"/>
        <w:spacing w:line="293" w:lineRule="exact"/>
        <w:ind w:left="1292" w:hanging="359"/>
        <w:rPr>
          <w:spacing w:val="-2"/>
        </w:rPr>
      </w:pPr>
      <w:r>
        <w:t>na</w:t>
      </w:r>
      <w:r>
        <w:rPr>
          <w:spacing w:val="-6"/>
        </w:rPr>
        <w:t xml:space="preserve"> </w:t>
      </w:r>
      <w:r>
        <w:t>bieżąco</w:t>
      </w:r>
      <w:r>
        <w:rPr>
          <w:spacing w:val="-5"/>
        </w:rPr>
        <w:t xml:space="preserve"> </w:t>
      </w:r>
      <w:r>
        <w:t>odpowiadać</w:t>
      </w:r>
      <w:r>
        <w:rPr>
          <w:spacing w:val="-5"/>
        </w:rPr>
        <w:t xml:space="preserve"> </w:t>
      </w:r>
      <w:r>
        <w:t>na</w:t>
      </w:r>
      <w:r>
        <w:rPr>
          <w:spacing w:val="-3"/>
        </w:rPr>
        <w:t xml:space="preserve"> </w:t>
      </w:r>
      <w:r>
        <w:t>zgłoszone</w:t>
      </w:r>
      <w:r>
        <w:rPr>
          <w:spacing w:val="-5"/>
        </w:rPr>
        <w:t xml:space="preserve"> </w:t>
      </w:r>
      <w:r>
        <w:t>zastrzeżenia</w:t>
      </w:r>
      <w:r>
        <w:rPr>
          <w:spacing w:val="-4"/>
        </w:rPr>
        <w:t xml:space="preserve"> </w:t>
      </w:r>
      <w:r>
        <w:t>i</w:t>
      </w:r>
      <w:r>
        <w:rPr>
          <w:spacing w:val="-3"/>
        </w:rPr>
        <w:t xml:space="preserve"> </w:t>
      </w:r>
      <w:r>
        <w:t>wpisy</w:t>
      </w:r>
      <w:r>
        <w:rPr>
          <w:spacing w:val="-4"/>
        </w:rPr>
        <w:t xml:space="preserve"> </w:t>
      </w:r>
      <w:r>
        <w:t>w</w:t>
      </w:r>
      <w:r>
        <w:rPr>
          <w:spacing w:val="-4"/>
        </w:rPr>
        <w:t xml:space="preserve"> </w:t>
      </w:r>
      <w:r>
        <w:t>Dzienniku</w:t>
      </w:r>
      <w:r>
        <w:rPr>
          <w:spacing w:val="-2"/>
        </w:rPr>
        <w:t xml:space="preserve"> Budowy.</w:t>
      </w:r>
    </w:p>
    <w:p w14:paraId="01A6F7CE" w14:textId="77777777" w:rsidR="00082AD7" w:rsidRDefault="00082AD7">
      <w:pPr>
        <w:pStyle w:val="Akapitzlist"/>
        <w:numPr>
          <w:ilvl w:val="1"/>
          <w:numId w:val="11"/>
        </w:numPr>
        <w:tabs>
          <w:tab w:val="left" w:pos="1293"/>
        </w:tabs>
        <w:kinsoku w:val="0"/>
        <w:overflowPunct w:val="0"/>
        <w:ind w:right="111"/>
      </w:pPr>
      <w:r>
        <w:t>stosować sprzęt techniczny, maszyny, pojazdy, oprzyrządowanie, narzędzia pracy, materiały i surowce spełniające wymogi obowiązujących przepisów, norm oraz posiadające niezbędne atesty, świadectwa lub certyfikaty bezpieczeństwa, względnie deklaracje zgodności.</w:t>
      </w:r>
    </w:p>
    <w:p w14:paraId="7D7D4BE2" w14:textId="77777777" w:rsidR="00082AD7" w:rsidRDefault="00082AD7">
      <w:pPr>
        <w:pStyle w:val="Tekstpodstawowy"/>
        <w:kinsoku w:val="0"/>
        <w:overflowPunct w:val="0"/>
        <w:ind w:left="212"/>
        <w:rPr>
          <w:spacing w:val="-2"/>
        </w:rPr>
      </w:pPr>
      <w:r>
        <w:rPr>
          <w:spacing w:val="-2"/>
        </w:rPr>
        <w:t>Ponadto:</w:t>
      </w:r>
    </w:p>
    <w:p w14:paraId="4AD52A31" w14:textId="77777777" w:rsidR="00082AD7" w:rsidRDefault="00082AD7">
      <w:pPr>
        <w:pStyle w:val="Akapitzlist"/>
        <w:numPr>
          <w:ilvl w:val="1"/>
          <w:numId w:val="11"/>
        </w:numPr>
        <w:tabs>
          <w:tab w:val="left" w:pos="1293"/>
        </w:tabs>
        <w:kinsoku w:val="0"/>
        <w:overflowPunct w:val="0"/>
        <w:ind w:right="109"/>
      </w:pPr>
      <w:r>
        <w:t>Wykonawca zobowiązany jest do wykonywania poleceń dotyczących zapewnienia BHP wydawanych przez Koordynatora ds. BHP oraz innego upoważnionego przedstawiciela ZP, a w szczególności Służb BHP ZP.</w:t>
      </w:r>
    </w:p>
    <w:p w14:paraId="6EC08060" w14:textId="77777777" w:rsidR="00082AD7" w:rsidRDefault="00082AD7">
      <w:pPr>
        <w:pStyle w:val="Akapitzlist"/>
        <w:numPr>
          <w:ilvl w:val="1"/>
          <w:numId w:val="11"/>
        </w:numPr>
        <w:tabs>
          <w:tab w:val="left" w:pos="1293"/>
        </w:tabs>
        <w:kinsoku w:val="0"/>
        <w:overflowPunct w:val="0"/>
        <w:ind w:right="109"/>
      </w:pPr>
      <w:r>
        <w:t>Wykonawca zobowiązany jest do utrzymywania porządku w rejonie robót oraz do bieżącego usuwania zbędnych materiałów i odpadów, mogących blokować drogi p.poż.</w:t>
      </w:r>
      <w:r>
        <w:rPr>
          <w:spacing w:val="40"/>
        </w:rPr>
        <w:t xml:space="preserve"> </w:t>
      </w:r>
      <w:r>
        <w:t>i ucieczkowe.</w:t>
      </w:r>
    </w:p>
    <w:p w14:paraId="6A09D643" w14:textId="77777777" w:rsidR="00082AD7" w:rsidRDefault="00082AD7">
      <w:pPr>
        <w:pStyle w:val="Akapitzlist"/>
        <w:numPr>
          <w:ilvl w:val="1"/>
          <w:numId w:val="11"/>
        </w:numPr>
        <w:tabs>
          <w:tab w:val="left" w:pos="1293"/>
        </w:tabs>
        <w:kinsoku w:val="0"/>
        <w:overflowPunct w:val="0"/>
        <w:spacing w:before="1"/>
        <w:ind w:right="107"/>
      </w:pPr>
      <w:r>
        <w:t>Wykonawca zobowiązuje się do współdziałania i uzgadniania działań w zakresie prowadzonych robót ze</w:t>
      </w:r>
      <w:r>
        <w:rPr>
          <w:spacing w:val="-2"/>
        </w:rPr>
        <w:t xml:space="preserve"> </w:t>
      </w:r>
      <w:r>
        <w:t>służbami nadzoru innych</w:t>
      </w:r>
      <w:r>
        <w:rPr>
          <w:spacing w:val="-1"/>
        </w:rPr>
        <w:t xml:space="preserve"> </w:t>
      </w:r>
      <w:r>
        <w:t>wykonawców i innych robót</w:t>
      </w:r>
      <w:r>
        <w:rPr>
          <w:spacing w:val="-1"/>
        </w:rPr>
        <w:t xml:space="preserve"> </w:t>
      </w:r>
      <w:r>
        <w:t>w rejonie realizacji zadania.</w:t>
      </w:r>
    </w:p>
    <w:p w14:paraId="166DBE0E" w14:textId="77777777" w:rsidR="00082AD7" w:rsidRDefault="00082AD7">
      <w:pPr>
        <w:pStyle w:val="Akapitzlist"/>
        <w:numPr>
          <w:ilvl w:val="1"/>
          <w:numId w:val="11"/>
        </w:numPr>
        <w:tabs>
          <w:tab w:val="left" w:pos="1293"/>
        </w:tabs>
        <w:kinsoku w:val="0"/>
        <w:overflowPunct w:val="0"/>
        <w:ind w:right="111"/>
      </w:pPr>
      <w:r>
        <w:t>W przypadku zamiaru prowadzenia robót przez Wykonawcę (także podwykonawcę) w dni wolne od pracy (soboty, niedziele i święta) Wykonawca (także podwykonawca) zobowiązany jest do powiadomienia o tym inspektora nadzoru Zamawiającego odpowiedniej specjalności – nie później niż dwa dni przed dniem wolnym.</w:t>
      </w:r>
    </w:p>
    <w:p w14:paraId="0B20E047" w14:textId="77777777" w:rsidR="00082AD7" w:rsidRDefault="00082AD7">
      <w:pPr>
        <w:pStyle w:val="Akapitzlist"/>
        <w:numPr>
          <w:ilvl w:val="1"/>
          <w:numId w:val="11"/>
        </w:numPr>
        <w:tabs>
          <w:tab w:val="left" w:pos="1293"/>
        </w:tabs>
        <w:kinsoku w:val="0"/>
        <w:overflowPunct w:val="0"/>
        <w:ind w:right="108"/>
      </w:pPr>
      <w:r>
        <w:t>Wykonawca odpowiada za prawidłową organizację i prowadzenie zleconych robót zgodnie z Prawem budowlanym, obowiązującymi normami, przepisami BHP, p.poż., przepisami dotyczącymi ochrony środowiska, w tym postępowania z odpadami, obowiązującymi technologiami i instrukcjami.</w:t>
      </w:r>
    </w:p>
    <w:p w14:paraId="0748B852" w14:textId="77777777" w:rsidR="00082AD7" w:rsidRDefault="00082AD7">
      <w:pPr>
        <w:pStyle w:val="Akapitzlist"/>
        <w:numPr>
          <w:ilvl w:val="1"/>
          <w:numId w:val="11"/>
        </w:numPr>
        <w:tabs>
          <w:tab w:val="left" w:pos="1293"/>
        </w:tabs>
        <w:kinsoku w:val="0"/>
        <w:overflowPunct w:val="0"/>
        <w:ind w:right="114"/>
      </w:pPr>
      <w:r>
        <w:t>Osoby nadzoru Wykonawcy zobligowane są do przeprowadzania nakazanych</w:t>
      </w:r>
      <w:r>
        <w:rPr>
          <w:spacing w:val="40"/>
        </w:rPr>
        <w:t xml:space="preserve"> </w:t>
      </w:r>
      <w:r>
        <w:t>przepisami kontroli miejsc i stanowisk pracy.</w:t>
      </w:r>
    </w:p>
    <w:p w14:paraId="0BD3E1EE" w14:textId="77777777" w:rsidR="00082AD7" w:rsidRDefault="00082AD7">
      <w:pPr>
        <w:pStyle w:val="Akapitzlist"/>
        <w:numPr>
          <w:ilvl w:val="1"/>
          <w:numId w:val="11"/>
        </w:numPr>
        <w:tabs>
          <w:tab w:val="left" w:pos="1293"/>
        </w:tabs>
        <w:kinsoku w:val="0"/>
        <w:overflowPunct w:val="0"/>
        <w:ind w:right="108"/>
      </w:pPr>
      <w:r>
        <w:t>Każdorazowo przed rozpoczęciem robót, nadzór Wykonawcy na zmianie II i III</w:t>
      </w:r>
      <w:r>
        <w:rPr>
          <w:spacing w:val="80"/>
        </w:rPr>
        <w:t xml:space="preserve"> </w:t>
      </w:r>
      <w:r>
        <w:t>informuje Inspektora Nadzoru Inwestorskiego lub nadzorującego realizację zadania Specjalistę Zamawiającego oraz Dyspozytora ZP o stanie zatrudnienia, zakresie i rejonie wykonywania robót oraz godzinach rozpoczęcia i zakończenia prac.</w:t>
      </w:r>
    </w:p>
    <w:p w14:paraId="5A8F2D85" w14:textId="77777777" w:rsidR="00082AD7" w:rsidRDefault="00082AD7">
      <w:pPr>
        <w:pStyle w:val="Akapitzlist"/>
        <w:numPr>
          <w:ilvl w:val="1"/>
          <w:numId w:val="11"/>
        </w:numPr>
        <w:tabs>
          <w:tab w:val="left" w:pos="1291"/>
        </w:tabs>
        <w:kinsoku w:val="0"/>
        <w:overflowPunct w:val="0"/>
        <w:ind w:left="1291" w:hanging="358"/>
        <w:rPr>
          <w:spacing w:val="-2"/>
        </w:rPr>
      </w:pPr>
      <w:r>
        <w:t>Strefy</w:t>
      </w:r>
      <w:r>
        <w:rPr>
          <w:spacing w:val="16"/>
        </w:rPr>
        <w:t xml:space="preserve"> </w:t>
      </w:r>
      <w:r>
        <w:t>niebezpieczne</w:t>
      </w:r>
      <w:r>
        <w:rPr>
          <w:spacing w:val="22"/>
        </w:rPr>
        <w:t xml:space="preserve"> </w:t>
      </w:r>
      <w:r>
        <w:t>w</w:t>
      </w:r>
      <w:r>
        <w:rPr>
          <w:spacing w:val="22"/>
        </w:rPr>
        <w:t xml:space="preserve"> </w:t>
      </w:r>
      <w:r>
        <w:t>rejonie</w:t>
      </w:r>
      <w:r>
        <w:rPr>
          <w:spacing w:val="22"/>
        </w:rPr>
        <w:t xml:space="preserve"> </w:t>
      </w:r>
      <w:r>
        <w:t>robót</w:t>
      </w:r>
      <w:r>
        <w:rPr>
          <w:spacing w:val="23"/>
        </w:rPr>
        <w:t xml:space="preserve"> </w:t>
      </w:r>
      <w:r>
        <w:t>Wykonawca</w:t>
      </w:r>
      <w:r>
        <w:rPr>
          <w:spacing w:val="21"/>
        </w:rPr>
        <w:t xml:space="preserve"> </w:t>
      </w:r>
      <w:r>
        <w:t>wytyczy</w:t>
      </w:r>
      <w:r>
        <w:rPr>
          <w:spacing w:val="21"/>
        </w:rPr>
        <w:t xml:space="preserve"> </w:t>
      </w:r>
      <w:r>
        <w:t>w</w:t>
      </w:r>
      <w:r>
        <w:rPr>
          <w:spacing w:val="20"/>
        </w:rPr>
        <w:t xml:space="preserve"> </w:t>
      </w:r>
      <w:r>
        <w:t>uzgodnieniu</w:t>
      </w:r>
      <w:r>
        <w:rPr>
          <w:spacing w:val="23"/>
        </w:rPr>
        <w:t xml:space="preserve"> </w:t>
      </w:r>
      <w:r>
        <w:t>z</w:t>
      </w:r>
      <w:r>
        <w:rPr>
          <w:spacing w:val="30"/>
        </w:rPr>
        <w:t xml:space="preserve"> </w:t>
      </w:r>
      <w:r>
        <w:rPr>
          <w:spacing w:val="-2"/>
        </w:rPr>
        <w:t>nadzorem</w:t>
      </w:r>
    </w:p>
    <w:p w14:paraId="41D21AC9" w14:textId="77777777" w:rsidR="00082AD7" w:rsidRDefault="00082AD7">
      <w:pPr>
        <w:pStyle w:val="Tekstpodstawowy"/>
        <w:kinsoku w:val="0"/>
        <w:overflowPunct w:val="0"/>
        <w:ind w:left="1293"/>
        <w:jc w:val="both"/>
        <w:rPr>
          <w:spacing w:val="-2"/>
        </w:rPr>
      </w:pPr>
      <w:r>
        <w:t>Zamawiającego</w:t>
      </w:r>
      <w:r>
        <w:rPr>
          <w:spacing w:val="-3"/>
        </w:rPr>
        <w:t xml:space="preserve"> </w:t>
      </w:r>
      <w:r>
        <w:t>i</w:t>
      </w:r>
      <w:r>
        <w:rPr>
          <w:spacing w:val="-3"/>
        </w:rPr>
        <w:t xml:space="preserve"> </w:t>
      </w:r>
      <w:r>
        <w:t>trwale</w:t>
      </w:r>
      <w:r>
        <w:rPr>
          <w:spacing w:val="-3"/>
        </w:rPr>
        <w:t xml:space="preserve"> </w:t>
      </w:r>
      <w:r>
        <w:t>oznakuje</w:t>
      </w:r>
      <w:r>
        <w:rPr>
          <w:spacing w:val="-2"/>
        </w:rPr>
        <w:t xml:space="preserve"> </w:t>
      </w:r>
      <w:r>
        <w:t>tablicami</w:t>
      </w:r>
      <w:r>
        <w:rPr>
          <w:spacing w:val="-3"/>
        </w:rPr>
        <w:t xml:space="preserve"> </w:t>
      </w:r>
      <w:r>
        <w:rPr>
          <w:spacing w:val="-2"/>
        </w:rPr>
        <w:t>ostrzegawczymi.</w:t>
      </w:r>
    </w:p>
    <w:p w14:paraId="345A7832" w14:textId="77777777" w:rsidR="00082AD7" w:rsidRDefault="00082AD7">
      <w:pPr>
        <w:pStyle w:val="Akapitzlist"/>
        <w:numPr>
          <w:ilvl w:val="1"/>
          <w:numId w:val="11"/>
        </w:numPr>
        <w:tabs>
          <w:tab w:val="left" w:pos="1291"/>
        </w:tabs>
        <w:kinsoku w:val="0"/>
        <w:overflowPunct w:val="0"/>
        <w:ind w:left="1291" w:hanging="358"/>
        <w:rPr>
          <w:spacing w:val="-2"/>
        </w:rPr>
      </w:pPr>
      <w:r>
        <w:t>Wykonawca</w:t>
      </w:r>
      <w:r>
        <w:rPr>
          <w:spacing w:val="-5"/>
        </w:rPr>
        <w:t xml:space="preserve"> </w:t>
      </w:r>
      <w:r>
        <w:t>zobowiązany</w:t>
      </w:r>
      <w:r>
        <w:rPr>
          <w:spacing w:val="-4"/>
        </w:rPr>
        <w:t xml:space="preserve"> </w:t>
      </w:r>
      <w:r>
        <w:t>jest</w:t>
      </w:r>
      <w:r>
        <w:rPr>
          <w:spacing w:val="-3"/>
        </w:rPr>
        <w:t xml:space="preserve"> </w:t>
      </w:r>
      <w:r>
        <w:t>do</w:t>
      </w:r>
      <w:r>
        <w:rPr>
          <w:spacing w:val="-3"/>
        </w:rPr>
        <w:t xml:space="preserve"> </w:t>
      </w:r>
      <w:r>
        <w:t>każdorazowej</w:t>
      </w:r>
      <w:r>
        <w:rPr>
          <w:spacing w:val="-2"/>
        </w:rPr>
        <w:t xml:space="preserve"> </w:t>
      </w:r>
      <w:r>
        <w:t>aktualizacji</w:t>
      </w:r>
      <w:r>
        <w:rPr>
          <w:spacing w:val="-4"/>
        </w:rPr>
        <w:t xml:space="preserve"> </w:t>
      </w:r>
      <w:r>
        <w:t>Karty</w:t>
      </w:r>
      <w:r>
        <w:rPr>
          <w:spacing w:val="-3"/>
        </w:rPr>
        <w:t xml:space="preserve"> </w:t>
      </w:r>
      <w:r>
        <w:rPr>
          <w:spacing w:val="-2"/>
        </w:rPr>
        <w:t>Wykonawcy.</w:t>
      </w:r>
    </w:p>
    <w:p w14:paraId="0DC1F494" w14:textId="77777777" w:rsidR="00082AD7" w:rsidRDefault="00082AD7">
      <w:pPr>
        <w:pStyle w:val="Akapitzlist"/>
        <w:numPr>
          <w:ilvl w:val="1"/>
          <w:numId w:val="11"/>
        </w:numPr>
        <w:tabs>
          <w:tab w:val="left" w:pos="1293"/>
        </w:tabs>
        <w:kinsoku w:val="0"/>
        <w:overflowPunct w:val="0"/>
        <w:ind w:right="107"/>
        <w:rPr>
          <w:spacing w:val="-2"/>
        </w:rPr>
      </w:pPr>
      <w:r>
        <w:t>Prace wykonywane w warunkach szczególnego zagrożenia dla zdrowia i życia ludzkiego prowadzone będą na podstawie polecenia pisemnego wystawionego przez</w:t>
      </w:r>
      <w:r>
        <w:rPr>
          <w:spacing w:val="80"/>
        </w:rPr>
        <w:t xml:space="preserve"> </w:t>
      </w:r>
      <w:r>
        <w:t xml:space="preserve">organizatora tych prac, potwierdzonego przez upoważnioną osobę nadzoru </w:t>
      </w:r>
      <w:r>
        <w:rPr>
          <w:spacing w:val="-2"/>
        </w:rPr>
        <w:t>Zamawiającego.</w:t>
      </w:r>
    </w:p>
    <w:p w14:paraId="64D08025" w14:textId="77777777" w:rsidR="00082AD7" w:rsidRDefault="00082AD7">
      <w:pPr>
        <w:pStyle w:val="Akapitzlist"/>
        <w:numPr>
          <w:ilvl w:val="1"/>
          <w:numId w:val="11"/>
        </w:numPr>
        <w:tabs>
          <w:tab w:val="left" w:pos="1291"/>
        </w:tabs>
        <w:kinsoku w:val="0"/>
        <w:overflowPunct w:val="0"/>
        <w:spacing w:line="292" w:lineRule="exact"/>
        <w:ind w:left="1291" w:hanging="358"/>
        <w:rPr>
          <w:spacing w:val="-2"/>
        </w:rPr>
      </w:pPr>
      <w:r>
        <w:t>Wykonawca</w:t>
      </w:r>
      <w:r>
        <w:rPr>
          <w:spacing w:val="63"/>
        </w:rPr>
        <w:t xml:space="preserve"> </w:t>
      </w:r>
      <w:r>
        <w:t>odpowiada</w:t>
      </w:r>
      <w:r>
        <w:rPr>
          <w:spacing w:val="62"/>
        </w:rPr>
        <w:t xml:space="preserve"> </w:t>
      </w:r>
      <w:r>
        <w:t>za</w:t>
      </w:r>
      <w:r>
        <w:rPr>
          <w:spacing w:val="63"/>
        </w:rPr>
        <w:t xml:space="preserve"> </w:t>
      </w:r>
      <w:r>
        <w:t>zabezpieczenie</w:t>
      </w:r>
      <w:r>
        <w:rPr>
          <w:spacing w:val="65"/>
        </w:rPr>
        <w:t xml:space="preserve"> </w:t>
      </w:r>
      <w:r>
        <w:t>swojego</w:t>
      </w:r>
      <w:r>
        <w:rPr>
          <w:spacing w:val="70"/>
        </w:rPr>
        <w:t xml:space="preserve"> </w:t>
      </w:r>
      <w:r>
        <w:t>mienia</w:t>
      </w:r>
      <w:r>
        <w:rPr>
          <w:spacing w:val="63"/>
        </w:rPr>
        <w:t xml:space="preserve"> </w:t>
      </w:r>
      <w:r>
        <w:t>tj.</w:t>
      </w:r>
      <w:r>
        <w:rPr>
          <w:spacing w:val="61"/>
        </w:rPr>
        <w:t xml:space="preserve"> </w:t>
      </w:r>
      <w:r>
        <w:t>materiałów,</w:t>
      </w:r>
      <w:r>
        <w:rPr>
          <w:spacing w:val="64"/>
        </w:rPr>
        <w:t xml:space="preserve"> </w:t>
      </w:r>
      <w:r>
        <w:rPr>
          <w:spacing w:val="-2"/>
        </w:rPr>
        <w:t>sprzętu,</w:t>
      </w:r>
    </w:p>
    <w:p w14:paraId="2DD0F5FE" w14:textId="77777777" w:rsidR="00082AD7" w:rsidRDefault="00082AD7">
      <w:pPr>
        <w:pStyle w:val="Tekstpodstawowy"/>
        <w:kinsoku w:val="0"/>
        <w:overflowPunct w:val="0"/>
        <w:ind w:left="1293"/>
        <w:jc w:val="both"/>
        <w:rPr>
          <w:spacing w:val="-4"/>
        </w:rPr>
      </w:pPr>
      <w:r>
        <w:t>narzędzi,</w:t>
      </w:r>
      <w:r>
        <w:rPr>
          <w:spacing w:val="-4"/>
        </w:rPr>
        <w:t xml:space="preserve"> </w:t>
      </w:r>
      <w:r>
        <w:t>pojemników</w:t>
      </w:r>
      <w:r>
        <w:rPr>
          <w:spacing w:val="-2"/>
        </w:rPr>
        <w:t xml:space="preserve"> </w:t>
      </w:r>
      <w:r>
        <w:t>na</w:t>
      </w:r>
      <w:r>
        <w:rPr>
          <w:spacing w:val="-3"/>
        </w:rPr>
        <w:t xml:space="preserve"> </w:t>
      </w:r>
      <w:r>
        <w:t>wytwarzane</w:t>
      </w:r>
      <w:r>
        <w:rPr>
          <w:spacing w:val="-4"/>
        </w:rPr>
        <w:t xml:space="preserve"> </w:t>
      </w:r>
      <w:r>
        <w:t>odpady</w:t>
      </w:r>
      <w:r>
        <w:rPr>
          <w:spacing w:val="1"/>
        </w:rPr>
        <w:t xml:space="preserve"> </w:t>
      </w:r>
      <w:r>
        <w:rPr>
          <w:spacing w:val="-4"/>
        </w:rPr>
        <w:t>itp.</w:t>
      </w:r>
    </w:p>
    <w:p w14:paraId="4479CFFD" w14:textId="77777777" w:rsidR="00082AD7" w:rsidRDefault="00082AD7">
      <w:pPr>
        <w:pStyle w:val="Tekstpodstawowy"/>
        <w:kinsoku w:val="0"/>
        <w:overflowPunct w:val="0"/>
        <w:ind w:left="1293"/>
        <w:jc w:val="both"/>
        <w:rPr>
          <w:spacing w:val="-4"/>
        </w:rPr>
        <w:sectPr w:rsidR="00082AD7">
          <w:pgSz w:w="11910" w:h="16840"/>
          <w:pgMar w:top="920" w:right="1020" w:bottom="1140" w:left="920" w:header="0" w:footer="945" w:gutter="0"/>
          <w:cols w:space="708"/>
          <w:noEndnote/>
        </w:sectPr>
      </w:pPr>
    </w:p>
    <w:p w14:paraId="102CF807" w14:textId="77777777" w:rsidR="00082AD7" w:rsidRDefault="00082AD7">
      <w:pPr>
        <w:pStyle w:val="Akapitzlist"/>
        <w:numPr>
          <w:ilvl w:val="1"/>
          <w:numId w:val="11"/>
        </w:numPr>
        <w:tabs>
          <w:tab w:val="left" w:pos="1293"/>
        </w:tabs>
        <w:kinsoku w:val="0"/>
        <w:overflowPunct w:val="0"/>
        <w:spacing w:before="23"/>
        <w:ind w:right="116"/>
      </w:pPr>
      <w:r>
        <w:lastRenderedPageBreak/>
        <w:t>Granicę</w:t>
      </w:r>
      <w:r>
        <w:rPr>
          <w:spacing w:val="40"/>
        </w:rPr>
        <w:t xml:space="preserve">  </w:t>
      </w:r>
      <w:r>
        <w:t>odpowiedzialności</w:t>
      </w:r>
      <w:r>
        <w:rPr>
          <w:spacing w:val="40"/>
        </w:rPr>
        <w:t xml:space="preserve">  </w:t>
      </w:r>
      <w:r>
        <w:t>Wykonawcy,</w:t>
      </w:r>
      <w:r>
        <w:rPr>
          <w:spacing w:val="40"/>
        </w:rPr>
        <w:t xml:space="preserve">  </w:t>
      </w:r>
      <w:r>
        <w:t>dla</w:t>
      </w:r>
      <w:r>
        <w:rPr>
          <w:spacing w:val="40"/>
        </w:rPr>
        <w:t xml:space="preserve">  </w:t>
      </w:r>
      <w:r>
        <w:t>urządzeń</w:t>
      </w:r>
      <w:r>
        <w:rPr>
          <w:spacing w:val="40"/>
        </w:rPr>
        <w:t xml:space="preserve">  </w:t>
      </w:r>
      <w:r>
        <w:t>elektrycznych</w:t>
      </w:r>
      <w:r>
        <w:rPr>
          <w:spacing w:val="40"/>
        </w:rPr>
        <w:t xml:space="preserve">  </w:t>
      </w:r>
      <w:r>
        <w:t>będących</w:t>
      </w:r>
      <w:r>
        <w:rPr>
          <w:spacing w:val="40"/>
        </w:rPr>
        <w:t xml:space="preserve"> </w:t>
      </w:r>
      <w:r>
        <w:t>w eksploatacji Wykonawcy, ustala się na zaciskach kabli odpływowych z rozdzielni Zamawiającego do rozdzielni będących w eksploatacji Wykonawcy.</w:t>
      </w:r>
    </w:p>
    <w:p w14:paraId="2833D33A" w14:textId="77777777" w:rsidR="00082AD7" w:rsidRDefault="00082AD7">
      <w:pPr>
        <w:pStyle w:val="Akapitzlist"/>
        <w:numPr>
          <w:ilvl w:val="1"/>
          <w:numId w:val="11"/>
        </w:numPr>
        <w:tabs>
          <w:tab w:val="left" w:pos="1293"/>
        </w:tabs>
        <w:kinsoku w:val="0"/>
        <w:overflowPunct w:val="0"/>
        <w:ind w:right="111"/>
      </w:pPr>
      <w:r>
        <w:t>Wpięcie nowo zabudowanych urządzeń, instalacji i sieci elektrycznych do urządzeń (rozdzielni) Zamawiającego nastąpi za zgodą i pod nadzorem osoby dozoru ruchu elektrycznego Zamawiającego.</w:t>
      </w:r>
    </w:p>
    <w:p w14:paraId="673B11C3" w14:textId="77777777" w:rsidR="00082AD7" w:rsidRDefault="00082AD7">
      <w:pPr>
        <w:pStyle w:val="Akapitzlist"/>
        <w:numPr>
          <w:ilvl w:val="1"/>
          <w:numId w:val="11"/>
        </w:numPr>
        <w:tabs>
          <w:tab w:val="left" w:pos="1293"/>
        </w:tabs>
        <w:kinsoku w:val="0"/>
        <w:overflowPunct w:val="0"/>
        <w:ind w:right="108"/>
      </w:pPr>
      <w:r>
        <w:t>W przypadku wykonywania innych prac nie przewidzianych i nie uzgodnionych wcześniej należy przeprowadzać je ze szczególną uwagą tak, aby nie spowodować zagrożenia dla zdrowia i życia ludzkiego oraz dla środowiska. Prace te można wykonywać po uzgodnieniu z osobą nadzorującą ze strony Zamawiającego.</w:t>
      </w:r>
    </w:p>
    <w:p w14:paraId="602560CC" w14:textId="77777777" w:rsidR="00082AD7" w:rsidRDefault="00082AD7">
      <w:pPr>
        <w:pStyle w:val="Akapitzlist"/>
        <w:numPr>
          <w:ilvl w:val="1"/>
          <w:numId w:val="11"/>
        </w:numPr>
        <w:tabs>
          <w:tab w:val="left" w:pos="1293"/>
        </w:tabs>
        <w:kinsoku w:val="0"/>
        <w:overflowPunct w:val="0"/>
        <w:spacing w:before="1"/>
        <w:ind w:right="111"/>
      </w:pPr>
      <w:r>
        <w:t>Polecenia wykonywania prac pomocniczych dla przydzielonych Wykonawcy do pomocy pracowników Zamawiającego wydawane będą tylko przez osoby nadzoru utrzymania ruchu Zamawiającego.</w:t>
      </w:r>
    </w:p>
    <w:p w14:paraId="14FF4EB9" w14:textId="77777777" w:rsidR="00082AD7" w:rsidRDefault="00082AD7">
      <w:pPr>
        <w:pStyle w:val="Akapitzlist"/>
        <w:numPr>
          <w:ilvl w:val="1"/>
          <w:numId w:val="11"/>
        </w:numPr>
        <w:tabs>
          <w:tab w:val="left" w:pos="1293"/>
        </w:tabs>
        <w:kinsoku w:val="0"/>
        <w:overflowPunct w:val="0"/>
        <w:ind w:right="109"/>
      </w:pPr>
      <w:r>
        <w:t>Wykonawca jest</w:t>
      </w:r>
      <w:r>
        <w:rPr>
          <w:spacing w:val="-2"/>
        </w:rPr>
        <w:t xml:space="preserve"> </w:t>
      </w:r>
      <w:r>
        <w:t>zobligowany</w:t>
      </w:r>
      <w:r>
        <w:rPr>
          <w:spacing w:val="-1"/>
        </w:rPr>
        <w:t xml:space="preserve"> </w:t>
      </w:r>
      <w:r>
        <w:t>do realizacji</w:t>
      </w:r>
      <w:r>
        <w:rPr>
          <w:spacing w:val="-1"/>
        </w:rPr>
        <w:t xml:space="preserve"> </w:t>
      </w:r>
      <w:r>
        <w:t>poleceń wydanych przez osoby</w:t>
      </w:r>
      <w:r>
        <w:rPr>
          <w:spacing w:val="-3"/>
        </w:rPr>
        <w:t xml:space="preserve"> </w:t>
      </w:r>
      <w:r>
        <w:t>nadzoru</w:t>
      </w:r>
      <w:r>
        <w:rPr>
          <w:spacing w:val="-2"/>
        </w:rPr>
        <w:t xml:space="preserve"> </w:t>
      </w:r>
      <w:r>
        <w:t>ZP, a w szczególności wydanych w celu uniknięcia zagrożenia bezpieczeństwa ludzi lub ruchu ZP oraz zagrożeń dla środowiska.</w:t>
      </w:r>
    </w:p>
    <w:p w14:paraId="217BD62B" w14:textId="77777777" w:rsidR="00082AD7" w:rsidRDefault="00082AD7">
      <w:pPr>
        <w:pStyle w:val="Akapitzlist"/>
        <w:numPr>
          <w:ilvl w:val="1"/>
          <w:numId w:val="11"/>
        </w:numPr>
        <w:tabs>
          <w:tab w:val="left" w:pos="1293"/>
        </w:tabs>
        <w:kinsoku w:val="0"/>
        <w:overflowPunct w:val="0"/>
        <w:ind w:right="107"/>
      </w:pPr>
      <w:r>
        <w:t>Jeżeli pomimo zachowania należytej ostrożności doszłoby do uszkodzenia kabli, lin lub urządzeń elektrycznych, rurociągów lub innych urządzeń lub do niezamierzonego uwolnienia substancji do środowiska Wykonawca natychmiast zawiadomi o tym Kierownika obiektu, Dyspozytora ZP lub inspektora nadzoru z ramienia Zamawiającego. W przypadku niezamierzonego uwolnienia do środowiska Wykonawca jest odpowiedzialny za zlikwidowanie źródła wycieku lub innej emisji oraz postępowanie zgodnie z zaleceniami umieszczonymi w karcie charakterystyki niebezpiecznej</w:t>
      </w:r>
      <w:r>
        <w:rPr>
          <w:spacing w:val="40"/>
        </w:rPr>
        <w:t xml:space="preserve"> </w:t>
      </w:r>
      <w:r>
        <w:t>substancji chemicznej w trakcie neutralizacji wycieku lub innej emisji.</w:t>
      </w:r>
    </w:p>
    <w:p w14:paraId="26D3E3A0" w14:textId="77777777" w:rsidR="00082AD7" w:rsidRDefault="00082AD7">
      <w:pPr>
        <w:pStyle w:val="Akapitzlist"/>
        <w:numPr>
          <w:ilvl w:val="1"/>
          <w:numId w:val="11"/>
        </w:numPr>
        <w:tabs>
          <w:tab w:val="left" w:pos="1293"/>
        </w:tabs>
        <w:kinsoku w:val="0"/>
        <w:overflowPunct w:val="0"/>
        <w:spacing w:before="1"/>
        <w:ind w:right="110"/>
      </w:pPr>
      <w:r>
        <w:t>Pracownikowi Wykonawcy, który ulegnie wypadkowi, w pierwszej kolejności zobowiązany jest do udzielenia pierwszej pomocy Wykonawca. Po wezwaniu służb ratowniczych (karetka pogotowia, straż pożarna) natychmiast zawiadomi o tym Dyspozytora ZP oraz inspektora nadzoru z ramienia Zamawiającego.</w:t>
      </w:r>
    </w:p>
    <w:p w14:paraId="29D026DA" w14:textId="77777777" w:rsidR="00082AD7" w:rsidRDefault="00082AD7">
      <w:pPr>
        <w:pStyle w:val="Akapitzlist"/>
        <w:numPr>
          <w:ilvl w:val="1"/>
          <w:numId w:val="11"/>
        </w:numPr>
        <w:tabs>
          <w:tab w:val="left" w:pos="1291"/>
        </w:tabs>
        <w:kinsoku w:val="0"/>
        <w:overflowPunct w:val="0"/>
        <w:spacing w:line="293" w:lineRule="exact"/>
        <w:ind w:left="1291" w:hanging="358"/>
        <w:rPr>
          <w:spacing w:val="-2"/>
        </w:rPr>
      </w:pPr>
      <w:r>
        <w:t>Wykonawca</w:t>
      </w:r>
      <w:r>
        <w:rPr>
          <w:spacing w:val="-5"/>
        </w:rPr>
        <w:t xml:space="preserve"> </w:t>
      </w:r>
      <w:r>
        <w:t>zobowiązany</w:t>
      </w:r>
      <w:r>
        <w:rPr>
          <w:spacing w:val="-3"/>
        </w:rPr>
        <w:t xml:space="preserve"> </w:t>
      </w:r>
      <w:r>
        <w:t>jest</w:t>
      </w:r>
      <w:r>
        <w:rPr>
          <w:spacing w:val="-5"/>
        </w:rPr>
        <w:t xml:space="preserve"> </w:t>
      </w:r>
      <w:r>
        <w:t>do</w:t>
      </w:r>
      <w:r>
        <w:rPr>
          <w:spacing w:val="-4"/>
        </w:rPr>
        <w:t xml:space="preserve"> </w:t>
      </w:r>
      <w:r>
        <w:t>zabezpieczenia</w:t>
      </w:r>
      <w:r>
        <w:rPr>
          <w:spacing w:val="-5"/>
        </w:rPr>
        <w:t xml:space="preserve"> </w:t>
      </w:r>
      <w:r>
        <w:t>miejsca</w:t>
      </w:r>
      <w:r>
        <w:rPr>
          <w:spacing w:val="-3"/>
        </w:rPr>
        <w:t xml:space="preserve"> </w:t>
      </w:r>
      <w:r>
        <w:rPr>
          <w:spacing w:val="-2"/>
        </w:rPr>
        <w:t>wypadku.</w:t>
      </w:r>
    </w:p>
    <w:p w14:paraId="316F35BD" w14:textId="77777777" w:rsidR="00082AD7" w:rsidRDefault="00082AD7">
      <w:pPr>
        <w:pStyle w:val="Akapitzlist"/>
        <w:numPr>
          <w:ilvl w:val="1"/>
          <w:numId w:val="11"/>
        </w:numPr>
        <w:tabs>
          <w:tab w:val="left" w:pos="1293"/>
        </w:tabs>
        <w:kinsoku w:val="0"/>
        <w:overflowPunct w:val="0"/>
        <w:ind w:right="115"/>
      </w:pPr>
      <w:r>
        <w:t>Za skutki wypadków pracowników Wykonawcy oraz wypadków spowodowanych przez pracowników Wykonawcy, jak również w przypadku powstania innych roszczeń wynikających z przepisów Kodeksu Pracy, Kodeksu Cywilnego i innych przepisów prawnych, odpowiedzialność ponosi Wykonawca.</w:t>
      </w:r>
    </w:p>
    <w:p w14:paraId="126D6483" w14:textId="77777777" w:rsidR="00082AD7" w:rsidRDefault="00082AD7">
      <w:pPr>
        <w:pStyle w:val="Akapitzlist"/>
        <w:numPr>
          <w:ilvl w:val="1"/>
          <w:numId w:val="11"/>
        </w:numPr>
        <w:tabs>
          <w:tab w:val="left" w:pos="1293"/>
        </w:tabs>
        <w:kinsoku w:val="0"/>
        <w:overflowPunct w:val="0"/>
        <w:ind w:right="108"/>
        <w:rPr>
          <w:spacing w:val="-2"/>
        </w:rPr>
      </w:pPr>
      <w:r>
        <w:t xml:space="preserve">W razie zaistnienia wypadku przy pracy, któremu uległ pracownik Wykonawcy, Wykonawca zobowiązany jest o tym fakcie powiadomić Kierownika obiektu, Dyspozytora ZP oraz inspektora nadzoru z ramienia Zamawiającego i Dział BHP i Ppoż. </w:t>
      </w:r>
      <w:r>
        <w:rPr>
          <w:spacing w:val="-2"/>
        </w:rPr>
        <w:t>Zamawiającego.</w:t>
      </w:r>
    </w:p>
    <w:p w14:paraId="09B5A8B2" w14:textId="77777777" w:rsidR="00082AD7" w:rsidRDefault="00082AD7">
      <w:pPr>
        <w:pStyle w:val="Akapitzlist"/>
        <w:numPr>
          <w:ilvl w:val="1"/>
          <w:numId w:val="11"/>
        </w:numPr>
        <w:tabs>
          <w:tab w:val="left" w:pos="1293"/>
        </w:tabs>
        <w:kinsoku w:val="0"/>
        <w:overflowPunct w:val="0"/>
        <w:ind w:right="110"/>
      </w:pPr>
      <w:r>
        <w:t>Ustalenie okoliczności i przyczyn ww. wypadku oraz sporządzenie wymaganej dokumentacji powypadkowej dokona służba BHP Wykonawcy z udziałem przedstawiciela Działu BHP i Ppoż. Zamawiającego – stosownie do obowiązujących na dzień wypadku przepisów prawa, regulujących zasady ustalania okoliczności i przyczyn wypadków przy pracy oraz zgodnie z zasadami obowiązującymi w ZP.</w:t>
      </w:r>
    </w:p>
    <w:p w14:paraId="1915637F" w14:textId="77777777" w:rsidR="00082AD7" w:rsidRDefault="00082AD7">
      <w:pPr>
        <w:pStyle w:val="Akapitzlist"/>
        <w:numPr>
          <w:ilvl w:val="1"/>
          <w:numId w:val="11"/>
        </w:numPr>
        <w:tabs>
          <w:tab w:val="left" w:pos="1293"/>
        </w:tabs>
        <w:kinsoku w:val="0"/>
        <w:overflowPunct w:val="0"/>
        <w:spacing w:before="1"/>
        <w:ind w:right="110"/>
      </w:pPr>
      <w:r>
        <w:t>Wykonawca wyraża zgodę na udział przedstawiciela ZP we wszelkich postępowaniach związanych z wypadkami, awariami i innymi zdarzeniami na terenie zakładu oraz udostępnianie zebranych w tym zakresie materiałów.</w:t>
      </w:r>
    </w:p>
    <w:p w14:paraId="6496C6C4" w14:textId="77777777" w:rsidR="00082AD7" w:rsidRDefault="00082AD7">
      <w:pPr>
        <w:pStyle w:val="Akapitzlist"/>
        <w:numPr>
          <w:ilvl w:val="1"/>
          <w:numId w:val="11"/>
        </w:numPr>
        <w:tabs>
          <w:tab w:val="left" w:pos="1293"/>
        </w:tabs>
        <w:kinsoku w:val="0"/>
        <w:overflowPunct w:val="0"/>
        <w:ind w:right="110"/>
      </w:pPr>
      <w:r>
        <w:t>Zamawiający zobowiązany jest do udostępnienia niezbędnych informacji i materiałów służbie BHP Wykonawcy, udzielenia wszechstronnej pomocy osobom badającym okoliczności i przyczyny wypadku.</w:t>
      </w:r>
    </w:p>
    <w:p w14:paraId="07543FEC" w14:textId="77777777" w:rsidR="00082AD7" w:rsidRDefault="00082AD7">
      <w:pPr>
        <w:pStyle w:val="Akapitzlist"/>
        <w:numPr>
          <w:ilvl w:val="1"/>
          <w:numId w:val="11"/>
        </w:numPr>
        <w:tabs>
          <w:tab w:val="left" w:pos="1293"/>
        </w:tabs>
        <w:kinsoku w:val="0"/>
        <w:overflowPunct w:val="0"/>
        <w:ind w:right="110"/>
        <w:sectPr w:rsidR="00082AD7">
          <w:pgSz w:w="11910" w:h="16840"/>
          <w:pgMar w:top="920" w:right="1020" w:bottom="1160" w:left="920" w:header="0" w:footer="945" w:gutter="0"/>
          <w:cols w:space="708"/>
          <w:noEndnote/>
        </w:sectPr>
      </w:pPr>
    </w:p>
    <w:p w14:paraId="4624F7BB" w14:textId="77777777" w:rsidR="00082AD7" w:rsidRDefault="00082AD7">
      <w:pPr>
        <w:pStyle w:val="Akapitzlist"/>
        <w:numPr>
          <w:ilvl w:val="1"/>
          <w:numId w:val="11"/>
        </w:numPr>
        <w:tabs>
          <w:tab w:val="left" w:pos="1293"/>
        </w:tabs>
        <w:kinsoku w:val="0"/>
        <w:overflowPunct w:val="0"/>
        <w:spacing w:before="23"/>
        <w:ind w:right="116"/>
      </w:pPr>
      <w:r>
        <w:lastRenderedPageBreak/>
        <w:t>Wszelkie inne ustalenia dotyczące współpracy pomiędzy Wykonawcą i Zamawiającym, nieuwzględnione w niniejszych zasadach będą regulowane za pomocą odrębnych, pisemnych porozumień w razie wystąpienia takiej potrzeby.</w:t>
      </w:r>
    </w:p>
    <w:p w14:paraId="1340A737" w14:textId="77777777" w:rsidR="00082AD7" w:rsidRDefault="00082AD7">
      <w:pPr>
        <w:pStyle w:val="Akapitzlist"/>
        <w:numPr>
          <w:ilvl w:val="1"/>
          <w:numId w:val="11"/>
        </w:numPr>
        <w:tabs>
          <w:tab w:val="left" w:pos="1293"/>
        </w:tabs>
        <w:kinsoku w:val="0"/>
        <w:overflowPunct w:val="0"/>
        <w:ind w:right="111"/>
      </w:pPr>
      <w:r>
        <w:t>Wykonawca i podwykonawca zobowiązany jest do opłacania kar nałożonych przez ZP zgodnie z „Taryfikatorem kar za nieprzestrzeganie zasad i przepisów BHP na terenie</w:t>
      </w:r>
      <w:r>
        <w:rPr>
          <w:spacing w:val="40"/>
        </w:rPr>
        <w:t xml:space="preserve"> </w:t>
      </w:r>
      <w:r>
        <w:t>ZP”, o którym mowa w Rozdziale 6.</w:t>
      </w:r>
    </w:p>
    <w:p w14:paraId="325B9A22" w14:textId="77777777" w:rsidR="00082AD7" w:rsidRDefault="00082AD7">
      <w:pPr>
        <w:pStyle w:val="Akapitzlist"/>
        <w:numPr>
          <w:ilvl w:val="0"/>
          <w:numId w:val="11"/>
        </w:numPr>
        <w:tabs>
          <w:tab w:val="left" w:pos="920"/>
        </w:tabs>
        <w:kinsoku w:val="0"/>
        <w:overflowPunct w:val="0"/>
        <w:spacing w:line="292" w:lineRule="exact"/>
        <w:ind w:left="920" w:hanging="347"/>
        <w:rPr>
          <w:spacing w:val="-2"/>
        </w:rPr>
      </w:pPr>
      <w:r>
        <w:t>Po</w:t>
      </w:r>
      <w:r>
        <w:rPr>
          <w:spacing w:val="10"/>
        </w:rPr>
        <w:t xml:space="preserve"> </w:t>
      </w:r>
      <w:r>
        <w:t>zakończeniu</w:t>
      </w:r>
      <w:r>
        <w:rPr>
          <w:spacing w:val="11"/>
        </w:rPr>
        <w:t xml:space="preserve"> </w:t>
      </w:r>
      <w:r>
        <w:t>prowadzenia</w:t>
      </w:r>
      <w:r>
        <w:rPr>
          <w:spacing w:val="11"/>
        </w:rPr>
        <w:t xml:space="preserve"> </w:t>
      </w:r>
      <w:r>
        <w:t>prac</w:t>
      </w:r>
      <w:r>
        <w:rPr>
          <w:spacing w:val="10"/>
        </w:rPr>
        <w:t xml:space="preserve"> </w:t>
      </w:r>
      <w:r>
        <w:t>Wykonawca</w:t>
      </w:r>
      <w:r>
        <w:rPr>
          <w:spacing w:val="14"/>
        </w:rPr>
        <w:t xml:space="preserve"> </w:t>
      </w:r>
      <w:r>
        <w:t>(dotyczy</w:t>
      </w:r>
      <w:r>
        <w:rPr>
          <w:spacing w:val="10"/>
        </w:rPr>
        <w:t xml:space="preserve"> </w:t>
      </w:r>
      <w:r>
        <w:t>to</w:t>
      </w:r>
      <w:r>
        <w:rPr>
          <w:spacing w:val="11"/>
        </w:rPr>
        <w:t xml:space="preserve"> </w:t>
      </w:r>
      <w:r>
        <w:t>również</w:t>
      </w:r>
      <w:r>
        <w:rPr>
          <w:spacing w:val="12"/>
        </w:rPr>
        <w:t xml:space="preserve"> </w:t>
      </w:r>
      <w:r>
        <w:t>jego</w:t>
      </w:r>
      <w:r>
        <w:rPr>
          <w:spacing w:val="12"/>
        </w:rPr>
        <w:t xml:space="preserve"> </w:t>
      </w:r>
      <w:r>
        <w:rPr>
          <w:spacing w:val="-2"/>
        </w:rPr>
        <w:t>podwykonawców,</w:t>
      </w:r>
    </w:p>
    <w:p w14:paraId="7F34EA2E" w14:textId="77777777" w:rsidR="00082AD7" w:rsidRDefault="00082AD7">
      <w:pPr>
        <w:pStyle w:val="Tekstpodstawowy"/>
        <w:kinsoku w:val="0"/>
        <w:overflowPunct w:val="0"/>
        <w:ind w:left="933"/>
        <w:jc w:val="both"/>
        <w:rPr>
          <w:spacing w:val="-4"/>
        </w:rPr>
      </w:pPr>
      <w:r>
        <w:t>dalszych</w:t>
      </w:r>
      <w:r>
        <w:rPr>
          <w:spacing w:val="-5"/>
        </w:rPr>
        <w:t xml:space="preserve"> </w:t>
      </w:r>
      <w:r>
        <w:t>podwykonawców)</w:t>
      </w:r>
      <w:r>
        <w:rPr>
          <w:spacing w:val="-4"/>
        </w:rPr>
        <w:t xml:space="preserve"> </w:t>
      </w:r>
      <w:r>
        <w:t>zobowiązany</w:t>
      </w:r>
      <w:r>
        <w:rPr>
          <w:spacing w:val="-3"/>
        </w:rPr>
        <w:t xml:space="preserve"> </w:t>
      </w:r>
      <w:r>
        <w:rPr>
          <w:spacing w:val="-4"/>
        </w:rPr>
        <w:t>jest:</w:t>
      </w:r>
    </w:p>
    <w:p w14:paraId="2C08F321" w14:textId="77777777" w:rsidR="00082AD7" w:rsidRDefault="00082AD7">
      <w:pPr>
        <w:pStyle w:val="Akapitzlist"/>
        <w:numPr>
          <w:ilvl w:val="1"/>
          <w:numId w:val="11"/>
        </w:numPr>
        <w:tabs>
          <w:tab w:val="left" w:pos="1293"/>
        </w:tabs>
        <w:kinsoku w:val="0"/>
        <w:overflowPunct w:val="0"/>
        <w:ind w:right="106"/>
      </w:pPr>
      <w:r>
        <w:t>zagospodarować wytworzone odpady zgodnie z zawartą z ZP Umową i obowiązującymi w</w:t>
      </w:r>
      <w:r>
        <w:rPr>
          <w:spacing w:val="40"/>
        </w:rPr>
        <w:t xml:space="preserve"> </w:t>
      </w:r>
      <w:r>
        <w:t>tym</w:t>
      </w:r>
      <w:r>
        <w:rPr>
          <w:spacing w:val="40"/>
        </w:rPr>
        <w:t xml:space="preserve"> </w:t>
      </w:r>
      <w:r>
        <w:t>zakresie</w:t>
      </w:r>
      <w:r>
        <w:rPr>
          <w:spacing w:val="40"/>
        </w:rPr>
        <w:t xml:space="preserve"> </w:t>
      </w:r>
      <w:r>
        <w:t>unormowaniami</w:t>
      </w:r>
      <w:r>
        <w:rPr>
          <w:spacing w:val="40"/>
        </w:rPr>
        <w:t xml:space="preserve"> </w:t>
      </w:r>
      <w:r>
        <w:t>ZP</w:t>
      </w:r>
      <w:r>
        <w:rPr>
          <w:spacing w:val="40"/>
        </w:rPr>
        <w:t xml:space="preserve"> </w:t>
      </w:r>
      <w:r>
        <w:t>oraz</w:t>
      </w:r>
      <w:r>
        <w:rPr>
          <w:spacing w:val="40"/>
        </w:rPr>
        <w:t xml:space="preserve"> </w:t>
      </w:r>
      <w:r>
        <w:t>zgodnie</w:t>
      </w:r>
      <w:r>
        <w:rPr>
          <w:spacing w:val="40"/>
        </w:rPr>
        <w:t xml:space="preserve"> </w:t>
      </w:r>
      <w:r>
        <w:t>z</w:t>
      </w:r>
      <w:r>
        <w:rPr>
          <w:spacing w:val="40"/>
        </w:rPr>
        <w:t xml:space="preserve"> </w:t>
      </w:r>
      <w:r>
        <w:t>obowiązującymi</w:t>
      </w:r>
      <w:r>
        <w:rPr>
          <w:spacing w:val="40"/>
        </w:rPr>
        <w:t xml:space="preserve"> </w:t>
      </w:r>
      <w:r>
        <w:t>przepisami. Uwaga: wytwórcą odpadów powstających w wyniku świadczenia usług w zakresie budowy, rozbiórki, remontu obiektów, czyszczenia zbiorników lub urządzeń oraz sprzątania, konserwacji i napraw jest podmiot, który świadczy usługę, chyba że umowa o świadczenie usługi stanowi inaczej.</w:t>
      </w:r>
    </w:p>
    <w:p w14:paraId="6E63FBBF" w14:textId="77777777" w:rsidR="00082AD7" w:rsidRDefault="00082AD7">
      <w:pPr>
        <w:pStyle w:val="Akapitzlist"/>
        <w:numPr>
          <w:ilvl w:val="1"/>
          <w:numId w:val="11"/>
        </w:numPr>
        <w:tabs>
          <w:tab w:val="left" w:pos="1292"/>
        </w:tabs>
        <w:kinsoku w:val="0"/>
        <w:overflowPunct w:val="0"/>
        <w:spacing w:before="1"/>
        <w:ind w:left="1292" w:hanging="359"/>
        <w:rPr>
          <w:spacing w:val="-4"/>
        </w:rPr>
      </w:pPr>
      <w:r>
        <w:t>uporządkować</w:t>
      </w:r>
      <w:r>
        <w:rPr>
          <w:spacing w:val="67"/>
          <w:w w:val="150"/>
        </w:rPr>
        <w:t xml:space="preserve"> </w:t>
      </w:r>
      <w:r>
        <w:t>i</w:t>
      </w:r>
      <w:r>
        <w:rPr>
          <w:spacing w:val="66"/>
          <w:w w:val="150"/>
        </w:rPr>
        <w:t xml:space="preserve"> </w:t>
      </w:r>
      <w:r>
        <w:t>posprzątać</w:t>
      </w:r>
      <w:r>
        <w:rPr>
          <w:spacing w:val="68"/>
          <w:w w:val="150"/>
        </w:rPr>
        <w:t xml:space="preserve"> </w:t>
      </w:r>
      <w:r>
        <w:t>teren</w:t>
      </w:r>
      <w:r>
        <w:rPr>
          <w:spacing w:val="67"/>
          <w:w w:val="150"/>
        </w:rPr>
        <w:t xml:space="preserve"> </w:t>
      </w:r>
      <w:r>
        <w:t>prowadzenia</w:t>
      </w:r>
      <w:r>
        <w:rPr>
          <w:spacing w:val="68"/>
          <w:w w:val="150"/>
        </w:rPr>
        <w:t xml:space="preserve"> </w:t>
      </w:r>
      <w:r>
        <w:t>prac</w:t>
      </w:r>
      <w:r>
        <w:rPr>
          <w:spacing w:val="68"/>
          <w:w w:val="150"/>
        </w:rPr>
        <w:t xml:space="preserve"> </w:t>
      </w:r>
      <w:r>
        <w:t>oraz</w:t>
      </w:r>
      <w:r>
        <w:rPr>
          <w:spacing w:val="67"/>
          <w:w w:val="150"/>
        </w:rPr>
        <w:t xml:space="preserve"> </w:t>
      </w:r>
      <w:r>
        <w:t>teren</w:t>
      </w:r>
      <w:r>
        <w:rPr>
          <w:spacing w:val="74"/>
          <w:w w:val="150"/>
        </w:rPr>
        <w:t xml:space="preserve"> </w:t>
      </w:r>
      <w:r>
        <w:t>zaplecza</w:t>
      </w:r>
      <w:r>
        <w:rPr>
          <w:spacing w:val="70"/>
          <w:w w:val="150"/>
        </w:rPr>
        <w:t xml:space="preserve"> </w:t>
      </w:r>
      <w:r>
        <w:t>i</w:t>
      </w:r>
      <w:r>
        <w:rPr>
          <w:spacing w:val="66"/>
          <w:w w:val="150"/>
        </w:rPr>
        <w:t xml:space="preserve"> </w:t>
      </w:r>
      <w:r>
        <w:rPr>
          <w:spacing w:val="-4"/>
        </w:rPr>
        <w:t>dróg</w:t>
      </w:r>
    </w:p>
    <w:p w14:paraId="0CBDC886" w14:textId="77777777" w:rsidR="00082AD7" w:rsidRDefault="00082AD7">
      <w:pPr>
        <w:pStyle w:val="Tekstpodstawowy"/>
        <w:kinsoku w:val="0"/>
        <w:overflowPunct w:val="0"/>
        <w:spacing w:before="1"/>
        <w:ind w:left="1293"/>
        <w:rPr>
          <w:spacing w:val="-2"/>
        </w:rPr>
      </w:pPr>
      <w:r>
        <w:rPr>
          <w:spacing w:val="-2"/>
        </w:rPr>
        <w:t>dojazdowych.</w:t>
      </w:r>
    </w:p>
    <w:p w14:paraId="67C27327" w14:textId="77777777" w:rsidR="00082AD7" w:rsidRDefault="00082AD7">
      <w:pPr>
        <w:pStyle w:val="Akapitzlist"/>
        <w:numPr>
          <w:ilvl w:val="1"/>
          <w:numId w:val="11"/>
        </w:numPr>
        <w:tabs>
          <w:tab w:val="left" w:pos="1292"/>
        </w:tabs>
        <w:kinsoku w:val="0"/>
        <w:overflowPunct w:val="0"/>
        <w:ind w:left="1292" w:hanging="359"/>
        <w:jc w:val="left"/>
        <w:rPr>
          <w:spacing w:val="-2"/>
        </w:rPr>
      </w:pPr>
      <w:r>
        <w:t>zakończenie</w:t>
      </w:r>
      <w:r>
        <w:rPr>
          <w:spacing w:val="68"/>
          <w:w w:val="150"/>
        </w:rPr>
        <w:t xml:space="preserve"> </w:t>
      </w:r>
      <w:r>
        <w:t>prac</w:t>
      </w:r>
      <w:r>
        <w:rPr>
          <w:spacing w:val="68"/>
          <w:w w:val="150"/>
        </w:rPr>
        <w:t xml:space="preserve"> </w:t>
      </w:r>
      <w:r>
        <w:t>zgłosić</w:t>
      </w:r>
      <w:r>
        <w:rPr>
          <w:spacing w:val="69"/>
          <w:w w:val="150"/>
        </w:rPr>
        <w:t xml:space="preserve"> </w:t>
      </w:r>
      <w:r>
        <w:t>na</w:t>
      </w:r>
      <w:r>
        <w:rPr>
          <w:spacing w:val="71"/>
          <w:w w:val="150"/>
        </w:rPr>
        <w:t xml:space="preserve"> </w:t>
      </w:r>
      <w:r>
        <w:t>piśmie</w:t>
      </w:r>
      <w:r>
        <w:rPr>
          <w:spacing w:val="69"/>
          <w:w w:val="150"/>
        </w:rPr>
        <w:t xml:space="preserve"> </w:t>
      </w:r>
      <w:r>
        <w:t>do</w:t>
      </w:r>
      <w:r>
        <w:rPr>
          <w:spacing w:val="68"/>
          <w:w w:val="150"/>
        </w:rPr>
        <w:t xml:space="preserve"> </w:t>
      </w:r>
      <w:r>
        <w:t>prowadzącego</w:t>
      </w:r>
      <w:r>
        <w:rPr>
          <w:spacing w:val="68"/>
          <w:w w:val="150"/>
        </w:rPr>
        <w:t xml:space="preserve"> </w:t>
      </w:r>
      <w:r>
        <w:t>specjalisty</w:t>
      </w:r>
      <w:r>
        <w:rPr>
          <w:spacing w:val="70"/>
          <w:w w:val="150"/>
        </w:rPr>
        <w:t xml:space="preserve"> </w:t>
      </w:r>
      <w:r>
        <w:t>lub</w:t>
      </w:r>
      <w:r>
        <w:rPr>
          <w:spacing w:val="70"/>
          <w:w w:val="150"/>
        </w:rPr>
        <w:t xml:space="preserve"> </w:t>
      </w:r>
      <w:r>
        <w:rPr>
          <w:spacing w:val="-2"/>
        </w:rPr>
        <w:t>inspektora</w:t>
      </w:r>
    </w:p>
    <w:p w14:paraId="29C87B08" w14:textId="77777777" w:rsidR="00082AD7" w:rsidRDefault="00082AD7">
      <w:pPr>
        <w:pStyle w:val="Tekstpodstawowy"/>
        <w:kinsoku w:val="0"/>
        <w:overflowPunct w:val="0"/>
        <w:ind w:left="1293"/>
        <w:rPr>
          <w:spacing w:val="-2"/>
        </w:rPr>
      </w:pPr>
      <w:r>
        <w:rPr>
          <w:spacing w:val="-2"/>
        </w:rPr>
        <w:t>nadzoru.</w:t>
      </w:r>
    </w:p>
    <w:p w14:paraId="0B24AFE9" w14:textId="77777777" w:rsidR="00082AD7" w:rsidRDefault="00082AD7">
      <w:pPr>
        <w:pStyle w:val="Tekstpodstawowy"/>
        <w:kinsoku w:val="0"/>
        <w:overflowPunct w:val="0"/>
        <w:spacing w:before="292"/>
        <w:ind w:left="212"/>
        <w:rPr>
          <w:b/>
          <w:bCs/>
          <w:spacing w:val="-2"/>
        </w:rPr>
      </w:pPr>
      <w:r>
        <w:rPr>
          <w:b/>
          <w:bCs/>
        </w:rPr>
        <w:t>§</w:t>
      </w:r>
      <w:r>
        <w:rPr>
          <w:b/>
          <w:bCs/>
          <w:spacing w:val="-2"/>
        </w:rPr>
        <w:t xml:space="preserve"> </w:t>
      </w:r>
      <w:r>
        <w:rPr>
          <w:b/>
          <w:bCs/>
        </w:rPr>
        <w:t>2.</w:t>
      </w:r>
      <w:r>
        <w:rPr>
          <w:b/>
          <w:bCs/>
          <w:spacing w:val="-4"/>
        </w:rPr>
        <w:t xml:space="preserve"> </w:t>
      </w:r>
      <w:r>
        <w:rPr>
          <w:b/>
          <w:bCs/>
        </w:rPr>
        <w:t>CZYNNOŚCI</w:t>
      </w:r>
      <w:r>
        <w:rPr>
          <w:b/>
          <w:bCs/>
          <w:spacing w:val="-1"/>
        </w:rPr>
        <w:t xml:space="preserve"> </w:t>
      </w:r>
      <w:r>
        <w:rPr>
          <w:b/>
          <w:bCs/>
        </w:rPr>
        <w:t>I</w:t>
      </w:r>
      <w:r>
        <w:rPr>
          <w:b/>
          <w:bCs/>
          <w:spacing w:val="-4"/>
        </w:rPr>
        <w:t xml:space="preserve"> </w:t>
      </w:r>
      <w:r>
        <w:rPr>
          <w:b/>
          <w:bCs/>
        </w:rPr>
        <w:t>ZACHOWANIA</w:t>
      </w:r>
      <w:r>
        <w:rPr>
          <w:b/>
          <w:bCs/>
          <w:spacing w:val="-1"/>
        </w:rPr>
        <w:t xml:space="preserve"> </w:t>
      </w:r>
      <w:r>
        <w:rPr>
          <w:b/>
          <w:bCs/>
          <w:spacing w:val="-2"/>
        </w:rPr>
        <w:t>ZABRONIONE</w:t>
      </w:r>
    </w:p>
    <w:p w14:paraId="197D347F" w14:textId="77777777" w:rsidR="00082AD7" w:rsidRDefault="00082AD7">
      <w:pPr>
        <w:pStyle w:val="Akapitzlist"/>
        <w:numPr>
          <w:ilvl w:val="0"/>
          <w:numId w:val="10"/>
        </w:numPr>
        <w:tabs>
          <w:tab w:val="left" w:pos="920"/>
        </w:tabs>
        <w:kinsoku w:val="0"/>
        <w:overflowPunct w:val="0"/>
        <w:spacing w:before="293"/>
        <w:ind w:left="920" w:hanging="347"/>
        <w:jc w:val="left"/>
        <w:rPr>
          <w:spacing w:val="-4"/>
        </w:rPr>
      </w:pPr>
      <w:r>
        <w:t>Zabrania</w:t>
      </w:r>
      <w:r>
        <w:rPr>
          <w:spacing w:val="-5"/>
        </w:rPr>
        <w:t xml:space="preserve"> </w:t>
      </w:r>
      <w:r>
        <w:rPr>
          <w:spacing w:val="-4"/>
        </w:rPr>
        <w:t>się:</w:t>
      </w:r>
    </w:p>
    <w:p w14:paraId="73539E1C" w14:textId="77777777" w:rsidR="00082AD7" w:rsidRDefault="00082AD7">
      <w:pPr>
        <w:pStyle w:val="Akapitzlist"/>
        <w:numPr>
          <w:ilvl w:val="1"/>
          <w:numId w:val="10"/>
        </w:numPr>
        <w:tabs>
          <w:tab w:val="left" w:pos="1627"/>
        </w:tabs>
        <w:kinsoku w:val="0"/>
        <w:overflowPunct w:val="0"/>
        <w:ind w:left="1627" w:hanging="334"/>
        <w:jc w:val="left"/>
        <w:rPr>
          <w:spacing w:val="-5"/>
        </w:rPr>
      </w:pPr>
      <w:r>
        <w:t>Gromadzenia,</w:t>
      </w:r>
      <w:r>
        <w:rPr>
          <w:spacing w:val="68"/>
        </w:rPr>
        <w:t xml:space="preserve"> </w:t>
      </w:r>
      <w:r>
        <w:t>magazynowania</w:t>
      </w:r>
      <w:r>
        <w:rPr>
          <w:spacing w:val="64"/>
        </w:rPr>
        <w:t xml:space="preserve"> </w:t>
      </w:r>
      <w:r>
        <w:t>i</w:t>
      </w:r>
      <w:r>
        <w:rPr>
          <w:spacing w:val="69"/>
        </w:rPr>
        <w:t xml:space="preserve"> </w:t>
      </w:r>
      <w:r>
        <w:t>składowania</w:t>
      </w:r>
      <w:r>
        <w:rPr>
          <w:spacing w:val="66"/>
        </w:rPr>
        <w:t xml:space="preserve"> </w:t>
      </w:r>
      <w:r>
        <w:t>odpadów</w:t>
      </w:r>
      <w:r>
        <w:rPr>
          <w:spacing w:val="67"/>
        </w:rPr>
        <w:t xml:space="preserve"> </w:t>
      </w:r>
      <w:r>
        <w:t>w</w:t>
      </w:r>
      <w:r>
        <w:rPr>
          <w:spacing w:val="68"/>
        </w:rPr>
        <w:t xml:space="preserve"> </w:t>
      </w:r>
      <w:r>
        <w:t>miejscach</w:t>
      </w:r>
      <w:r>
        <w:rPr>
          <w:spacing w:val="68"/>
        </w:rPr>
        <w:t xml:space="preserve"> </w:t>
      </w:r>
      <w:r>
        <w:t>na</w:t>
      </w:r>
      <w:r>
        <w:rPr>
          <w:spacing w:val="67"/>
        </w:rPr>
        <w:t xml:space="preserve"> </w:t>
      </w:r>
      <w:r>
        <w:t>ten</w:t>
      </w:r>
      <w:r>
        <w:rPr>
          <w:spacing w:val="68"/>
        </w:rPr>
        <w:t xml:space="preserve"> </w:t>
      </w:r>
      <w:r>
        <w:rPr>
          <w:spacing w:val="-5"/>
        </w:rPr>
        <w:t>cel</w:t>
      </w:r>
    </w:p>
    <w:p w14:paraId="69E59E4B" w14:textId="77777777" w:rsidR="00082AD7" w:rsidRDefault="00082AD7">
      <w:pPr>
        <w:pStyle w:val="Tekstpodstawowy"/>
        <w:kinsoku w:val="0"/>
        <w:overflowPunct w:val="0"/>
        <w:ind w:left="1653"/>
        <w:rPr>
          <w:spacing w:val="-2"/>
        </w:rPr>
      </w:pPr>
      <w:r>
        <w:rPr>
          <w:spacing w:val="-2"/>
        </w:rPr>
        <w:t>nieprzeznaczonych,</w:t>
      </w:r>
    </w:p>
    <w:p w14:paraId="28F6827B" w14:textId="77777777" w:rsidR="00082AD7" w:rsidRDefault="00082AD7">
      <w:pPr>
        <w:pStyle w:val="Akapitzlist"/>
        <w:numPr>
          <w:ilvl w:val="1"/>
          <w:numId w:val="10"/>
        </w:numPr>
        <w:tabs>
          <w:tab w:val="left" w:pos="1627"/>
          <w:tab w:val="left" w:pos="1653"/>
        </w:tabs>
        <w:kinsoku w:val="0"/>
        <w:overflowPunct w:val="0"/>
        <w:spacing w:before="1"/>
        <w:ind w:left="1653" w:right="108" w:hanging="360"/>
      </w:pPr>
      <w:r>
        <w:t>podrzucania wytwarzanych odpadów do pojemników Zamawiającego lub pojemników innych firm znajdujących się na terenie Zamawiającego, umieszczania odpadów innych niż odpady komunalne w pojemnikach na odpady komunalne,</w:t>
      </w:r>
      <w:r>
        <w:rPr>
          <w:spacing w:val="80"/>
        </w:rPr>
        <w:t xml:space="preserve"> </w:t>
      </w:r>
      <w:r>
        <w:t>oraz odpadów komunalnych podlegających selektywnej zbiórce w kontenerach na odpady komunalne zmieszane,</w:t>
      </w:r>
    </w:p>
    <w:p w14:paraId="13F87D5B" w14:textId="77777777" w:rsidR="00082AD7" w:rsidRDefault="00082AD7">
      <w:pPr>
        <w:pStyle w:val="Akapitzlist"/>
        <w:numPr>
          <w:ilvl w:val="1"/>
          <w:numId w:val="10"/>
        </w:numPr>
        <w:tabs>
          <w:tab w:val="left" w:pos="1627"/>
          <w:tab w:val="left" w:pos="1653"/>
        </w:tabs>
        <w:kinsoku w:val="0"/>
        <w:overflowPunct w:val="0"/>
        <w:ind w:left="1653" w:right="111" w:hanging="360"/>
      </w:pPr>
      <w:r>
        <w:t>postępowania z odpadami niezgodnie z przepisami ustawy o odpadach i związanych z nią aktów wykonawczych, w tym spalania odpadów na terenie Zamawiającego,</w:t>
      </w:r>
    </w:p>
    <w:p w14:paraId="3EEDC947" w14:textId="77777777" w:rsidR="00082AD7" w:rsidRDefault="00082AD7">
      <w:pPr>
        <w:pStyle w:val="Akapitzlist"/>
        <w:numPr>
          <w:ilvl w:val="1"/>
          <w:numId w:val="10"/>
        </w:numPr>
        <w:tabs>
          <w:tab w:val="left" w:pos="1627"/>
        </w:tabs>
        <w:kinsoku w:val="0"/>
        <w:overflowPunct w:val="0"/>
        <w:spacing w:line="293" w:lineRule="exact"/>
        <w:ind w:left="1627" w:hanging="334"/>
        <w:rPr>
          <w:spacing w:val="-2"/>
        </w:rPr>
      </w:pPr>
      <w:r>
        <w:t>usuwania</w:t>
      </w:r>
      <w:r>
        <w:rPr>
          <w:spacing w:val="-3"/>
        </w:rPr>
        <w:t xml:space="preserve"> </w:t>
      </w:r>
      <w:r>
        <w:t>drzew,</w:t>
      </w:r>
      <w:r>
        <w:rPr>
          <w:spacing w:val="-4"/>
        </w:rPr>
        <w:t xml:space="preserve"> </w:t>
      </w:r>
      <w:r>
        <w:t>krzewów</w:t>
      </w:r>
      <w:r>
        <w:rPr>
          <w:spacing w:val="3"/>
        </w:rPr>
        <w:t xml:space="preserve"> </w:t>
      </w:r>
      <w:r>
        <w:t>i</w:t>
      </w:r>
      <w:r>
        <w:rPr>
          <w:spacing w:val="-4"/>
        </w:rPr>
        <w:t xml:space="preserve"> </w:t>
      </w:r>
      <w:r>
        <w:t>niszczenia</w:t>
      </w:r>
      <w:r>
        <w:rPr>
          <w:spacing w:val="-3"/>
        </w:rPr>
        <w:t xml:space="preserve"> </w:t>
      </w:r>
      <w:r>
        <w:rPr>
          <w:spacing w:val="-2"/>
        </w:rPr>
        <w:t>zieleni,</w:t>
      </w:r>
    </w:p>
    <w:p w14:paraId="434F6BA1" w14:textId="77777777" w:rsidR="00082AD7" w:rsidRDefault="00082AD7">
      <w:pPr>
        <w:pStyle w:val="Akapitzlist"/>
        <w:numPr>
          <w:ilvl w:val="1"/>
          <w:numId w:val="10"/>
        </w:numPr>
        <w:tabs>
          <w:tab w:val="left" w:pos="1653"/>
        </w:tabs>
        <w:kinsoku w:val="0"/>
        <w:overflowPunct w:val="0"/>
        <w:ind w:left="1653" w:right="111" w:hanging="360"/>
      </w:pPr>
      <w:r>
        <w:t>wprowadzania</w:t>
      </w:r>
      <w:r>
        <w:rPr>
          <w:spacing w:val="-2"/>
        </w:rPr>
        <w:t xml:space="preserve"> </w:t>
      </w:r>
      <w:r>
        <w:t>do kanalizacji deszczowej</w:t>
      </w:r>
      <w:r>
        <w:rPr>
          <w:spacing w:val="-1"/>
        </w:rPr>
        <w:t xml:space="preserve"> </w:t>
      </w:r>
      <w:r>
        <w:t>lub</w:t>
      </w:r>
      <w:r>
        <w:rPr>
          <w:spacing w:val="-2"/>
        </w:rPr>
        <w:t xml:space="preserve"> </w:t>
      </w:r>
      <w:r>
        <w:t>wód</w:t>
      </w:r>
      <w:r>
        <w:rPr>
          <w:spacing w:val="-1"/>
        </w:rPr>
        <w:t xml:space="preserve"> </w:t>
      </w:r>
      <w:r>
        <w:t>pochłodniczych zanieczyszczonych wód i ścieków oraz innych materiałów/substancji, a także Wprowadzania materiałów/substancji do kanalizacji sanitarnej,</w:t>
      </w:r>
    </w:p>
    <w:p w14:paraId="58E0DA3A" w14:textId="77777777" w:rsidR="00082AD7" w:rsidRDefault="00082AD7">
      <w:pPr>
        <w:pStyle w:val="Akapitzlist"/>
        <w:numPr>
          <w:ilvl w:val="1"/>
          <w:numId w:val="10"/>
        </w:numPr>
        <w:tabs>
          <w:tab w:val="left" w:pos="1628"/>
        </w:tabs>
        <w:kinsoku w:val="0"/>
        <w:overflowPunct w:val="0"/>
        <w:spacing w:line="292" w:lineRule="exact"/>
        <w:ind w:left="1628" w:hanging="335"/>
        <w:rPr>
          <w:spacing w:val="-2"/>
        </w:rPr>
      </w:pPr>
      <w:r>
        <w:t>używania</w:t>
      </w:r>
      <w:r>
        <w:rPr>
          <w:spacing w:val="-4"/>
        </w:rPr>
        <w:t xml:space="preserve"> </w:t>
      </w:r>
      <w:r>
        <w:t>wody</w:t>
      </w:r>
      <w:r>
        <w:rPr>
          <w:spacing w:val="-2"/>
        </w:rPr>
        <w:t xml:space="preserve"> </w:t>
      </w:r>
      <w:r>
        <w:t>pitnej</w:t>
      </w:r>
      <w:r>
        <w:rPr>
          <w:spacing w:val="-4"/>
        </w:rPr>
        <w:t xml:space="preserve"> </w:t>
      </w:r>
      <w:r>
        <w:t>do</w:t>
      </w:r>
      <w:r>
        <w:rPr>
          <w:spacing w:val="-4"/>
        </w:rPr>
        <w:t xml:space="preserve"> </w:t>
      </w:r>
      <w:r>
        <w:t>innych</w:t>
      </w:r>
      <w:r>
        <w:rPr>
          <w:spacing w:val="-2"/>
        </w:rPr>
        <w:t xml:space="preserve"> </w:t>
      </w:r>
      <w:r>
        <w:t>celów</w:t>
      </w:r>
      <w:r>
        <w:rPr>
          <w:spacing w:val="-3"/>
        </w:rPr>
        <w:t xml:space="preserve"> </w:t>
      </w:r>
      <w:r>
        <w:t>niż</w:t>
      </w:r>
      <w:r>
        <w:rPr>
          <w:spacing w:val="-1"/>
        </w:rPr>
        <w:t xml:space="preserve"> </w:t>
      </w:r>
      <w:proofErr w:type="spellStart"/>
      <w:r>
        <w:t>socjalno</w:t>
      </w:r>
      <w:proofErr w:type="spellEnd"/>
      <w:r>
        <w:rPr>
          <w:spacing w:val="-1"/>
        </w:rPr>
        <w:t xml:space="preserve"> </w:t>
      </w:r>
      <w:r>
        <w:t>-</w:t>
      </w:r>
      <w:r>
        <w:rPr>
          <w:spacing w:val="-2"/>
        </w:rPr>
        <w:t xml:space="preserve"> bytowe,</w:t>
      </w:r>
    </w:p>
    <w:p w14:paraId="4520BBA3" w14:textId="77777777" w:rsidR="00082AD7" w:rsidRDefault="00082AD7">
      <w:pPr>
        <w:pStyle w:val="Akapitzlist"/>
        <w:numPr>
          <w:ilvl w:val="1"/>
          <w:numId w:val="10"/>
        </w:numPr>
        <w:tabs>
          <w:tab w:val="left" w:pos="1653"/>
        </w:tabs>
        <w:kinsoku w:val="0"/>
        <w:overflowPunct w:val="0"/>
        <w:ind w:left="1653" w:right="108" w:hanging="360"/>
        <w:rPr>
          <w:spacing w:val="-2"/>
        </w:rPr>
      </w:pPr>
      <w:r>
        <w:t xml:space="preserve">wprowadzania do gruntu wszelkich substancji stałych lub ciekłych mogących spowodować zanieczyszczenie gleby, ziemi, wód powierzchniowych lub wód podziemnych, jak np. oleje, rozpuszczalniki, farby, lakiery, detergenty, itp. oraz </w:t>
      </w:r>
      <w:r>
        <w:rPr>
          <w:spacing w:val="-2"/>
        </w:rPr>
        <w:t>odpady.</w:t>
      </w:r>
    </w:p>
    <w:p w14:paraId="13CB2A85" w14:textId="77777777" w:rsidR="00082AD7" w:rsidRDefault="00082AD7">
      <w:pPr>
        <w:pStyle w:val="Tekstpodstawowy"/>
        <w:kinsoku w:val="0"/>
        <w:overflowPunct w:val="0"/>
        <w:spacing w:before="2"/>
        <w:ind w:left="212"/>
        <w:rPr>
          <w:b/>
          <w:bCs/>
          <w:spacing w:val="-2"/>
        </w:rPr>
      </w:pPr>
      <w:r>
        <w:rPr>
          <w:b/>
          <w:bCs/>
        </w:rPr>
        <w:t>§</w:t>
      </w:r>
      <w:r>
        <w:rPr>
          <w:b/>
          <w:bCs/>
          <w:spacing w:val="-2"/>
        </w:rPr>
        <w:t xml:space="preserve"> </w:t>
      </w:r>
      <w:r>
        <w:rPr>
          <w:b/>
          <w:bCs/>
        </w:rPr>
        <w:t>3</w:t>
      </w:r>
      <w:r>
        <w:rPr>
          <w:b/>
          <w:bCs/>
          <w:spacing w:val="-1"/>
        </w:rPr>
        <w:t xml:space="preserve"> </w:t>
      </w:r>
      <w:r>
        <w:rPr>
          <w:b/>
          <w:bCs/>
        </w:rPr>
        <w:t>POSTANOWIENIA</w:t>
      </w:r>
      <w:r>
        <w:rPr>
          <w:b/>
          <w:bCs/>
          <w:spacing w:val="-3"/>
        </w:rPr>
        <w:t xml:space="preserve"> </w:t>
      </w:r>
      <w:r>
        <w:rPr>
          <w:b/>
          <w:bCs/>
          <w:spacing w:val="-2"/>
        </w:rPr>
        <w:t>KOŃCOWE</w:t>
      </w:r>
    </w:p>
    <w:p w14:paraId="742ADCAC" w14:textId="77777777" w:rsidR="00082AD7" w:rsidRDefault="00082AD7">
      <w:pPr>
        <w:pStyle w:val="Tekstpodstawowy"/>
        <w:kinsoku w:val="0"/>
        <w:overflowPunct w:val="0"/>
        <w:rPr>
          <w:b/>
          <w:bCs/>
        </w:rPr>
      </w:pPr>
    </w:p>
    <w:p w14:paraId="2B60A0B5" w14:textId="77777777" w:rsidR="00082AD7" w:rsidRDefault="00082AD7">
      <w:pPr>
        <w:pStyle w:val="Akapitzlist"/>
        <w:numPr>
          <w:ilvl w:val="0"/>
          <w:numId w:val="9"/>
        </w:numPr>
        <w:tabs>
          <w:tab w:val="left" w:pos="933"/>
        </w:tabs>
        <w:kinsoku w:val="0"/>
        <w:overflowPunct w:val="0"/>
        <w:ind w:right="109" w:hanging="360"/>
      </w:pPr>
      <w:r>
        <w:t>Przestrzegając zasad zawartych w niniejszym Rozdziale</w:t>
      </w:r>
      <w:r>
        <w:rPr>
          <w:spacing w:val="40"/>
        </w:rPr>
        <w:t xml:space="preserve"> </w:t>
      </w:r>
      <w:r>
        <w:t>Wykonawca zobowiązany jest prowadzić dokumentację budowy oraz prac remontowych, inwestycyjnych, serwisowych i montażowych zgodnie z obowiązującym prawem, w zależności od charakteru prowadzonych robót.</w:t>
      </w:r>
    </w:p>
    <w:p w14:paraId="3501FAB9" w14:textId="77777777" w:rsidR="00082AD7" w:rsidRDefault="00082AD7">
      <w:pPr>
        <w:pStyle w:val="Akapitzlist"/>
        <w:numPr>
          <w:ilvl w:val="0"/>
          <w:numId w:val="9"/>
        </w:numPr>
        <w:tabs>
          <w:tab w:val="left" w:pos="933"/>
        </w:tabs>
        <w:kinsoku w:val="0"/>
        <w:overflowPunct w:val="0"/>
        <w:ind w:right="110" w:hanging="360"/>
        <w:rPr>
          <w:spacing w:val="-4"/>
        </w:rPr>
      </w:pPr>
      <w:r>
        <w:t>Odbiór robót w zakresie realizacji zadań inwestycyjnych, remontowych, serwisowych i montażowych powinien</w:t>
      </w:r>
      <w:r>
        <w:rPr>
          <w:spacing w:val="-2"/>
        </w:rPr>
        <w:t xml:space="preserve"> </w:t>
      </w:r>
      <w:r>
        <w:t>prowadzony</w:t>
      </w:r>
      <w:r>
        <w:rPr>
          <w:spacing w:val="-2"/>
        </w:rPr>
        <w:t xml:space="preserve"> </w:t>
      </w:r>
      <w:r>
        <w:t>być</w:t>
      </w:r>
      <w:r>
        <w:rPr>
          <w:spacing w:val="40"/>
        </w:rPr>
        <w:t xml:space="preserve"> </w:t>
      </w:r>
      <w:r>
        <w:t>komisyjnie</w:t>
      </w:r>
      <w:r>
        <w:rPr>
          <w:spacing w:val="-2"/>
        </w:rPr>
        <w:t xml:space="preserve"> </w:t>
      </w:r>
      <w:r>
        <w:t>zgodnie</w:t>
      </w:r>
      <w:r>
        <w:rPr>
          <w:spacing w:val="-2"/>
        </w:rPr>
        <w:t xml:space="preserve"> </w:t>
      </w:r>
      <w:r>
        <w:t>z</w:t>
      </w:r>
      <w:r>
        <w:rPr>
          <w:spacing w:val="-2"/>
        </w:rPr>
        <w:t xml:space="preserve"> </w:t>
      </w:r>
      <w:r>
        <w:t>zasadami</w:t>
      </w:r>
      <w:r>
        <w:rPr>
          <w:spacing w:val="-2"/>
        </w:rPr>
        <w:t xml:space="preserve"> </w:t>
      </w:r>
      <w:r>
        <w:t>obowiązującymi</w:t>
      </w:r>
      <w:r>
        <w:rPr>
          <w:spacing w:val="-5"/>
        </w:rPr>
        <w:t xml:space="preserve"> </w:t>
      </w:r>
      <w:r>
        <w:t xml:space="preserve">w </w:t>
      </w:r>
      <w:r>
        <w:rPr>
          <w:spacing w:val="-4"/>
        </w:rPr>
        <w:t>ZP.</w:t>
      </w:r>
    </w:p>
    <w:p w14:paraId="27FC632D" w14:textId="77777777" w:rsidR="00082AD7" w:rsidRDefault="00082AD7">
      <w:pPr>
        <w:pStyle w:val="Akapitzlist"/>
        <w:numPr>
          <w:ilvl w:val="0"/>
          <w:numId w:val="9"/>
        </w:numPr>
        <w:tabs>
          <w:tab w:val="left" w:pos="933"/>
        </w:tabs>
        <w:kinsoku w:val="0"/>
        <w:overflowPunct w:val="0"/>
        <w:ind w:right="110" w:hanging="360"/>
        <w:rPr>
          <w:spacing w:val="-4"/>
        </w:rPr>
        <w:sectPr w:rsidR="00082AD7">
          <w:pgSz w:w="11910" w:h="16840"/>
          <w:pgMar w:top="920" w:right="1020" w:bottom="1160" w:left="920" w:header="0" w:footer="945" w:gutter="0"/>
          <w:cols w:space="708"/>
          <w:noEndnote/>
        </w:sectPr>
      </w:pPr>
    </w:p>
    <w:p w14:paraId="18757244" w14:textId="77777777" w:rsidR="00082AD7" w:rsidRDefault="00082AD7">
      <w:pPr>
        <w:pStyle w:val="Akapitzlist"/>
        <w:numPr>
          <w:ilvl w:val="0"/>
          <w:numId w:val="9"/>
        </w:numPr>
        <w:tabs>
          <w:tab w:val="left" w:pos="933"/>
        </w:tabs>
        <w:kinsoku w:val="0"/>
        <w:overflowPunct w:val="0"/>
        <w:spacing w:before="23"/>
        <w:ind w:right="111" w:hanging="360"/>
        <w:rPr>
          <w:b/>
          <w:bCs/>
          <w:spacing w:val="-2"/>
        </w:rPr>
      </w:pPr>
      <w:r>
        <w:rPr>
          <w:b/>
          <w:bCs/>
        </w:rPr>
        <w:lastRenderedPageBreak/>
        <w:t xml:space="preserve">W przypadku nieprzestrzegania warunków i zasad wskazanych w niniejszym Rozdziale, spowodowania niebezpieczeństwa dla ludzi, mienia lub zagrożenia dla środowiska Wykonawca ponosi odpowiedzialność za skutki takiego zdarzenia oraz koszty z tym </w:t>
      </w:r>
      <w:r>
        <w:rPr>
          <w:b/>
          <w:bCs/>
          <w:spacing w:val="-2"/>
        </w:rPr>
        <w:t>związane.</w:t>
      </w:r>
    </w:p>
    <w:p w14:paraId="6CAD6807" w14:textId="77777777" w:rsidR="00082AD7" w:rsidRDefault="00082AD7">
      <w:pPr>
        <w:pStyle w:val="Tekstpodstawowy"/>
        <w:kinsoku w:val="0"/>
        <w:overflowPunct w:val="0"/>
        <w:spacing w:before="292"/>
        <w:rPr>
          <w:b/>
          <w:bCs/>
        </w:rPr>
      </w:pPr>
    </w:p>
    <w:p w14:paraId="537CBFC4" w14:textId="77777777" w:rsidR="00082AD7" w:rsidRDefault="00082AD7">
      <w:pPr>
        <w:pStyle w:val="Tekstpodstawowy"/>
        <w:kinsoku w:val="0"/>
        <w:overflowPunct w:val="0"/>
        <w:spacing w:before="1"/>
        <w:ind w:left="212"/>
        <w:rPr>
          <w:b/>
          <w:bCs/>
          <w:spacing w:val="-5"/>
        </w:rPr>
      </w:pPr>
      <w:r>
        <w:rPr>
          <w:b/>
          <w:bCs/>
        </w:rPr>
        <w:t>ROZDZIAŁ</w:t>
      </w:r>
      <w:r>
        <w:rPr>
          <w:b/>
          <w:bCs/>
          <w:spacing w:val="-2"/>
        </w:rPr>
        <w:t xml:space="preserve"> </w:t>
      </w:r>
      <w:r>
        <w:rPr>
          <w:b/>
          <w:bCs/>
          <w:spacing w:val="-5"/>
        </w:rPr>
        <w:t>3.</w:t>
      </w:r>
    </w:p>
    <w:p w14:paraId="73D59958" w14:textId="77777777" w:rsidR="00082AD7" w:rsidRDefault="00082AD7">
      <w:pPr>
        <w:pStyle w:val="Tekstpodstawowy"/>
        <w:kinsoku w:val="0"/>
        <w:overflowPunct w:val="0"/>
        <w:ind w:left="212"/>
        <w:rPr>
          <w:b/>
          <w:bCs/>
          <w:spacing w:val="-2"/>
        </w:rPr>
      </w:pPr>
      <w:r>
        <w:rPr>
          <w:b/>
          <w:bCs/>
        </w:rPr>
        <w:t>ZASADY</w:t>
      </w:r>
      <w:r>
        <w:rPr>
          <w:b/>
          <w:bCs/>
          <w:spacing w:val="-1"/>
        </w:rPr>
        <w:t xml:space="preserve"> </w:t>
      </w:r>
      <w:r>
        <w:rPr>
          <w:b/>
          <w:bCs/>
        </w:rPr>
        <w:t>ŁĄCZNOŚCI</w:t>
      </w:r>
      <w:r>
        <w:rPr>
          <w:b/>
          <w:bCs/>
          <w:spacing w:val="-2"/>
        </w:rPr>
        <w:t xml:space="preserve"> </w:t>
      </w:r>
      <w:r>
        <w:rPr>
          <w:b/>
          <w:bCs/>
        </w:rPr>
        <w:t>i</w:t>
      </w:r>
      <w:r>
        <w:rPr>
          <w:b/>
          <w:bCs/>
          <w:spacing w:val="-2"/>
        </w:rPr>
        <w:t xml:space="preserve"> ALARMOWANIA</w:t>
      </w:r>
    </w:p>
    <w:p w14:paraId="6468A852" w14:textId="77777777" w:rsidR="00082AD7" w:rsidRDefault="00082AD7">
      <w:pPr>
        <w:pStyle w:val="Tekstpodstawowy"/>
        <w:kinsoku w:val="0"/>
        <w:overflowPunct w:val="0"/>
        <w:spacing w:before="292"/>
        <w:ind w:left="212" w:right="108"/>
        <w:jc w:val="both"/>
      </w:pPr>
      <w:r>
        <w:t>Wypadki i wszelkie zagrożenia należy bezzwłocznie zgłaszać Kierownikowi Budowy, Dyspozytorowi ZP Zamawiającego, Kierownikowi Obszaru Realizacji Inwestycji lub Utrzymania Ruchu, Koordynatorowi ds. BHP, pracownikowi Służby BHP ZP lub osobom odpowiedzialnym za realizację zadania wykazanym w zawieranych umowach wg zasad przyjętych w danym ZP.</w:t>
      </w:r>
    </w:p>
    <w:p w14:paraId="1E0E4C99" w14:textId="77777777" w:rsidR="00082AD7" w:rsidRDefault="00082AD7">
      <w:pPr>
        <w:pStyle w:val="Tekstpodstawowy"/>
        <w:kinsoku w:val="0"/>
        <w:overflowPunct w:val="0"/>
        <w:spacing w:before="1"/>
      </w:pPr>
    </w:p>
    <w:p w14:paraId="259D5842" w14:textId="77777777" w:rsidR="00082AD7" w:rsidRDefault="00082AD7">
      <w:pPr>
        <w:pStyle w:val="Tekstpodstawowy"/>
        <w:kinsoku w:val="0"/>
        <w:overflowPunct w:val="0"/>
        <w:spacing w:before="1"/>
        <w:ind w:left="212"/>
        <w:rPr>
          <w:b/>
          <w:bCs/>
          <w:spacing w:val="-5"/>
        </w:rPr>
      </w:pPr>
      <w:r>
        <w:rPr>
          <w:b/>
          <w:bCs/>
        </w:rPr>
        <w:t>ROZDZIAŁ</w:t>
      </w:r>
      <w:r>
        <w:rPr>
          <w:b/>
          <w:bCs/>
          <w:spacing w:val="-2"/>
        </w:rPr>
        <w:t xml:space="preserve"> </w:t>
      </w:r>
      <w:r>
        <w:rPr>
          <w:b/>
          <w:bCs/>
          <w:spacing w:val="-5"/>
        </w:rPr>
        <w:t>4.</w:t>
      </w:r>
    </w:p>
    <w:p w14:paraId="204FAB2E" w14:textId="76597AA9" w:rsidR="00082AD7" w:rsidRDefault="00082AD7">
      <w:pPr>
        <w:pStyle w:val="Tekstpodstawowy"/>
        <w:kinsoku w:val="0"/>
        <w:overflowPunct w:val="0"/>
        <w:ind w:left="212"/>
        <w:rPr>
          <w:b/>
          <w:bCs/>
          <w:spacing w:val="-2"/>
        </w:rPr>
      </w:pPr>
      <w:r>
        <w:rPr>
          <w:b/>
          <w:bCs/>
        </w:rPr>
        <w:t>PODSTAWOWE ZAGROŻENIA</w:t>
      </w:r>
      <w:r>
        <w:rPr>
          <w:b/>
          <w:bCs/>
          <w:spacing w:val="25"/>
        </w:rPr>
        <w:t xml:space="preserve"> </w:t>
      </w:r>
      <w:r>
        <w:rPr>
          <w:b/>
          <w:bCs/>
        </w:rPr>
        <w:t>WYSTĘPUJĄCE</w:t>
      </w:r>
      <w:r>
        <w:rPr>
          <w:b/>
          <w:bCs/>
          <w:spacing w:val="27"/>
        </w:rPr>
        <w:t xml:space="preserve"> </w:t>
      </w:r>
      <w:r>
        <w:rPr>
          <w:b/>
          <w:bCs/>
        </w:rPr>
        <w:t>NA</w:t>
      </w:r>
      <w:r>
        <w:rPr>
          <w:b/>
          <w:bCs/>
          <w:spacing w:val="25"/>
        </w:rPr>
        <w:t xml:space="preserve"> </w:t>
      </w:r>
      <w:r>
        <w:rPr>
          <w:b/>
          <w:bCs/>
        </w:rPr>
        <w:t>TERENIE ZAKŁADÓW</w:t>
      </w:r>
      <w:r>
        <w:rPr>
          <w:b/>
          <w:bCs/>
          <w:spacing w:val="25"/>
        </w:rPr>
        <w:t xml:space="preserve"> </w:t>
      </w:r>
      <w:r>
        <w:rPr>
          <w:b/>
          <w:bCs/>
        </w:rPr>
        <w:t>PRODUKCYJNYCH</w:t>
      </w:r>
      <w:r>
        <w:rPr>
          <w:b/>
          <w:bCs/>
          <w:spacing w:val="29"/>
        </w:rPr>
        <w:t xml:space="preserve"> </w:t>
      </w:r>
      <w:r>
        <w:rPr>
          <w:b/>
          <w:bCs/>
        </w:rPr>
        <w:t xml:space="preserve">GRUPY </w:t>
      </w:r>
      <w:r>
        <w:rPr>
          <w:b/>
          <w:bCs/>
          <w:spacing w:val="-2"/>
        </w:rPr>
        <w:t>QEMETICA</w:t>
      </w:r>
    </w:p>
    <w:p w14:paraId="2B66B6F7" w14:textId="77777777" w:rsidR="00082AD7" w:rsidRDefault="00082AD7">
      <w:pPr>
        <w:pStyle w:val="Akapitzlist"/>
        <w:numPr>
          <w:ilvl w:val="0"/>
          <w:numId w:val="8"/>
        </w:numPr>
        <w:tabs>
          <w:tab w:val="left" w:pos="919"/>
        </w:tabs>
        <w:kinsoku w:val="0"/>
        <w:overflowPunct w:val="0"/>
        <w:spacing w:before="292"/>
        <w:ind w:left="919" w:hanging="346"/>
        <w:jc w:val="left"/>
        <w:rPr>
          <w:spacing w:val="-2"/>
        </w:rPr>
      </w:pPr>
      <w:r>
        <w:rPr>
          <w:b/>
          <w:bCs/>
        </w:rPr>
        <w:t>Zagrożenia</w:t>
      </w:r>
      <w:r>
        <w:rPr>
          <w:b/>
          <w:bCs/>
          <w:spacing w:val="-7"/>
        </w:rPr>
        <w:t xml:space="preserve"> </w:t>
      </w:r>
      <w:r>
        <w:rPr>
          <w:b/>
          <w:bCs/>
          <w:spacing w:val="-2"/>
        </w:rPr>
        <w:t>fizyczne</w:t>
      </w:r>
      <w:r>
        <w:rPr>
          <w:spacing w:val="-2"/>
        </w:rPr>
        <w:t>:</w:t>
      </w:r>
    </w:p>
    <w:p w14:paraId="1E85DE80" w14:textId="77777777" w:rsidR="00082AD7" w:rsidRDefault="00082AD7">
      <w:pPr>
        <w:pStyle w:val="Akapitzlist"/>
        <w:numPr>
          <w:ilvl w:val="1"/>
          <w:numId w:val="8"/>
        </w:numPr>
        <w:tabs>
          <w:tab w:val="left" w:pos="1292"/>
        </w:tabs>
        <w:kinsoku w:val="0"/>
        <w:overflowPunct w:val="0"/>
        <w:ind w:left="1292" w:hanging="359"/>
        <w:jc w:val="left"/>
        <w:rPr>
          <w:spacing w:val="-2"/>
        </w:rPr>
      </w:pPr>
      <w:r>
        <w:t>Poruszające</w:t>
      </w:r>
      <w:r>
        <w:rPr>
          <w:spacing w:val="-2"/>
        </w:rPr>
        <w:t xml:space="preserve"> </w:t>
      </w:r>
      <w:r>
        <w:t>się</w:t>
      </w:r>
      <w:r>
        <w:rPr>
          <w:spacing w:val="-5"/>
        </w:rPr>
        <w:t xml:space="preserve"> </w:t>
      </w:r>
      <w:r>
        <w:t>maszyny</w:t>
      </w:r>
      <w:r>
        <w:rPr>
          <w:spacing w:val="-5"/>
        </w:rPr>
        <w:t xml:space="preserve"> </w:t>
      </w:r>
      <w:r>
        <w:t>i</w:t>
      </w:r>
      <w:r>
        <w:rPr>
          <w:spacing w:val="-3"/>
        </w:rPr>
        <w:t xml:space="preserve"> </w:t>
      </w:r>
      <w:r>
        <w:t>inne</w:t>
      </w:r>
      <w:r>
        <w:rPr>
          <w:spacing w:val="1"/>
        </w:rPr>
        <w:t xml:space="preserve"> </w:t>
      </w:r>
      <w:r>
        <w:t>urządzenia</w:t>
      </w:r>
      <w:r>
        <w:rPr>
          <w:spacing w:val="-3"/>
        </w:rPr>
        <w:t xml:space="preserve"> </w:t>
      </w:r>
      <w:r>
        <w:t>(np.</w:t>
      </w:r>
      <w:r>
        <w:rPr>
          <w:spacing w:val="-5"/>
        </w:rPr>
        <w:t xml:space="preserve"> </w:t>
      </w:r>
      <w:r>
        <w:rPr>
          <w:spacing w:val="-2"/>
        </w:rPr>
        <w:t>pojazdy).</w:t>
      </w:r>
    </w:p>
    <w:p w14:paraId="10B593E4" w14:textId="77777777" w:rsidR="00082AD7" w:rsidRDefault="00082AD7">
      <w:pPr>
        <w:pStyle w:val="Akapitzlist"/>
        <w:numPr>
          <w:ilvl w:val="1"/>
          <w:numId w:val="8"/>
        </w:numPr>
        <w:tabs>
          <w:tab w:val="left" w:pos="1292"/>
        </w:tabs>
        <w:kinsoku w:val="0"/>
        <w:overflowPunct w:val="0"/>
        <w:ind w:left="1292" w:hanging="359"/>
        <w:jc w:val="left"/>
        <w:rPr>
          <w:spacing w:val="-2"/>
        </w:rPr>
      </w:pPr>
      <w:r>
        <w:t>Ruchome</w:t>
      </w:r>
      <w:r>
        <w:rPr>
          <w:spacing w:val="-5"/>
        </w:rPr>
        <w:t xml:space="preserve"> </w:t>
      </w:r>
      <w:r>
        <w:t>części</w:t>
      </w:r>
      <w:r>
        <w:rPr>
          <w:spacing w:val="-3"/>
        </w:rPr>
        <w:t xml:space="preserve"> </w:t>
      </w:r>
      <w:r>
        <w:t>maszyn</w:t>
      </w:r>
      <w:r>
        <w:rPr>
          <w:spacing w:val="-2"/>
        </w:rPr>
        <w:t xml:space="preserve"> </w:t>
      </w:r>
      <w:r>
        <w:t>i</w:t>
      </w:r>
      <w:r>
        <w:rPr>
          <w:spacing w:val="-5"/>
        </w:rPr>
        <w:t xml:space="preserve"> </w:t>
      </w:r>
      <w:r>
        <w:t>ich</w:t>
      </w:r>
      <w:r>
        <w:rPr>
          <w:spacing w:val="-2"/>
        </w:rPr>
        <w:t xml:space="preserve"> </w:t>
      </w:r>
      <w:r>
        <w:t>oprzyrządowania</w:t>
      </w:r>
      <w:r>
        <w:rPr>
          <w:spacing w:val="-3"/>
        </w:rPr>
        <w:t xml:space="preserve"> </w:t>
      </w:r>
      <w:r>
        <w:t>oraz</w:t>
      </w:r>
      <w:r>
        <w:rPr>
          <w:spacing w:val="-2"/>
        </w:rPr>
        <w:t xml:space="preserve"> </w:t>
      </w:r>
      <w:r>
        <w:t>poruszające</w:t>
      </w:r>
      <w:r>
        <w:rPr>
          <w:spacing w:val="-2"/>
        </w:rPr>
        <w:t xml:space="preserve"> </w:t>
      </w:r>
      <w:r>
        <w:t>się</w:t>
      </w:r>
      <w:r>
        <w:rPr>
          <w:spacing w:val="-5"/>
        </w:rPr>
        <w:t xml:space="preserve"> </w:t>
      </w:r>
      <w:r>
        <w:rPr>
          <w:spacing w:val="-2"/>
        </w:rPr>
        <w:t>narzędzia.</w:t>
      </w:r>
    </w:p>
    <w:p w14:paraId="20F75EEE" w14:textId="77777777" w:rsidR="00082AD7" w:rsidRDefault="00082AD7">
      <w:pPr>
        <w:pStyle w:val="Akapitzlist"/>
        <w:numPr>
          <w:ilvl w:val="1"/>
          <w:numId w:val="8"/>
        </w:numPr>
        <w:tabs>
          <w:tab w:val="left" w:pos="1292"/>
        </w:tabs>
        <w:kinsoku w:val="0"/>
        <w:overflowPunct w:val="0"/>
        <w:ind w:left="1292" w:hanging="359"/>
        <w:jc w:val="left"/>
        <w:rPr>
          <w:spacing w:val="-2"/>
        </w:rPr>
      </w:pPr>
      <w:r>
        <w:t>Przemieszczające</w:t>
      </w:r>
      <w:r>
        <w:rPr>
          <w:spacing w:val="-7"/>
        </w:rPr>
        <w:t xml:space="preserve"> </w:t>
      </w:r>
      <w:r>
        <w:t>się</w:t>
      </w:r>
      <w:r>
        <w:rPr>
          <w:spacing w:val="-5"/>
        </w:rPr>
        <w:t xml:space="preserve"> </w:t>
      </w:r>
      <w:r>
        <w:t>wyroby,</w:t>
      </w:r>
      <w:r>
        <w:rPr>
          <w:spacing w:val="-2"/>
        </w:rPr>
        <w:t xml:space="preserve"> </w:t>
      </w:r>
      <w:r>
        <w:t>półwyroby,</w:t>
      </w:r>
      <w:r>
        <w:rPr>
          <w:spacing w:val="-3"/>
        </w:rPr>
        <w:t xml:space="preserve"> </w:t>
      </w:r>
      <w:r>
        <w:t>materiały</w:t>
      </w:r>
      <w:r>
        <w:rPr>
          <w:spacing w:val="-3"/>
        </w:rPr>
        <w:t xml:space="preserve"> </w:t>
      </w:r>
      <w:r>
        <w:t>i</w:t>
      </w:r>
      <w:r>
        <w:rPr>
          <w:spacing w:val="-1"/>
        </w:rPr>
        <w:t xml:space="preserve"> </w:t>
      </w:r>
      <w:r>
        <w:rPr>
          <w:spacing w:val="-2"/>
        </w:rPr>
        <w:t>surowce.</w:t>
      </w:r>
    </w:p>
    <w:p w14:paraId="4D01A6C7" w14:textId="77777777" w:rsidR="00082AD7" w:rsidRDefault="00082AD7">
      <w:pPr>
        <w:pStyle w:val="Akapitzlist"/>
        <w:numPr>
          <w:ilvl w:val="1"/>
          <w:numId w:val="8"/>
        </w:numPr>
        <w:tabs>
          <w:tab w:val="left" w:pos="1292"/>
        </w:tabs>
        <w:kinsoku w:val="0"/>
        <w:overflowPunct w:val="0"/>
        <w:ind w:left="1292" w:hanging="359"/>
        <w:jc w:val="left"/>
        <w:rPr>
          <w:spacing w:val="-2"/>
        </w:rPr>
      </w:pPr>
      <w:r>
        <w:t>Położenie</w:t>
      </w:r>
      <w:r>
        <w:rPr>
          <w:spacing w:val="-4"/>
        </w:rPr>
        <w:t xml:space="preserve"> </w:t>
      </w:r>
      <w:r>
        <w:t>stanowiska</w:t>
      </w:r>
      <w:r>
        <w:rPr>
          <w:spacing w:val="-3"/>
        </w:rPr>
        <w:t xml:space="preserve"> </w:t>
      </w:r>
      <w:r>
        <w:t>pracy</w:t>
      </w:r>
      <w:r>
        <w:rPr>
          <w:spacing w:val="-3"/>
        </w:rPr>
        <w:t xml:space="preserve"> </w:t>
      </w:r>
      <w:r>
        <w:t>na</w:t>
      </w:r>
      <w:r>
        <w:rPr>
          <w:spacing w:val="-3"/>
        </w:rPr>
        <w:t xml:space="preserve"> </w:t>
      </w:r>
      <w:r>
        <w:t>poziomie</w:t>
      </w:r>
      <w:r>
        <w:rPr>
          <w:spacing w:val="-2"/>
        </w:rPr>
        <w:t xml:space="preserve"> </w:t>
      </w:r>
      <w:r>
        <w:t>różnym</w:t>
      </w:r>
      <w:r>
        <w:rPr>
          <w:spacing w:val="-4"/>
        </w:rPr>
        <w:t xml:space="preserve"> </w:t>
      </w:r>
      <w:r>
        <w:t>od</w:t>
      </w:r>
      <w:r>
        <w:rPr>
          <w:spacing w:val="-3"/>
        </w:rPr>
        <w:t xml:space="preserve"> </w:t>
      </w:r>
      <w:r>
        <w:t>poziomu</w:t>
      </w:r>
      <w:r>
        <w:rPr>
          <w:spacing w:val="-3"/>
        </w:rPr>
        <w:t xml:space="preserve"> </w:t>
      </w:r>
      <w:r>
        <w:rPr>
          <w:spacing w:val="-2"/>
        </w:rPr>
        <w:t>otoczenia.</w:t>
      </w:r>
    </w:p>
    <w:p w14:paraId="536803B9" w14:textId="77777777" w:rsidR="00082AD7" w:rsidRDefault="00082AD7">
      <w:pPr>
        <w:pStyle w:val="Akapitzlist"/>
        <w:numPr>
          <w:ilvl w:val="1"/>
          <w:numId w:val="8"/>
        </w:numPr>
        <w:tabs>
          <w:tab w:val="left" w:pos="1293"/>
        </w:tabs>
        <w:kinsoku w:val="0"/>
        <w:overflowPunct w:val="0"/>
        <w:ind w:right="111"/>
      </w:pPr>
      <w:r>
        <w:t>Eksploatowane</w:t>
      </w:r>
      <w:r>
        <w:rPr>
          <w:spacing w:val="75"/>
          <w:w w:val="150"/>
        </w:rPr>
        <w:t xml:space="preserve">  </w:t>
      </w:r>
      <w:r>
        <w:t>urządzenia</w:t>
      </w:r>
      <w:r>
        <w:rPr>
          <w:spacing w:val="76"/>
          <w:w w:val="150"/>
        </w:rPr>
        <w:t xml:space="preserve">  </w:t>
      </w:r>
      <w:r>
        <w:t>do</w:t>
      </w:r>
      <w:r>
        <w:rPr>
          <w:spacing w:val="74"/>
          <w:w w:val="150"/>
        </w:rPr>
        <w:t xml:space="preserve">  </w:t>
      </w:r>
      <w:r>
        <w:t>przetwarzania,</w:t>
      </w:r>
      <w:r>
        <w:rPr>
          <w:spacing w:val="75"/>
          <w:w w:val="150"/>
        </w:rPr>
        <w:t xml:space="preserve">  </w:t>
      </w:r>
      <w:r>
        <w:t>magazynowania,</w:t>
      </w:r>
      <w:r>
        <w:rPr>
          <w:spacing w:val="74"/>
          <w:w w:val="150"/>
        </w:rPr>
        <w:t xml:space="preserve">  </w:t>
      </w:r>
      <w:r>
        <w:t>przesyłania i rozdzielania energii i jej nośników (np. kotły parowe i grzewcze, turbiny parowe silniki spalinowe, dieslowskie, sprężarki, kompresory, zbiorniki, pojemniki z gazem, aparaty próżniowe, pompy, przewody zasilające).</w:t>
      </w:r>
    </w:p>
    <w:p w14:paraId="5863AB78" w14:textId="77777777" w:rsidR="00082AD7" w:rsidRDefault="00082AD7">
      <w:pPr>
        <w:pStyle w:val="Akapitzlist"/>
        <w:numPr>
          <w:ilvl w:val="1"/>
          <w:numId w:val="8"/>
        </w:numPr>
        <w:tabs>
          <w:tab w:val="left" w:pos="1292"/>
        </w:tabs>
        <w:kinsoku w:val="0"/>
        <w:overflowPunct w:val="0"/>
        <w:spacing w:before="1"/>
        <w:ind w:left="1292" w:hanging="359"/>
        <w:jc w:val="left"/>
        <w:rPr>
          <w:spacing w:val="-2"/>
        </w:rPr>
      </w:pPr>
      <w:r>
        <w:t>Spadające</w:t>
      </w:r>
      <w:r>
        <w:rPr>
          <w:spacing w:val="-9"/>
        </w:rPr>
        <w:t xml:space="preserve"> </w:t>
      </w:r>
      <w:r>
        <w:t>przedmioty</w:t>
      </w:r>
      <w:r>
        <w:rPr>
          <w:spacing w:val="-4"/>
        </w:rPr>
        <w:t xml:space="preserve"> </w:t>
      </w:r>
      <w:r>
        <w:t>(np.</w:t>
      </w:r>
      <w:r>
        <w:rPr>
          <w:spacing w:val="-5"/>
        </w:rPr>
        <w:t xml:space="preserve"> </w:t>
      </w:r>
      <w:r>
        <w:t>obluzowane części</w:t>
      </w:r>
      <w:r>
        <w:rPr>
          <w:spacing w:val="-5"/>
        </w:rPr>
        <w:t xml:space="preserve"> </w:t>
      </w:r>
      <w:r>
        <w:t>maszyn,</w:t>
      </w:r>
      <w:r>
        <w:rPr>
          <w:spacing w:val="-3"/>
        </w:rPr>
        <w:t xml:space="preserve"> </w:t>
      </w:r>
      <w:r>
        <w:t>narzędzia,</w:t>
      </w:r>
      <w:r>
        <w:rPr>
          <w:spacing w:val="-3"/>
        </w:rPr>
        <w:t xml:space="preserve"> </w:t>
      </w:r>
      <w:r>
        <w:rPr>
          <w:spacing w:val="-2"/>
        </w:rPr>
        <w:t>materiały).</w:t>
      </w:r>
    </w:p>
    <w:p w14:paraId="02B5FD94" w14:textId="77777777" w:rsidR="00082AD7" w:rsidRDefault="00082AD7">
      <w:pPr>
        <w:pStyle w:val="Akapitzlist"/>
        <w:numPr>
          <w:ilvl w:val="1"/>
          <w:numId w:val="8"/>
        </w:numPr>
        <w:tabs>
          <w:tab w:val="left" w:pos="1292"/>
        </w:tabs>
        <w:kinsoku w:val="0"/>
        <w:overflowPunct w:val="0"/>
        <w:spacing w:before="1"/>
        <w:ind w:left="1292" w:hanging="359"/>
        <w:jc w:val="left"/>
        <w:rPr>
          <w:spacing w:val="-2"/>
        </w:rPr>
      </w:pPr>
      <w:r>
        <w:t>Ostre</w:t>
      </w:r>
      <w:r>
        <w:rPr>
          <w:spacing w:val="-6"/>
        </w:rPr>
        <w:t xml:space="preserve"> </w:t>
      </w:r>
      <w:r>
        <w:t>wystające</w:t>
      </w:r>
      <w:r>
        <w:rPr>
          <w:spacing w:val="-3"/>
        </w:rPr>
        <w:t xml:space="preserve"> </w:t>
      </w:r>
      <w:r>
        <w:t>elementy:</w:t>
      </w:r>
      <w:r>
        <w:rPr>
          <w:spacing w:val="-4"/>
        </w:rPr>
        <w:t xml:space="preserve"> </w:t>
      </w:r>
      <w:r>
        <w:t>ostrza,</w:t>
      </w:r>
      <w:r>
        <w:rPr>
          <w:spacing w:val="-3"/>
        </w:rPr>
        <w:t xml:space="preserve"> </w:t>
      </w:r>
      <w:r>
        <w:t>ostre</w:t>
      </w:r>
      <w:r>
        <w:rPr>
          <w:spacing w:val="-5"/>
        </w:rPr>
        <w:t xml:space="preserve"> </w:t>
      </w:r>
      <w:r>
        <w:t>krawędzie,</w:t>
      </w:r>
      <w:r>
        <w:rPr>
          <w:spacing w:val="-3"/>
        </w:rPr>
        <w:t xml:space="preserve"> </w:t>
      </w:r>
      <w:r>
        <w:t>szorstkie</w:t>
      </w:r>
      <w:r>
        <w:rPr>
          <w:spacing w:val="-4"/>
        </w:rPr>
        <w:t xml:space="preserve"> </w:t>
      </w:r>
      <w:r>
        <w:rPr>
          <w:spacing w:val="-2"/>
        </w:rPr>
        <w:t>powierzchnie.</w:t>
      </w:r>
    </w:p>
    <w:p w14:paraId="1ACDC839" w14:textId="77777777" w:rsidR="00082AD7" w:rsidRDefault="00082AD7">
      <w:pPr>
        <w:pStyle w:val="Akapitzlist"/>
        <w:numPr>
          <w:ilvl w:val="1"/>
          <w:numId w:val="8"/>
        </w:numPr>
        <w:tabs>
          <w:tab w:val="left" w:pos="1292"/>
        </w:tabs>
        <w:kinsoku w:val="0"/>
        <w:overflowPunct w:val="0"/>
        <w:ind w:left="1292" w:hanging="359"/>
        <w:jc w:val="left"/>
        <w:rPr>
          <w:spacing w:val="-2"/>
        </w:rPr>
      </w:pPr>
      <w:r>
        <w:t>Śliskie,</w:t>
      </w:r>
      <w:r>
        <w:rPr>
          <w:spacing w:val="-2"/>
        </w:rPr>
        <w:t xml:space="preserve"> </w:t>
      </w:r>
      <w:r>
        <w:t>nierówne</w:t>
      </w:r>
      <w:r>
        <w:rPr>
          <w:spacing w:val="-2"/>
        </w:rPr>
        <w:t xml:space="preserve"> powierzchnie.</w:t>
      </w:r>
    </w:p>
    <w:p w14:paraId="6386E1B0" w14:textId="77777777" w:rsidR="00082AD7" w:rsidRDefault="00082AD7">
      <w:pPr>
        <w:pStyle w:val="Akapitzlist"/>
        <w:numPr>
          <w:ilvl w:val="1"/>
          <w:numId w:val="8"/>
        </w:numPr>
        <w:tabs>
          <w:tab w:val="left" w:pos="1292"/>
        </w:tabs>
        <w:kinsoku w:val="0"/>
        <w:overflowPunct w:val="0"/>
        <w:ind w:left="1292" w:hanging="359"/>
        <w:jc w:val="left"/>
        <w:rPr>
          <w:spacing w:val="-2"/>
        </w:rPr>
      </w:pPr>
      <w:r>
        <w:t>Gorące</w:t>
      </w:r>
      <w:r>
        <w:rPr>
          <w:spacing w:val="-2"/>
        </w:rPr>
        <w:t xml:space="preserve"> </w:t>
      </w:r>
      <w:r>
        <w:t>lub</w:t>
      </w:r>
      <w:r>
        <w:rPr>
          <w:spacing w:val="-2"/>
        </w:rPr>
        <w:t xml:space="preserve"> </w:t>
      </w:r>
      <w:r>
        <w:t>zimne</w:t>
      </w:r>
      <w:r>
        <w:rPr>
          <w:spacing w:val="-4"/>
        </w:rPr>
        <w:t xml:space="preserve"> </w:t>
      </w:r>
      <w:r>
        <w:t>powierzchnie</w:t>
      </w:r>
      <w:r>
        <w:rPr>
          <w:spacing w:val="-3"/>
        </w:rPr>
        <w:t xml:space="preserve"> </w:t>
      </w:r>
      <w:r>
        <w:t>i</w:t>
      </w:r>
      <w:r>
        <w:rPr>
          <w:spacing w:val="-1"/>
        </w:rPr>
        <w:t xml:space="preserve"> </w:t>
      </w:r>
      <w:r>
        <w:rPr>
          <w:spacing w:val="-2"/>
        </w:rPr>
        <w:t>substancje.</w:t>
      </w:r>
    </w:p>
    <w:p w14:paraId="488D0982" w14:textId="77777777" w:rsidR="00082AD7" w:rsidRDefault="00082AD7">
      <w:pPr>
        <w:pStyle w:val="Akapitzlist"/>
        <w:numPr>
          <w:ilvl w:val="1"/>
          <w:numId w:val="8"/>
        </w:numPr>
        <w:tabs>
          <w:tab w:val="left" w:pos="1291"/>
        </w:tabs>
        <w:kinsoku w:val="0"/>
        <w:overflowPunct w:val="0"/>
        <w:ind w:left="1291" w:hanging="358"/>
        <w:jc w:val="left"/>
        <w:rPr>
          <w:spacing w:val="-2"/>
        </w:rPr>
      </w:pPr>
      <w:r>
        <w:t>Substancje</w:t>
      </w:r>
      <w:r>
        <w:rPr>
          <w:spacing w:val="-1"/>
        </w:rPr>
        <w:t xml:space="preserve"> </w:t>
      </w:r>
      <w:r>
        <w:t>i</w:t>
      </w:r>
      <w:r>
        <w:rPr>
          <w:spacing w:val="-3"/>
        </w:rPr>
        <w:t xml:space="preserve"> </w:t>
      </w:r>
      <w:r>
        <w:t>materiały</w:t>
      </w:r>
      <w:r>
        <w:rPr>
          <w:spacing w:val="-4"/>
        </w:rPr>
        <w:t xml:space="preserve"> </w:t>
      </w:r>
      <w:r>
        <w:t>wybuchowe i</w:t>
      </w:r>
      <w:r>
        <w:rPr>
          <w:spacing w:val="-3"/>
        </w:rPr>
        <w:t xml:space="preserve"> </w:t>
      </w:r>
      <w:r>
        <w:rPr>
          <w:spacing w:val="-2"/>
        </w:rPr>
        <w:t>łatwopalne.</w:t>
      </w:r>
    </w:p>
    <w:p w14:paraId="65B2A1A2" w14:textId="77777777" w:rsidR="00082AD7" w:rsidRDefault="00082AD7">
      <w:pPr>
        <w:pStyle w:val="Akapitzlist"/>
        <w:numPr>
          <w:ilvl w:val="1"/>
          <w:numId w:val="8"/>
        </w:numPr>
        <w:tabs>
          <w:tab w:val="left" w:pos="1291"/>
        </w:tabs>
        <w:kinsoku w:val="0"/>
        <w:overflowPunct w:val="0"/>
        <w:ind w:left="1291" w:hanging="358"/>
        <w:jc w:val="left"/>
        <w:rPr>
          <w:spacing w:val="-2"/>
        </w:rPr>
      </w:pPr>
      <w:r>
        <w:t>Warunki</w:t>
      </w:r>
      <w:r>
        <w:rPr>
          <w:spacing w:val="-4"/>
        </w:rPr>
        <w:t xml:space="preserve"> </w:t>
      </w:r>
      <w:r>
        <w:rPr>
          <w:spacing w:val="-2"/>
        </w:rPr>
        <w:t>atmosferyczne</w:t>
      </w:r>
    </w:p>
    <w:p w14:paraId="10EFA2CA" w14:textId="77777777" w:rsidR="00082AD7" w:rsidRDefault="00082AD7">
      <w:pPr>
        <w:pStyle w:val="Akapitzlist"/>
        <w:numPr>
          <w:ilvl w:val="1"/>
          <w:numId w:val="8"/>
        </w:numPr>
        <w:tabs>
          <w:tab w:val="left" w:pos="1291"/>
        </w:tabs>
        <w:kinsoku w:val="0"/>
        <w:overflowPunct w:val="0"/>
        <w:ind w:left="1291" w:hanging="358"/>
        <w:jc w:val="left"/>
        <w:rPr>
          <w:spacing w:val="-2"/>
        </w:rPr>
      </w:pPr>
      <w:r>
        <w:t>Gorący</w:t>
      </w:r>
      <w:r>
        <w:rPr>
          <w:spacing w:val="-3"/>
        </w:rPr>
        <w:t xml:space="preserve"> </w:t>
      </w:r>
      <w:r>
        <w:t>lub</w:t>
      </w:r>
      <w:r>
        <w:rPr>
          <w:spacing w:val="-2"/>
        </w:rPr>
        <w:t xml:space="preserve"> </w:t>
      </w:r>
      <w:r>
        <w:t>zimny</w:t>
      </w:r>
      <w:r>
        <w:rPr>
          <w:spacing w:val="-1"/>
        </w:rPr>
        <w:t xml:space="preserve"> </w:t>
      </w:r>
      <w:r>
        <w:rPr>
          <w:spacing w:val="-2"/>
        </w:rPr>
        <w:t>mikroklimat.</w:t>
      </w:r>
    </w:p>
    <w:p w14:paraId="5444D82D" w14:textId="77777777" w:rsidR="00082AD7" w:rsidRDefault="00082AD7">
      <w:pPr>
        <w:pStyle w:val="Akapitzlist"/>
        <w:numPr>
          <w:ilvl w:val="1"/>
          <w:numId w:val="8"/>
        </w:numPr>
        <w:tabs>
          <w:tab w:val="left" w:pos="1291"/>
        </w:tabs>
        <w:kinsoku w:val="0"/>
        <w:overflowPunct w:val="0"/>
        <w:ind w:left="1291" w:hanging="358"/>
        <w:jc w:val="left"/>
        <w:rPr>
          <w:spacing w:val="-2"/>
        </w:rPr>
      </w:pPr>
      <w:r>
        <w:t>Prąd</w:t>
      </w:r>
      <w:r>
        <w:rPr>
          <w:spacing w:val="-2"/>
        </w:rPr>
        <w:t xml:space="preserve"> elektryczny.</w:t>
      </w:r>
    </w:p>
    <w:p w14:paraId="70262A69" w14:textId="77777777" w:rsidR="00082AD7" w:rsidRDefault="00082AD7">
      <w:pPr>
        <w:pStyle w:val="Akapitzlist"/>
        <w:numPr>
          <w:ilvl w:val="1"/>
          <w:numId w:val="8"/>
        </w:numPr>
        <w:tabs>
          <w:tab w:val="left" w:pos="1291"/>
        </w:tabs>
        <w:kinsoku w:val="0"/>
        <w:overflowPunct w:val="0"/>
        <w:ind w:left="1291" w:hanging="358"/>
        <w:jc w:val="left"/>
        <w:rPr>
          <w:spacing w:val="-2"/>
        </w:rPr>
      </w:pPr>
      <w:r>
        <w:t>Elektryczność</w:t>
      </w:r>
      <w:r>
        <w:rPr>
          <w:spacing w:val="-4"/>
        </w:rPr>
        <w:t xml:space="preserve"> </w:t>
      </w:r>
      <w:r>
        <w:rPr>
          <w:spacing w:val="-2"/>
        </w:rPr>
        <w:t>statyczna.</w:t>
      </w:r>
    </w:p>
    <w:p w14:paraId="0335E5D9" w14:textId="77777777" w:rsidR="00082AD7" w:rsidRDefault="00082AD7">
      <w:pPr>
        <w:pStyle w:val="Akapitzlist"/>
        <w:numPr>
          <w:ilvl w:val="1"/>
          <w:numId w:val="8"/>
        </w:numPr>
        <w:tabs>
          <w:tab w:val="left" w:pos="1291"/>
        </w:tabs>
        <w:kinsoku w:val="0"/>
        <w:overflowPunct w:val="0"/>
        <w:ind w:left="1291" w:hanging="358"/>
        <w:jc w:val="left"/>
        <w:rPr>
          <w:spacing w:val="-2"/>
        </w:rPr>
      </w:pPr>
      <w:r>
        <w:rPr>
          <w:spacing w:val="-2"/>
        </w:rPr>
        <w:t>Promieniowanie.</w:t>
      </w:r>
    </w:p>
    <w:p w14:paraId="45BF784B" w14:textId="77777777" w:rsidR="00082AD7" w:rsidRDefault="00082AD7">
      <w:pPr>
        <w:pStyle w:val="Akapitzlist"/>
        <w:numPr>
          <w:ilvl w:val="1"/>
          <w:numId w:val="8"/>
        </w:numPr>
        <w:tabs>
          <w:tab w:val="left" w:pos="1291"/>
        </w:tabs>
        <w:kinsoku w:val="0"/>
        <w:overflowPunct w:val="0"/>
        <w:ind w:left="1291" w:hanging="358"/>
        <w:jc w:val="left"/>
        <w:rPr>
          <w:spacing w:val="-2"/>
        </w:rPr>
      </w:pPr>
      <w:r>
        <w:t>Hałas,</w:t>
      </w:r>
      <w:r>
        <w:rPr>
          <w:spacing w:val="-2"/>
        </w:rPr>
        <w:t xml:space="preserve"> </w:t>
      </w:r>
      <w:r>
        <w:t xml:space="preserve">wibracje, </w:t>
      </w:r>
      <w:r>
        <w:rPr>
          <w:spacing w:val="-2"/>
        </w:rPr>
        <w:t>oświetlenie.</w:t>
      </w:r>
    </w:p>
    <w:p w14:paraId="5D76B382" w14:textId="77777777" w:rsidR="00082AD7" w:rsidRDefault="00082AD7">
      <w:pPr>
        <w:pStyle w:val="Akapitzlist"/>
        <w:numPr>
          <w:ilvl w:val="1"/>
          <w:numId w:val="8"/>
        </w:numPr>
        <w:tabs>
          <w:tab w:val="left" w:pos="1291"/>
        </w:tabs>
        <w:kinsoku w:val="0"/>
        <w:overflowPunct w:val="0"/>
        <w:ind w:left="1291" w:hanging="358"/>
        <w:jc w:val="left"/>
        <w:rPr>
          <w:spacing w:val="-2"/>
        </w:rPr>
      </w:pPr>
      <w:r>
        <w:t xml:space="preserve">Pyły </w:t>
      </w:r>
      <w:r>
        <w:rPr>
          <w:spacing w:val="-2"/>
        </w:rPr>
        <w:t>przemysłowe.</w:t>
      </w:r>
    </w:p>
    <w:p w14:paraId="2DD1600A" w14:textId="77777777" w:rsidR="00082AD7" w:rsidRDefault="00082AD7">
      <w:pPr>
        <w:pStyle w:val="Akapitzlist"/>
        <w:numPr>
          <w:ilvl w:val="1"/>
          <w:numId w:val="8"/>
        </w:numPr>
        <w:tabs>
          <w:tab w:val="left" w:pos="1291"/>
        </w:tabs>
        <w:kinsoku w:val="0"/>
        <w:overflowPunct w:val="0"/>
        <w:ind w:left="1291" w:hanging="358"/>
        <w:jc w:val="left"/>
        <w:rPr>
          <w:spacing w:val="-2"/>
        </w:rPr>
      </w:pPr>
      <w:r>
        <w:t>Ograniczone</w:t>
      </w:r>
      <w:r>
        <w:rPr>
          <w:spacing w:val="-5"/>
        </w:rPr>
        <w:t xml:space="preserve"> </w:t>
      </w:r>
      <w:r>
        <w:t>wąskie</w:t>
      </w:r>
      <w:r>
        <w:rPr>
          <w:spacing w:val="-3"/>
        </w:rPr>
        <w:t xml:space="preserve"> </w:t>
      </w:r>
      <w:r>
        <w:t>przestrzenie,</w:t>
      </w:r>
      <w:r>
        <w:rPr>
          <w:spacing w:val="-4"/>
        </w:rPr>
        <w:t xml:space="preserve"> </w:t>
      </w:r>
      <w:r>
        <w:t>dojścia,</w:t>
      </w:r>
      <w:r>
        <w:rPr>
          <w:spacing w:val="-4"/>
        </w:rPr>
        <w:t xml:space="preserve"> </w:t>
      </w:r>
      <w:r>
        <w:rPr>
          <w:spacing w:val="-2"/>
        </w:rPr>
        <w:t>przejścia.</w:t>
      </w:r>
    </w:p>
    <w:p w14:paraId="545E22FE" w14:textId="77777777" w:rsidR="00082AD7" w:rsidRDefault="00082AD7">
      <w:pPr>
        <w:pStyle w:val="Tekstpodstawowy"/>
        <w:kinsoku w:val="0"/>
        <w:overflowPunct w:val="0"/>
      </w:pPr>
    </w:p>
    <w:p w14:paraId="3A714F6D" w14:textId="77777777" w:rsidR="00082AD7" w:rsidRDefault="00082AD7">
      <w:pPr>
        <w:pStyle w:val="Akapitzlist"/>
        <w:numPr>
          <w:ilvl w:val="0"/>
          <w:numId w:val="8"/>
        </w:numPr>
        <w:tabs>
          <w:tab w:val="left" w:pos="346"/>
        </w:tabs>
        <w:kinsoku w:val="0"/>
        <w:overflowPunct w:val="0"/>
        <w:ind w:left="346" w:right="6789" w:hanging="346"/>
        <w:jc w:val="right"/>
        <w:rPr>
          <w:spacing w:val="-2"/>
        </w:rPr>
      </w:pPr>
      <w:r>
        <w:rPr>
          <w:b/>
          <w:bCs/>
        </w:rPr>
        <w:t>Zagrożenia</w:t>
      </w:r>
      <w:r>
        <w:rPr>
          <w:b/>
          <w:bCs/>
          <w:spacing w:val="-7"/>
        </w:rPr>
        <w:t xml:space="preserve"> </w:t>
      </w:r>
      <w:r>
        <w:rPr>
          <w:b/>
          <w:bCs/>
          <w:spacing w:val="-2"/>
        </w:rPr>
        <w:t>chemiczne</w:t>
      </w:r>
      <w:r>
        <w:rPr>
          <w:spacing w:val="-2"/>
        </w:rPr>
        <w:t>:</w:t>
      </w:r>
    </w:p>
    <w:p w14:paraId="2800EAAE" w14:textId="77777777" w:rsidR="00082AD7" w:rsidRDefault="00082AD7">
      <w:pPr>
        <w:pStyle w:val="Akapitzlist"/>
        <w:numPr>
          <w:ilvl w:val="1"/>
          <w:numId w:val="8"/>
        </w:numPr>
        <w:tabs>
          <w:tab w:val="left" w:pos="359"/>
        </w:tabs>
        <w:kinsoku w:val="0"/>
        <w:overflowPunct w:val="0"/>
        <w:ind w:left="359" w:right="6717" w:hanging="359"/>
        <w:jc w:val="right"/>
        <w:rPr>
          <w:spacing w:val="-2"/>
        </w:rPr>
      </w:pPr>
      <w:r>
        <w:t>Zagrożenia</w:t>
      </w:r>
      <w:r>
        <w:rPr>
          <w:spacing w:val="-5"/>
        </w:rPr>
        <w:t xml:space="preserve"> </w:t>
      </w:r>
      <w:r>
        <w:rPr>
          <w:spacing w:val="-2"/>
        </w:rPr>
        <w:t>fizyczne:</w:t>
      </w:r>
    </w:p>
    <w:p w14:paraId="4637E622" w14:textId="77777777" w:rsidR="00082AD7" w:rsidRDefault="00082AD7">
      <w:pPr>
        <w:pStyle w:val="Akapitzlist"/>
        <w:numPr>
          <w:ilvl w:val="2"/>
          <w:numId w:val="8"/>
        </w:numPr>
        <w:tabs>
          <w:tab w:val="left" w:pos="335"/>
        </w:tabs>
        <w:kinsoku w:val="0"/>
        <w:overflowPunct w:val="0"/>
        <w:ind w:left="335" w:right="6814" w:hanging="335"/>
        <w:jc w:val="right"/>
        <w:rPr>
          <w:spacing w:val="-2"/>
        </w:rPr>
      </w:pPr>
      <w:r>
        <w:t>gaz</w:t>
      </w:r>
      <w:r>
        <w:rPr>
          <w:spacing w:val="-1"/>
        </w:rPr>
        <w:t xml:space="preserve"> </w:t>
      </w:r>
      <w:r>
        <w:rPr>
          <w:spacing w:val="-2"/>
        </w:rPr>
        <w:t>łatwopalny,</w:t>
      </w:r>
    </w:p>
    <w:p w14:paraId="698486C8" w14:textId="77777777" w:rsidR="00082AD7" w:rsidRDefault="00082AD7">
      <w:pPr>
        <w:pStyle w:val="Akapitzlist"/>
        <w:numPr>
          <w:ilvl w:val="2"/>
          <w:numId w:val="8"/>
        </w:numPr>
        <w:tabs>
          <w:tab w:val="left" w:pos="1628"/>
        </w:tabs>
        <w:kinsoku w:val="0"/>
        <w:overflowPunct w:val="0"/>
        <w:ind w:left="1628" w:hanging="335"/>
        <w:jc w:val="left"/>
        <w:rPr>
          <w:spacing w:val="-2"/>
        </w:rPr>
      </w:pPr>
      <w:r>
        <w:t>gaz</w:t>
      </w:r>
      <w:r>
        <w:rPr>
          <w:spacing w:val="-3"/>
        </w:rPr>
        <w:t xml:space="preserve"> </w:t>
      </w:r>
      <w:r>
        <w:t xml:space="preserve">pod </w:t>
      </w:r>
      <w:r>
        <w:rPr>
          <w:spacing w:val="-2"/>
        </w:rPr>
        <w:t>ciśnieniem,</w:t>
      </w:r>
    </w:p>
    <w:p w14:paraId="1C339E18" w14:textId="77777777" w:rsidR="00082AD7" w:rsidRDefault="00082AD7">
      <w:pPr>
        <w:pStyle w:val="Akapitzlist"/>
        <w:numPr>
          <w:ilvl w:val="2"/>
          <w:numId w:val="8"/>
        </w:numPr>
        <w:tabs>
          <w:tab w:val="left" w:pos="1628"/>
        </w:tabs>
        <w:kinsoku w:val="0"/>
        <w:overflowPunct w:val="0"/>
        <w:ind w:left="1628" w:hanging="335"/>
        <w:jc w:val="left"/>
        <w:rPr>
          <w:spacing w:val="-2"/>
        </w:rPr>
      </w:pPr>
      <w:r>
        <w:t>substancja</w:t>
      </w:r>
      <w:r>
        <w:rPr>
          <w:spacing w:val="-3"/>
        </w:rPr>
        <w:t xml:space="preserve"> </w:t>
      </w:r>
      <w:r>
        <w:t>ciekła</w:t>
      </w:r>
      <w:r>
        <w:rPr>
          <w:spacing w:val="-4"/>
        </w:rPr>
        <w:t xml:space="preserve"> </w:t>
      </w:r>
      <w:r>
        <w:rPr>
          <w:spacing w:val="-2"/>
        </w:rPr>
        <w:t>łatwopalna,</w:t>
      </w:r>
    </w:p>
    <w:p w14:paraId="0344C6BB" w14:textId="77777777" w:rsidR="00082AD7" w:rsidRDefault="00082AD7">
      <w:pPr>
        <w:pStyle w:val="Akapitzlist"/>
        <w:numPr>
          <w:ilvl w:val="2"/>
          <w:numId w:val="8"/>
        </w:numPr>
        <w:tabs>
          <w:tab w:val="left" w:pos="1628"/>
        </w:tabs>
        <w:kinsoku w:val="0"/>
        <w:overflowPunct w:val="0"/>
        <w:spacing w:line="293" w:lineRule="exact"/>
        <w:ind w:left="1628" w:hanging="335"/>
        <w:jc w:val="left"/>
        <w:rPr>
          <w:spacing w:val="-2"/>
        </w:rPr>
      </w:pPr>
      <w:r>
        <w:t>substancja</w:t>
      </w:r>
      <w:r>
        <w:rPr>
          <w:spacing w:val="-3"/>
        </w:rPr>
        <w:t xml:space="preserve"> </w:t>
      </w:r>
      <w:r>
        <w:t>ciekła</w:t>
      </w:r>
      <w:r>
        <w:rPr>
          <w:spacing w:val="-4"/>
        </w:rPr>
        <w:t xml:space="preserve"> </w:t>
      </w:r>
      <w:r>
        <w:rPr>
          <w:spacing w:val="-2"/>
        </w:rPr>
        <w:t>utleniająca,</w:t>
      </w:r>
    </w:p>
    <w:p w14:paraId="00889668" w14:textId="77777777" w:rsidR="00082AD7" w:rsidRDefault="00082AD7">
      <w:pPr>
        <w:pStyle w:val="Akapitzlist"/>
        <w:numPr>
          <w:ilvl w:val="2"/>
          <w:numId w:val="8"/>
        </w:numPr>
        <w:tabs>
          <w:tab w:val="left" w:pos="1627"/>
        </w:tabs>
        <w:kinsoku w:val="0"/>
        <w:overflowPunct w:val="0"/>
        <w:ind w:left="1627" w:hanging="334"/>
        <w:jc w:val="left"/>
        <w:rPr>
          <w:spacing w:val="-2"/>
        </w:rPr>
      </w:pPr>
      <w:r>
        <w:t>substancja</w:t>
      </w:r>
      <w:r>
        <w:rPr>
          <w:spacing w:val="-4"/>
        </w:rPr>
        <w:t xml:space="preserve"> </w:t>
      </w:r>
      <w:r>
        <w:t>stała</w:t>
      </w:r>
      <w:r>
        <w:rPr>
          <w:spacing w:val="-4"/>
        </w:rPr>
        <w:t xml:space="preserve"> </w:t>
      </w:r>
      <w:r>
        <w:rPr>
          <w:spacing w:val="-2"/>
        </w:rPr>
        <w:t>utleniająca,</w:t>
      </w:r>
    </w:p>
    <w:p w14:paraId="12FEB62E" w14:textId="77777777" w:rsidR="00082AD7" w:rsidRDefault="00082AD7">
      <w:pPr>
        <w:pStyle w:val="Akapitzlist"/>
        <w:numPr>
          <w:ilvl w:val="2"/>
          <w:numId w:val="8"/>
        </w:numPr>
        <w:tabs>
          <w:tab w:val="left" w:pos="1628"/>
        </w:tabs>
        <w:kinsoku w:val="0"/>
        <w:overflowPunct w:val="0"/>
        <w:ind w:left="1628" w:hanging="335"/>
        <w:jc w:val="left"/>
        <w:rPr>
          <w:spacing w:val="-2"/>
        </w:rPr>
      </w:pPr>
      <w:r>
        <w:t>substancja</w:t>
      </w:r>
      <w:r>
        <w:rPr>
          <w:spacing w:val="-3"/>
        </w:rPr>
        <w:t xml:space="preserve"> </w:t>
      </w:r>
      <w:r>
        <w:t>lub</w:t>
      </w:r>
      <w:r>
        <w:rPr>
          <w:spacing w:val="-3"/>
        </w:rPr>
        <w:t xml:space="preserve"> </w:t>
      </w:r>
      <w:r>
        <w:t>mieszanina</w:t>
      </w:r>
      <w:r>
        <w:rPr>
          <w:spacing w:val="-3"/>
        </w:rPr>
        <w:t xml:space="preserve"> </w:t>
      </w:r>
      <w:r>
        <w:t>powodująca</w:t>
      </w:r>
      <w:r>
        <w:rPr>
          <w:spacing w:val="-4"/>
        </w:rPr>
        <w:t xml:space="preserve"> </w:t>
      </w:r>
      <w:r>
        <w:t>korozję</w:t>
      </w:r>
      <w:r>
        <w:rPr>
          <w:spacing w:val="-4"/>
        </w:rPr>
        <w:t xml:space="preserve"> </w:t>
      </w:r>
      <w:r>
        <w:rPr>
          <w:spacing w:val="-2"/>
        </w:rPr>
        <w:t>metali.</w:t>
      </w:r>
    </w:p>
    <w:p w14:paraId="509FB522" w14:textId="77777777" w:rsidR="00082AD7" w:rsidRDefault="00082AD7">
      <w:pPr>
        <w:pStyle w:val="Akapitzlist"/>
        <w:numPr>
          <w:ilvl w:val="1"/>
          <w:numId w:val="8"/>
        </w:numPr>
        <w:tabs>
          <w:tab w:val="left" w:pos="1292"/>
        </w:tabs>
        <w:kinsoku w:val="0"/>
        <w:overflowPunct w:val="0"/>
        <w:ind w:left="1292" w:hanging="359"/>
        <w:jc w:val="left"/>
        <w:rPr>
          <w:spacing w:val="-2"/>
        </w:rPr>
      </w:pPr>
      <w:r>
        <w:t>Zagrożenia</w:t>
      </w:r>
      <w:r>
        <w:rPr>
          <w:spacing w:val="-3"/>
        </w:rPr>
        <w:t xml:space="preserve"> </w:t>
      </w:r>
      <w:r>
        <w:t>dla</w:t>
      </w:r>
      <w:r>
        <w:rPr>
          <w:spacing w:val="-2"/>
        </w:rPr>
        <w:t xml:space="preserve"> zdrowia:</w:t>
      </w:r>
    </w:p>
    <w:p w14:paraId="19F4A96F" w14:textId="77777777" w:rsidR="00082AD7" w:rsidRDefault="00082AD7">
      <w:pPr>
        <w:pStyle w:val="Akapitzlist"/>
        <w:numPr>
          <w:ilvl w:val="1"/>
          <w:numId w:val="8"/>
        </w:numPr>
        <w:tabs>
          <w:tab w:val="left" w:pos="1292"/>
        </w:tabs>
        <w:kinsoku w:val="0"/>
        <w:overflowPunct w:val="0"/>
        <w:ind w:left="1292" w:hanging="359"/>
        <w:jc w:val="left"/>
        <w:rPr>
          <w:spacing w:val="-2"/>
        </w:rPr>
        <w:sectPr w:rsidR="00082AD7">
          <w:pgSz w:w="11910" w:h="16840"/>
          <w:pgMar w:top="920" w:right="1020" w:bottom="1140" w:left="920" w:header="0" w:footer="945" w:gutter="0"/>
          <w:cols w:space="708"/>
          <w:noEndnote/>
        </w:sectPr>
      </w:pPr>
    </w:p>
    <w:p w14:paraId="5A14C956" w14:textId="77777777" w:rsidR="00082AD7" w:rsidRDefault="00082AD7">
      <w:pPr>
        <w:pStyle w:val="Akapitzlist"/>
        <w:numPr>
          <w:ilvl w:val="2"/>
          <w:numId w:val="8"/>
        </w:numPr>
        <w:tabs>
          <w:tab w:val="left" w:pos="1628"/>
        </w:tabs>
        <w:kinsoku w:val="0"/>
        <w:overflowPunct w:val="0"/>
        <w:spacing w:before="23"/>
        <w:ind w:left="1628" w:hanging="335"/>
        <w:jc w:val="left"/>
        <w:rPr>
          <w:spacing w:val="-2"/>
        </w:rPr>
      </w:pPr>
      <w:r>
        <w:lastRenderedPageBreak/>
        <w:t>toksyczność</w:t>
      </w:r>
      <w:r>
        <w:rPr>
          <w:spacing w:val="-5"/>
        </w:rPr>
        <w:t xml:space="preserve"> </w:t>
      </w:r>
      <w:r>
        <w:rPr>
          <w:spacing w:val="-2"/>
        </w:rPr>
        <w:t>ostra,</w:t>
      </w:r>
    </w:p>
    <w:p w14:paraId="6A7CC30E" w14:textId="77777777" w:rsidR="00082AD7" w:rsidRDefault="00082AD7">
      <w:pPr>
        <w:pStyle w:val="Akapitzlist"/>
        <w:numPr>
          <w:ilvl w:val="2"/>
          <w:numId w:val="8"/>
        </w:numPr>
        <w:tabs>
          <w:tab w:val="left" w:pos="1628"/>
        </w:tabs>
        <w:kinsoku w:val="0"/>
        <w:overflowPunct w:val="0"/>
        <w:ind w:left="1628" w:hanging="335"/>
        <w:jc w:val="left"/>
        <w:rPr>
          <w:spacing w:val="-2"/>
        </w:rPr>
      </w:pPr>
      <w:r>
        <w:t>działanie</w:t>
      </w:r>
      <w:r>
        <w:rPr>
          <w:spacing w:val="-8"/>
        </w:rPr>
        <w:t xml:space="preserve"> </w:t>
      </w:r>
      <w:r>
        <w:t>żrące/drażniące</w:t>
      </w:r>
      <w:r>
        <w:rPr>
          <w:spacing w:val="-2"/>
        </w:rPr>
        <w:t xml:space="preserve"> </w:t>
      </w:r>
      <w:r>
        <w:t>na</w:t>
      </w:r>
      <w:r>
        <w:rPr>
          <w:spacing w:val="-5"/>
        </w:rPr>
        <w:t xml:space="preserve"> </w:t>
      </w:r>
      <w:r>
        <w:rPr>
          <w:spacing w:val="-2"/>
        </w:rPr>
        <w:t>skórę,</w:t>
      </w:r>
    </w:p>
    <w:p w14:paraId="4F53CF9E" w14:textId="77777777" w:rsidR="00082AD7" w:rsidRDefault="00082AD7">
      <w:pPr>
        <w:pStyle w:val="Akapitzlist"/>
        <w:numPr>
          <w:ilvl w:val="2"/>
          <w:numId w:val="8"/>
        </w:numPr>
        <w:tabs>
          <w:tab w:val="left" w:pos="1628"/>
        </w:tabs>
        <w:kinsoku w:val="0"/>
        <w:overflowPunct w:val="0"/>
        <w:ind w:left="1628" w:hanging="335"/>
        <w:jc w:val="left"/>
        <w:rPr>
          <w:spacing w:val="-2"/>
        </w:rPr>
      </w:pPr>
      <w:r>
        <w:t>poważne</w:t>
      </w:r>
      <w:r>
        <w:rPr>
          <w:spacing w:val="-5"/>
        </w:rPr>
        <w:t xml:space="preserve"> </w:t>
      </w:r>
      <w:r>
        <w:t>uszkodzenie</w:t>
      </w:r>
      <w:r>
        <w:rPr>
          <w:spacing w:val="-7"/>
        </w:rPr>
        <w:t xml:space="preserve"> </w:t>
      </w:r>
      <w:r>
        <w:t>oczu/działanie</w:t>
      </w:r>
      <w:r>
        <w:rPr>
          <w:spacing w:val="-5"/>
        </w:rPr>
        <w:t xml:space="preserve"> </w:t>
      </w:r>
      <w:r>
        <w:t>drażniące</w:t>
      </w:r>
      <w:r>
        <w:rPr>
          <w:spacing w:val="-5"/>
        </w:rPr>
        <w:t xml:space="preserve"> </w:t>
      </w:r>
      <w:r>
        <w:t>na</w:t>
      </w:r>
      <w:r>
        <w:rPr>
          <w:spacing w:val="-5"/>
        </w:rPr>
        <w:t xml:space="preserve"> </w:t>
      </w:r>
      <w:r>
        <w:rPr>
          <w:spacing w:val="-2"/>
        </w:rPr>
        <w:t>oczy,</w:t>
      </w:r>
    </w:p>
    <w:p w14:paraId="5D50D0F0" w14:textId="77777777" w:rsidR="00082AD7" w:rsidRDefault="00082AD7">
      <w:pPr>
        <w:pStyle w:val="Akapitzlist"/>
        <w:numPr>
          <w:ilvl w:val="2"/>
          <w:numId w:val="8"/>
        </w:numPr>
        <w:tabs>
          <w:tab w:val="left" w:pos="1628"/>
        </w:tabs>
        <w:kinsoku w:val="0"/>
        <w:overflowPunct w:val="0"/>
        <w:ind w:left="1628" w:hanging="335"/>
        <w:jc w:val="left"/>
        <w:rPr>
          <w:spacing w:val="-2"/>
        </w:rPr>
      </w:pPr>
      <w:r>
        <w:t>działanie</w:t>
      </w:r>
      <w:r>
        <w:rPr>
          <w:spacing w:val="-5"/>
        </w:rPr>
        <w:t xml:space="preserve"> </w:t>
      </w:r>
      <w:r>
        <w:t>uczulające</w:t>
      </w:r>
      <w:r>
        <w:rPr>
          <w:spacing w:val="-3"/>
        </w:rPr>
        <w:t xml:space="preserve"> </w:t>
      </w:r>
      <w:r>
        <w:t>na</w:t>
      </w:r>
      <w:r>
        <w:rPr>
          <w:spacing w:val="-4"/>
        </w:rPr>
        <w:t xml:space="preserve"> </w:t>
      </w:r>
      <w:r>
        <w:t>drogi</w:t>
      </w:r>
      <w:r>
        <w:rPr>
          <w:spacing w:val="-2"/>
        </w:rPr>
        <w:t xml:space="preserve"> oddechowe/skórę,</w:t>
      </w:r>
    </w:p>
    <w:p w14:paraId="006C80A7" w14:textId="77777777" w:rsidR="00082AD7" w:rsidRDefault="00082AD7">
      <w:pPr>
        <w:pStyle w:val="Akapitzlist"/>
        <w:numPr>
          <w:ilvl w:val="2"/>
          <w:numId w:val="8"/>
        </w:numPr>
        <w:tabs>
          <w:tab w:val="left" w:pos="1627"/>
        </w:tabs>
        <w:kinsoku w:val="0"/>
        <w:overflowPunct w:val="0"/>
        <w:ind w:left="1627" w:hanging="334"/>
        <w:jc w:val="left"/>
        <w:rPr>
          <w:spacing w:val="-2"/>
        </w:rPr>
      </w:pPr>
      <w:r>
        <w:rPr>
          <w:spacing w:val="-2"/>
        </w:rPr>
        <w:t>rakotwórczość,</w:t>
      </w:r>
    </w:p>
    <w:p w14:paraId="5D9024A3" w14:textId="77777777" w:rsidR="00082AD7" w:rsidRDefault="00082AD7">
      <w:pPr>
        <w:pStyle w:val="Akapitzlist"/>
        <w:numPr>
          <w:ilvl w:val="2"/>
          <w:numId w:val="8"/>
        </w:numPr>
        <w:tabs>
          <w:tab w:val="left" w:pos="1628"/>
        </w:tabs>
        <w:kinsoku w:val="0"/>
        <w:overflowPunct w:val="0"/>
        <w:ind w:left="1628" w:hanging="335"/>
        <w:jc w:val="left"/>
        <w:rPr>
          <w:spacing w:val="-2"/>
        </w:rPr>
      </w:pPr>
      <w:r>
        <w:t>działanie</w:t>
      </w:r>
      <w:r>
        <w:rPr>
          <w:spacing w:val="-4"/>
        </w:rPr>
        <w:t xml:space="preserve"> </w:t>
      </w:r>
      <w:r>
        <w:t>szkodliwe</w:t>
      </w:r>
      <w:r>
        <w:rPr>
          <w:spacing w:val="-2"/>
        </w:rPr>
        <w:t xml:space="preserve"> </w:t>
      </w:r>
      <w:r>
        <w:t>na</w:t>
      </w:r>
      <w:r>
        <w:rPr>
          <w:spacing w:val="-3"/>
        </w:rPr>
        <w:t xml:space="preserve"> </w:t>
      </w:r>
      <w:r>
        <w:rPr>
          <w:spacing w:val="-2"/>
        </w:rPr>
        <w:t>rozrodczość,</w:t>
      </w:r>
    </w:p>
    <w:p w14:paraId="7DDA743A" w14:textId="77777777" w:rsidR="00082AD7" w:rsidRDefault="00082AD7">
      <w:pPr>
        <w:pStyle w:val="Akapitzlist"/>
        <w:numPr>
          <w:ilvl w:val="2"/>
          <w:numId w:val="8"/>
        </w:numPr>
        <w:tabs>
          <w:tab w:val="left" w:pos="1627"/>
        </w:tabs>
        <w:kinsoku w:val="0"/>
        <w:overflowPunct w:val="0"/>
        <w:ind w:left="1627" w:hanging="334"/>
        <w:jc w:val="left"/>
        <w:rPr>
          <w:spacing w:val="-2"/>
        </w:rPr>
      </w:pPr>
      <w:r>
        <w:t>działanie</w:t>
      </w:r>
      <w:r>
        <w:rPr>
          <w:spacing w:val="-3"/>
        </w:rPr>
        <w:t xml:space="preserve"> </w:t>
      </w:r>
      <w:r>
        <w:t>toksyczne</w:t>
      </w:r>
      <w:r>
        <w:rPr>
          <w:spacing w:val="-4"/>
        </w:rPr>
        <w:t xml:space="preserve"> </w:t>
      </w:r>
      <w:r>
        <w:t>na</w:t>
      </w:r>
      <w:r>
        <w:rPr>
          <w:spacing w:val="-5"/>
        </w:rPr>
        <w:t xml:space="preserve"> </w:t>
      </w:r>
      <w:r>
        <w:t>narządy</w:t>
      </w:r>
      <w:r>
        <w:rPr>
          <w:spacing w:val="-5"/>
        </w:rPr>
        <w:t xml:space="preserve"> </w:t>
      </w:r>
      <w:r>
        <w:t>docelowe -</w:t>
      </w:r>
      <w:r>
        <w:rPr>
          <w:spacing w:val="-3"/>
        </w:rPr>
        <w:t xml:space="preserve"> </w:t>
      </w:r>
      <w:r>
        <w:t>narażenie</w:t>
      </w:r>
      <w:r>
        <w:rPr>
          <w:spacing w:val="-1"/>
        </w:rPr>
        <w:t xml:space="preserve"> </w:t>
      </w:r>
      <w:r>
        <w:rPr>
          <w:spacing w:val="-2"/>
        </w:rPr>
        <w:t>jednorazowe,</w:t>
      </w:r>
    </w:p>
    <w:p w14:paraId="40A9D9C5" w14:textId="77777777" w:rsidR="00082AD7" w:rsidRDefault="00082AD7">
      <w:pPr>
        <w:pStyle w:val="Akapitzlist"/>
        <w:numPr>
          <w:ilvl w:val="2"/>
          <w:numId w:val="8"/>
        </w:numPr>
        <w:tabs>
          <w:tab w:val="left" w:pos="1628"/>
        </w:tabs>
        <w:kinsoku w:val="0"/>
        <w:overflowPunct w:val="0"/>
        <w:ind w:left="1628" w:hanging="335"/>
        <w:jc w:val="left"/>
        <w:rPr>
          <w:spacing w:val="-2"/>
        </w:rPr>
      </w:pPr>
      <w:r>
        <w:t>działanie</w:t>
      </w:r>
      <w:r>
        <w:rPr>
          <w:spacing w:val="-7"/>
        </w:rPr>
        <w:t xml:space="preserve"> </w:t>
      </w:r>
      <w:r>
        <w:t>toksyczne</w:t>
      </w:r>
      <w:r>
        <w:rPr>
          <w:spacing w:val="-4"/>
        </w:rPr>
        <w:t xml:space="preserve"> </w:t>
      </w:r>
      <w:r>
        <w:t>na</w:t>
      </w:r>
      <w:r>
        <w:rPr>
          <w:spacing w:val="-4"/>
        </w:rPr>
        <w:t xml:space="preserve"> </w:t>
      </w:r>
      <w:r>
        <w:t>narządy</w:t>
      </w:r>
      <w:r>
        <w:rPr>
          <w:spacing w:val="-5"/>
        </w:rPr>
        <w:t xml:space="preserve"> </w:t>
      </w:r>
      <w:r>
        <w:t>docelowe</w:t>
      </w:r>
      <w:r>
        <w:rPr>
          <w:spacing w:val="1"/>
        </w:rPr>
        <w:t xml:space="preserve"> </w:t>
      </w:r>
      <w:r>
        <w:t>-</w:t>
      </w:r>
      <w:r>
        <w:rPr>
          <w:spacing w:val="-3"/>
        </w:rPr>
        <w:t xml:space="preserve"> </w:t>
      </w:r>
      <w:r>
        <w:t>powtarzane</w:t>
      </w:r>
      <w:r>
        <w:rPr>
          <w:spacing w:val="-4"/>
        </w:rPr>
        <w:t xml:space="preserve"> </w:t>
      </w:r>
      <w:r>
        <w:rPr>
          <w:spacing w:val="-2"/>
        </w:rPr>
        <w:t>narażenie,</w:t>
      </w:r>
    </w:p>
    <w:p w14:paraId="4F14286B" w14:textId="77777777" w:rsidR="00082AD7" w:rsidRDefault="00082AD7">
      <w:pPr>
        <w:pStyle w:val="Akapitzlist"/>
        <w:numPr>
          <w:ilvl w:val="2"/>
          <w:numId w:val="8"/>
        </w:numPr>
        <w:tabs>
          <w:tab w:val="left" w:pos="1629"/>
        </w:tabs>
        <w:kinsoku w:val="0"/>
        <w:overflowPunct w:val="0"/>
        <w:jc w:val="left"/>
        <w:rPr>
          <w:spacing w:val="-2"/>
        </w:rPr>
      </w:pPr>
      <w:r>
        <w:t>zagrożenie</w:t>
      </w:r>
      <w:r>
        <w:rPr>
          <w:spacing w:val="-9"/>
        </w:rPr>
        <w:t xml:space="preserve"> </w:t>
      </w:r>
      <w:r>
        <w:t>spowodowane</w:t>
      </w:r>
      <w:r>
        <w:rPr>
          <w:spacing w:val="-5"/>
        </w:rPr>
        <w:t xml:space="preserve"> </w:t>
      </w:r>
      <w:r>
        <w:rPr>
          <w:spacing w:val="-2"/>
        </w:rPr>
        <w:t>aspiracją.</w:t>
      </w:r>
    </w:p>
    <w:p w14:paraId="535F6025" w14:textId="77777777" w:rsidR="00082AD7" w:rsidRDefault="00082AD7">
      <w:pPr>
        <w:pStyle w:val="Akapitzlist"/>
        <w:numPr>
          <w:ilvl w:val="1"/>
          <w:numId w:val="8"/>
        </w:numPr>
        <w:tabs>
          <w:tab w:val="left" w:pos="1292"/>
        </w:tabs>
        <w:kinsoku w:val="0"/>
        <w:overflowPunct w:val="0"/>
        <w:ind w:left="1292" w:hanging="359"/>
        <w:jc w:val="left"/>
        <w:rPr>
          <w:spacing w:val="-2"/>
        </w:rPr>
      </w:pPr>
      <w:r>
        <w:t>Zagrożenia</w:t>
      </w:r>
      <w:r>
        <w:rPr>
          <w:spacing w:val="-3"/>
        </w:rPr>
        <w:t xml:space="preserve"> </w:t>
      </w:r>
      <w:r>
        <w:t xml:space="preserve">dla </w:t>
      </w:r>
      <w:r>
        <w:rPr>
          <w:spacing w:val="-2"/>
        </w:rPr>
        <w:t>środowiska:</w:t>
      </w:r>
    </w:p>
    <w:p w14:paraId="0CF84C07" w14:textId="77777777" w:rsidR="00082AD7" w:rsidRDefault="00082AD7">
      <w:pPr>
        <w:pStyle w:val="Akapitzlist"/>
        <w:numPr>
          <w:ilvl w:val="2"/>
          <w:numId w:val="8"/>
        </w:numPr>
        <w:tabs>
          <w:tab w:val="left" w:pos="1534"/>
        </w:tabs>
        <w:kinsoku w:val="0"/>
        <w:overflowPunct w:val="0"/>
        <w:spacing w:before="1"/>
        <w:ind w:left="1293" w:right="457" w:firstLine="0"/>
        <w:jc w:val="left"/>
      </w:pPr>
      <w:r>
        <w:t>substancja</w:t>
      </w:r>
      <w:r>
        <w:rPr>
          <w:spacing w:val="-4"/>
        </w:rPr>
        <w:t xml:space="preserve"> </w:t>
      </w:r>
      <w:r>
        <w:t>lub</w:t>
      </w:r>
      <w:r>
        <w:rPr>
          <w:spacing w:val="-6"/>
        </w:rPr>
        <w:t xml:space="preserve"> </w:t>
      </w:r>
      <w:r>
        <w:t>mieszanina</w:t>
      </w:r>
      <w:r>
        <w:rPr>
          <w:spacing w:val="-1"/>
        </w:rPr>
        <w:t xml:space="preserve"> </w:t>
      </w:r>
      <w:r>
        <w:t>stwarzająca</w:t>
      </w:r>
      <w:r>
        <w:rPr>
          <w:spacing w:val="-7"/>
        </w:rPr>
        <w:t xml:space="preserve"> </w:t>
      </w:r>
      <w:r>
        <w:t>zagrożenie</w:t>
      </w:r>
      <w:r>
        <w:rPr>
          <w:spacing w:val="-5"/>
        </w:rPr>
        <w:t xml:space="preserve"> </w:t>
      </w:r>
      <w:r>
        <w:t>pylenia,</w:t>
      </w:r>
      <w:r>
        <w:rPr>
          <w:spacing w:val="-6"/>
        </w:rPr>
        <w:t xml:space="preserve"> </w:t>
      </w:r>
      <w:r>
        <w:t>zanieczyszczenia</w:t>
      </w:r>
      <w:r>
        <w:rPr>
          <w:spacing w:val="-5"/>
        </w:rPr>
        <w:t xml:space="preserve"> </w:t>
      </w:r>
      <w:r>
        <w:t>gleby, ziemi, wód powierzchniowych lub podziemnych.</w:t>
      </w:r>
    </w:p>
    <w:p w14:paraId="2C896131" w14:textId="77777777" w:rsidR="00082AD7" w:rsidRDefault="00082AD7">
      <w:pPr>
        <w:pStyle w:val="Tekstpodstawowy"/>
        <w:kinsoku w:val="0"/>
        <w:overflowPunct w:val="0"/>
        <w:ind w:left="212" w:right="111"/>
        <w:jc w:val="both"/>
        <w:rPr>
          <w:spacing w:val="-4"/>
        </w:rPr>
      </w:pPr>
      <w:r>
        <w:t xml:space="preserve">Szczegółowy katalog zagrożeń występujących w każdym z ZP, Wykonawca otrzymuje od Zamawiającego w ramach szkolenia wprowadzającego. Wykonawca zapewnia zapoznanie swoich pracowników oraz swoich podwykonawców ze wszystkimi zagrożeniami występującymi na terenie </w:t>
      </w:r>
      <w:r>
        <w:rPr>
          <w:spacing w:val="-4"/>
        </w:rPr>
        <w:t>ZP.</w:t>
      </w:r>
    </w:p>
    <w:p w14:paraId="2D625491" w14:textId="77777777" w:rsidR="00082AD7" w:rsidRDefault="00082AD7">
      <w:pPr>
        <w:pStyle w:val="Tekstpodstawowy"/>
        <w:kinsoku w:val="0"/>
        <w:overflowPunct w:val="0"/>
      </w:pPr>
    </w:p>
    <w:p w14:paraId="30530842" w14:textId="77777777" w:rsidR="00082AD7" w:rsidRDefault="00082AD7">
      <w:pPr>
        <w:pStyle w:val="Tekstpodstawowy"/>
        <w:kinsoku w:val="0"/>
        <w:overflowPunct w:val="0"/>
        <w:ind w:left="212"/>
        <w:jc w:val="both"/>
        <w:rPr>
          <w:b/>
          <w:bCs/>
          <w:spacing w:val="-5"/>
        </w:rPr>
      </w:pPr>
      <w:r>
        <w:rPr>
          <w:b/>
          <w:bCs/>
        </w:rPr>
        <w:t>ROZDZIAŁ</w:t>
      </w:r>
      <w:r>
        <w:rPr>
          <w:b/>
          <w:bCs/>
          <w:spacing w:val="-2"/>
        </w:rPr>
        <w:t xml:space="preserve"> </w:t>
      </w:r>
      <w:r>
        <w:rPr>
          <w:b/>
          <w:bCs/>
          <w:spacing w:val="-5"/>
        </w:rPr>
        <w:t>5.</w:t>
      </w:r>
    </w:p>
    <w:p w14:paraId="7C708DAF" w14:textId="77777777" w:rsidR="00082AD7" w:rsidRDefault="00082AD7">
      <w:pPr>
        <w:pStyle w:val="Tekstpodstawowy"/>
        <w:kinsoku w:val="0"/>
        <w:overflowPunct w:val="0"/>
        <w:ind w:left="212"/>
        <w:jc w:val="both"/>
        <w:rPr>
          <w:b/>
          <w:bCs/>
          <w:spacing w:val="-2"/>
        </w:rPr>
      </w:pPr>
      <w:r>
        <w:rPr>
          <w:b/>
          <w:bCs/>
        </w:rPr>
        <w:t>ZAKRES</w:t>
      </w:r>
      <w:r>
        <w:rPr>
          <w:b/>
          <w:bCs/>
          <w:spacing w:val="-4"/>
        </w:rPr>
        <w:t xml:space="preserve"> </w:t>
      </w:r>
      <w:r>
        <w:rPr>
          <w:b/>
          <w:bCs/>
        </w:rPr>
        <w:t>SZKOLEŃ</w:t>
      </w:r>
      <w:r>
        <w:rPr>
          <w:b/>
          <w:bCs/>
          <w:spacing w:val="-1"/>
        </w:rPr>
        <w:t xml:space="preserve"> </w:t>
      </w:r>
      <w:r>
        <w:rPr>
          <w:b/>
          <w:bCs/>
        </w:rPr>
        <w:t>WPROWADZAJĄCYCH</w:t>
      </w:r>
      <w:r>
        <w:rPr>
          <w:b/>
          <w:bCs/>
          <w:spacing w:val="-1"/>
        </w:rPr>
        <w:t xml:space="preserve"> </w:t>
      </w:r>
      <w:r>
        <w:rPr>
          <w:b/>
          <w:bCs/>
        </w:rPr>
        <w:t>W</w:t>
      </w:r>
      <w:r>
        <w:rPr>
          <w:b/>
          <w:bCs/>
          <w:spacing w:val="-3"/>
        </w:rPr>
        <w:t xml:space="preserve"> </w:t>
      </w:r>
      <w:r>
        <w:rPr>
          <w:b/>
          <w:bCs/>
        </w:rPr>
        <w:t>ZAKŁADACH</w:t>
      </w:r>
      <w:r>
        <w:rPr>
          <w:b/>
          <w:bCs/>
          <w:spacing w:val="-1"/>
        </w:rPr>
        <w:t xml:space="preserve"> </w:t>
      </w:r>
      <w:r>
        <w:rPr>
          <w:b/>
          <w:bCs/>
          <w:spacing w:val="-2"/>
        </w:rPr>
        <w:t>PRODUKCYJNYCH</w:t>
      </w:r>
    </w:p>
    <w:p w14:paraId="04F87E3F" w14:textId="77777777" w:rsidR="00082AD7" w:rsidRDefault="00082AD7">
      <w:pPr>
        <w:pStyle w:val="Akapitzlist"/>
        <w:numPr>
          <w:ilvl w:val="0"/>
          <w:numId w:val="7"/>
        </w:numPr>
        <w:tabs>
          <w:tab w:val="left" w:pos="920"/>
        </w:tabs>
        <w:kinsoku w:val="0"/>
        <w:overflowPunct w:val="0"/>
        <w:spacing w:before="292"/>
        <w:ind w:left="920" w:hanging="347"/>
        <w:jc w:val="left"/>
        <w:rPr>
          <w:spacing w:val="-2"/>
        </w:rPr>
      </w:pPr>
      <w:r>
        <w:t>Specyfika</w:t>
      </w:r>
      <w:r>
        <w:rPr>
          <w:spacing w:val="-3"/>
        </w:rPr>
        <w:t xml:space="preserve"> </w:t>
      </w:r>
      <w:r>
        <w:rPr>
          <w:spacing w:val="-2"/>
        </w:rPr>
        <w:t>Spółki.</w:t>
      </w:r>
    </w:p>
    <w:p w14:paraId="4C0FDA2D" w14:textId="77777777" w:rsidR="00082AD7" w:rsidRDefault="00082AD7">
      <w:pPr>
        <w:pStyle w:val="Akapitzlist"/>
        <w:numPr>
          <w:ilvl w:val="0"/>
          <w:numId w:val="7"/>
        </w:numPr>
        <w:tabs>
          <w:tab w:val="left" w:pos="920"/>
        </w:tabs>
        <w:kinsoku w:val="0"/>
        <w:overflowPunct w:val="0"/>
        <w:ind w:left="920" w:hanging="347"/>
        <w:jc w:val="left"/>
        <w:rPr>
          <w:spacing w:val="-5"/>
        </w:rPr>
      </w:pPr>
      <w:r>
        <w:t>Podstawowe</w:t>
      </w:r>
      <w:r>
        <w:rPr>
          <w:spacing w:val="-4"/>
        </w:rPr>
        <w:t xml:space="preserve"> </w:t>
      </w:r>
      <w:r>
        <w:t>zagrożenia</w:t>
      </w:r>
      <w:r>
        <w:rPr>
          <w:spacing w:val="-3"/>
        </w:rPr>
        <w:t xml:space="preserve"> </w:t>
      </w:r>
      <w:r>
        <w:t>występujące</w:t>
      </w:r>
      <w:r>
        <w:rPr>
          <w:spacing w:val="-4"/>
        </w:rPr>
        <w:t xml:space="preserve"> </w:t>
      </w:r>
      <w:r>
        <w:t>na</w:t>
      </w:r>
      <w:r>
        <w:rPr>
          <w:spacing w:val="-4"/>
        </w:rPr>
        <w:t xml:space="preserve"> </w:t>
      </w:r>
      <w:r>
        <w:t>terenie</w:t>
      </w:r>
      <w:r>
        <w:rPr>
          <w:spacing w:val="-3"/>
        </w:rPr>
        <w:t xml:space="preserve"> </w:t>
      </w:r>
      <w:r>
        <w:rPr>
          <w:spacing w:val="-5"/>
        </w:rPr>
        <w:t>ZP.</w:t>
      </w:r>
    </w:p>
    <w:p w14:paraId="1731DF65" w14:textId="77777777" w:rsidR="00082AD7" w:rsidRDefault="00082AD7">
      <w:pPr>
        <w:pStyle w:val="Akapitzlist"/>
        <w:numPr>
          <w:ilvl w:val="0"/>
          <w:numId w:val="7"/>
        </w:numPr>
        <w:tabs>
          <w:tab w:val="left" w:pos="920"/>
        </w:tabs>
        <w:kinsoku w:val="0"/>
        <w:overflowPunct w:val="0"/>
        <w:ind w:left="920" w:hanging="347"/>
        <w:jc w:val="left"/>
        <w:rPr>
          <w:spacing w:val="-2"/>
        </w:rPr>
      </w:pPr>
      <w:r>
        <w:t>Sposoby</w:t>
      </w:r>
      <w:r>
        <w:rPr>
          <w:spacing w:val="-6"/>
        </w:rPr>
        <w:t xml:space="preserve"> </w:t>
      </w:r>
      <w:r>
        <w:t>przemieszczania</w:t>
      </w:r>
      <w:r>
        <w:rPr>
          <w:spacing w:val="-3"/>
        </w:rPr>
        <w:t xml:space="preserve"> </w:t>
      </w:r>
      <w:r>
        <w:t>się</w:t>
      </w:r>
      <w:r>
        <w:rPr>
          <w:spacing w:val="-4"/>
        </w:rPr>
        <w:t xml:space="preserve"> </w:t>
      </w:r>
      <w:r>
        <w:t>po</w:t>
      </w:r>
      <w:r>
        <w:rPr>
          <w:spacing w:val="-4"/>
        </w:rPr>
        <w:t xml:space="preserve"> </w:t>
      </w:r>
      <w:r>
        <w:t>terenie</w:t>
      </w:r>
      <w:r>
        <w:rPr>
          <w:spacing w:val="-3"/>
        </w:rPr>
        <w:t xml:space="preserve"> </w:t>
      </w:r>
      <w:r>
        <w:rPr>
          <w:spacing w:val="-2"/>
        </w:rPr>
        <w:t>zakładów.</w:t>
      </w:r>
    </w:p>
    <w:p w14:paraId="6F53E082" w14:textId="77777777" w:rsidR="00082AD7" w:rsidRDefault="00082AD7">
      <w:pPr>
        <w:pStyle w:val="Akapitzlist"/>
        <w:numPr>
          <w:ilvl w:val="0"/>
          <w:numId w:val="7"/>
        </w:numPr>
        <w:tabs>
          <w:tab w:val="left" w:pos="920"/>
        </w:tabs>
        <w:kinsoku w:val="0"/>
        <w:overflowPunct w:val="0"/>
        <w:ind w:left="920" w:hanging="347"/>
        <w:jc w:val="left"/>
        <w:rPr>
          <w:spacing w:val="-2"/>
        </w:rPr>
      </w:pPr>
      <w:r>
        <w:t>Prace</w:t>
      </w:r>
      <w:r>
        <w:rPr>
          <w:spacing w:val="-4"/>
        </w:rPr>
        <w:t xml:space="preserve"> </w:t>
      </w:r>
      <w:r>
        <w:t>szczególnie</w:t>
      </w:r>
      <w:r>
        <w:rPr>
          <w:spacing w:val="-5"/>
        </w:rPr>
        <w:t xml:space="preserve"> </w:t>
      </w:r>
      <w:r>
        <w:rPr>
          <w:spacing w:val="-2"/>
        </w:rPr>
        <w:t>niebezpieczne.</w:t>
      </w:r>
    </w:p>
    <w:p w14:paraId="7FD8CB9E" w14:textId="77777777" w:rsidR="00082AD7" w:rsidRDefault="00082AD7">
      <w:pPr>
        <w:pStyle w:val="Akapitzlist"/>
        <w:numPr>
          <w:ilvl w:val="0"/>
          <w:numId w:val="7"/>
        </w:numPr>
        <w:tabs>
          <w:tab w:val="left" w:pos="933"/>
        </w:tabs>
        <w:kinsoku w:val="0"/>
        <w:overflowPunct w:val="0"/>
        <w:spacing w:before="2"/>
        <w:ind w:left="933" w:right="110" w:hanging="360"/>
        <w:jc w:val="left"/>
      </w:pPr>
      <w:r>
        <w:t>Czynniki</w:t>
      </w:r>
      <w:r>
        <w:rPr>
          <w:spacing w:val="80"/>
        </w:rPr>
        <w:t xml:space="preserve"> </w:t>
      </w:r>
      <w:r>
        <w:t>środowiska</w:t>
      </w:r>
      <w:r>
        <w:rPr>
          <w:spacing w:val="80"/>
        </w:rPr>
        <w:t xml:space="preserve"> </w:t>
      </w:r>
      <w:r>
        <w:t>pracy,</w:t>
      </w:r>
      <w:r>
        <w:rPr>
          <w:spacing w:val="80"/>
        </w:rPr>
        <w:t xml:space="preserve"> </w:t>
      </w:r>
      <w:r>
        <w:t>występujące</w:t>
      </w:r>
      <w:r>
        <w:rPr>
          <w:spacing w:val="80"/>
        </w:rPr>
        <w:t xml:space="preserve"> </w:t>
      </w:r>
      <w:r>
        <w:t>zagrożenia</w:t>
      </w:r>
      <w:r>
        <w:rPr>
          <w:spacing w:val="80"/>
        </w:rPr>
        <w:t xml:space="preserve"> </w:t>
      </w:r>
      <w:r>
        <w:t>dla</w:t>
      </w:r>
      <w:r>
        <w:rPr>
          <w:spacing w:val="79"/>
        </w:rPr>
        <w:t xml:space="preserve"> </w:t>
      </w:r>
      <w:r>
        <w:t>zdrowia</w:t>
      </w:r>
      <w:r>
        <w:rPr>
          <w:spacing w:val="80"/>
        </w:rPr>
        <w:t xml:space="preserve"> </w:t>
      </w:r>
      <w:r>
        <w:t>i</w:t>
      </w:r>
      <w:r>
        <w:rPr>
          <w:spacing w:val="80"/>
        </w:rPr>
        <w:t xml:space="preserve"> </w:t>
      </w:r>
      <w:r>
        <w:t>życia</w:t>
      </w:r>
      <w:r>
        <w:rPr>
          <w:spacing w:val="80"/>
        </w:rPr>
        <w:t xml:space="preserve"> </w:t>
      </w:r>
      <w:r>
        <w:t>oraz</w:t>
      </w:r>
      <w:r>
        <w:rPr>
          <w:spacing w:val="80"/>
        </w:rPr>
        <w:t xml:space="preserve"> </w:t>
      </w:r>
      <w:r>
        <w:t>kontakt z niebezpiecznymi substancjami chemicznymi.</w:t>
      </w:r>
    </w:p>
    <w:p w14:paraId="3B0857EC" w14:textId="77777777" w:rsidR="00082AD7" w:rsidRDefault="00082AD7">
      <w:pPr>
        <w:pStyle w:val="Akapitzlist"/>
        <w:numPr>
          <w:ilvl w:val="0"/>
          <w:numId w:val="7"/>
        </w:numPr>
        <w:tabs>
          <w:tab w:val="left" w:pos="933"/>
        </w:tabs>
        <w:kinsoku w:val="0"/>
        <w:overflowPunct w:val="0"/>
        <w:ind w:left="933" w:right="123" w:hanging="360"/>
        <w:jc w:val="left"/>
      </w:pPr>
      <w:r>
        <w:t>Warunki</w:t>
      </w:r>
      <w:r>
        <w:rPr>
          <w:spacing w:val="35"/>
        </w:rPr>
        <w:t xml:space="preserve"> </w:t>
      </w:r>
      <w:r>
        <w:t>zapobiegania</w:t>
      </w:r>
      <w:r>
        <w:rPr>
          <w:spacing w:val="35"/>
        </w:rPr>
        <w:t xml:space="preserve"> </w:t>
      </w:r>
      <w:r>
        <w:t>zagrożeniom</w:t>
      </w:r>
      <w:r>
        <w:rPr>
          <w:spacing w:val="36"/>
        </w:rPr>
        <w:t xml:space="preserve"> </w:t>
      </w:r>
      <w:r>
        <w:t>poprzez</w:t>
      </w:r>
      <w:r>
        <w:rPr>
          <w:spacing w:val="38"/>
        </w:rPr>
        <w:t xml:space="preserve"> </w:t>
      </w:r>
      <w:r>
        <w:t>stosowanie</w:t>
      </w:r>
      <w:r>
        <w:rPr>
          <w:spacing w:val="35"/>
        </w:rPr>
        <w:t xml:space="preserve"> </w:t>
      </w:r>
      <w:r>
        <w:t>środków</w:t>
      </w:r>
      <w:r>
        <w:rPr>
          <w:spacing w:val="39"/>
        </w:rPr>
        <w:t xml:space="preserve"> </w:t>
      </w:r>
      <w:r>
        <w:t>ochrony</w:t>
      </w:r>
      <w:r>
        <w:rPr>
          <w:spacing w:val="37"/>
        </w:rPr>
        <w:t xml:space="preserve"> </w:t>
      </w:r>
      <w:r>
        <w:t>indywidualnej niezbędnych na obszarze wykonywanych prac w ZP.</w:t>
      </w:r>
    </w:p>
    <w:p w14:paraId="4A21C563" w14:textId="77777777" w:rsidR="00082AD7" w:rsidRDefault="00082AD7">
      <w:pPr>
        <w:pStyle w:val="Akapitzlist"/>
        <w:numPr>
          <w:ilvl w:val="0"/>
          <w:numId w:val="7"/>
        </w:numPr>
        <w:tabs>
          <w:tab w:val="left" w:pos="920"/>
        </w:tabs>
        <w:kinsoku w:val="0"/>
        <w:overflowPunct w:val="0"/>
        <w:ind w:left="920" w:hanging="347"/>
        <w:jc w:val="left"/>
        <w:rPr>
          <w:spacing w:val="-2"/>
        </w:rPr>
      </w:pPr>
      <w:r>
        <w:t>Pierwsza</w:t>
      </w:r>
      <w:r>
        <w:rPr>
          <w:spacing w:val="-2"/>
        </w:rPr>
        <w:t xml:space="preserve"> </w:t>
      </w:r>
      <w:r>
        <w:t>pomoc</w:t>
      </w:r>
      <w:r>
        <w:rPr>
          <w:spacing w:val="-2"/>
        </w:rPr>
        <w:t xml:space="preserve"> przedmedyczna.</w:t>
      </w:r>
    </w:p>
    <w:p w14:paraId="0C9E39D7" w14:textId="77777777" w:rsidR="00082AD7" w:rsidRDefault="00082AD7">
      <w:pPr>
        <w:pStyle w:val="Akapitzlist"/>
        <w:numPr>
          <w:ilvl w:val="0"/>
          <w:numId w:val="7"/>
        </w:numPr>
        <w:tabs>
          <w:tab w:val="left" w:pos="920"/>
          <w:tab w:val="left" w:pos="2326"/>
          <w:tab w:val="left" w:pos="3937"/>
          <w:tab w:val="left" w:pos="4942"/>
          <w:tab w:val="left" w:pos="6118"/>
          <w:tab w:val="left" w:pos="7122"/>
          <w:tab w:val="left" w:pos="8417"/>
          <w:tab w:val="left" w:pos="8868"/>
        </w:tabs>
        <w:kinsoku w:val="0"/>
        <w:overflowPunct w:val="0"/>
        <w:ind w:left="920" w:hanging="347"/>
        <w:jc w:val="left"/>
        <w:rPr>
          <w:spacing w:val="-2"/>
        </w:rPr>
      </w:pPr>
      <w:r>
        <w:rPr>
          <w:spacing w:val="-2"/>
        </w:rPr>
        <w:t>Stosowanie</w:t>
      </w:r>
      <w:r>
        <w:tab/>
      </w:r>
      <w:r>
        <w:rPr>
          <w:spacing w:val="-2"/>
        </w:rPr>
        <w:t>odpowiedniej</w:t>
      </w:r>
      <w:r>
        <w:tab/>
      </w:r>
      <w:r>
        <w:rPr>
          <w:spacing w:val="-2"/>
        </w:rPr>
        <w:t>odzieży</w:t>
      </w:r>
      <w:r>
        <w:tab/>
      </w:r>
      <w:r>
        <w:rPr>
          <w:spacing w:val="-2"/>
        </w:rPr>
        <w:t>roboczej,</w:t>
      </w:r>
      <w:r>
        <w:tab/>
      </w:r>
      <w:r>
        <w:rPr>
          <w:spacing w:val="-2"/>
        </w:rPr>
        <w:t>obuwia</w:t>
      </w:r>
      <w:r>
        <w:tab/>
      </w:r>
      <w:r>
        <w:rPr>
          <w:spacing w:val="-2"/>
        </w:rPr>
        <w:t>roboczego</w:t>
      </w:r>
      <w:r>
        <w:tab/>
      </w:r>
      <w:r>
        <w:rPr>
          <w:spacing w:val="-10"/>
        </w:rPr>
        <w:t>w</w:t>
      </w:r>
      <w:r>
        <w:tab/>
      </w:r>
      <w:r>
        <w:rPr>
          <w:spacing w:val="-2"/>
        </w:rPr>
        <w:t>zależności</w:t>
      </w:r>
    </w:p>
    <w:p w14:paraId="2D1D9C89" w14:textId="77777777" w:rsidR="00082AD7" w:rsidRDefault="00082AD7">
      <w:pPr>
        <w:pStyle w:val="Tekstpodstawowy"/>
        <w:kinsoku w:val="0"/>
        <w:overflowPunct w:val="0"/>
        <w:ind w:left="933"/>
        <w:rPr>
          <w:spacing w:val="-2"/>
        </w:rPr>
      </w:pPr>
      <w:r>
        <w:t>od</w:t>
      </w:r>
      <w:r>
        <w:rPr>
          <w:spacing w:val="-3"/>
        </w:rPr>
        <w:t xml:space="preserve"> </w:t>
      </w:r>
      <w:r>
        <w:t>prowadzonych</w:t>
      </w:r>
      <w:r>
        <w:rPr>
          <w:spacing w:val="-4"/>
        </w:rPr>
        <w:t xml:space="preserve"> </w:t>
      </w:r>
      <w:r>
        <w:t>przez</w:t>
      </w:r>
      <w:r>
        <w:rPr>
          <w:spacing w:val="-4"/>
        </w:rPr>
        <w:t xml:space="preserve"> </w:t>
      </w:r>
      <w:r>
        <w:t>firmy</w:t>
      </w:r>
      <w:r>
        <w:rPr>
          <w:spacing w:val="-2"/>
        </w:rPr>
        <w:t xml:space="preserve"> </w:t>
      </w:r>
      <w:r>
        <w:t>prac</w:t>
      </w:r>
      <w:r>
        <w:rPr>
          <w:spacing w:val="-3"/>
        </w:rPr>
        <w:t xml:space="preserve"> </w:t>
      </w:r>
      <w:r>
        <w:t>remontowych</w:t>
      </w:r>
      <w:r>
        <w:rPr>
          <w:spacing w:val="-2"/>
        </w:rPr>
        <w:t xml:space="preserve"> </w:t>
      </w:r>
      <w:r>
        <w:t>i</w:t>
      </w:r>
      <w:r>
        <w:rPr>
          <w:spacing w:val="-4"/>
        </w:rPr>
        <w:t xml:space="preserve"> </w:t>
      </w:r>
      <w:r>
        <w:rPr>
          <w:spacing w:val="-2"/>
        </w:rPr>
        <w:t>inwestycyjnych.</w:t>
      </w:r>
    </w:p>
    <w:p w14:paraId="640B0CC8" w14:textId="77777777" w:rsidR="00082AD7" w:rsidRDefault="00082AD7">
      <w:pPr>
        <w:pStyle w:val="Akapitzlist"/>
        <w:numPr>
          <w:ilvl w:val="0"/>
          <w:numId w:val="7"/>
        </w:numPr>
        <w:tabs>
          <w:tab w:val="left" w:pos="920"/>
        </w:tabs>
        <w:kinsoku w:val="0"/>
        <w:overflowPunct w:val="0"/>
        <w:ind w:left="920" w:hanging="347"/>
        <w:jc w:val="left"/>
        <w:rPr>
          <w:spacing w:val="-2"/>
        </w:rPr>
      </w:pPr>
      <w:r>
        <w:t>Koordynacja</w:t>
      </w:r>
      <w:r>
        <w:rPr>
          <w:spacing w:val="39"/>
        </w:rPr>
        <w:t xml:space="preserve"> </w:t>
      </w:r>
      <w:r>
        <w:t>prac</w:t>
      </w:r>
      <w:r>
        <w:rPr>
          <w:spacing w:val="41"/>
        </w:rPr>
        <w:t xml:space="preserve"> </w:t>
      </w:r>
      <w:r>
        <w:t>wykonywanych</w:t>
      </w:r>
      <w:r>
        <w:rPr>
          <w:spacing w:val="42"/>
        </w:rPr>
        <w:t xml:space="preserve"> </w:t>
      </w:r>
      <w:r>
        <w:t>przez</w:t>
      </w:r>
      <w:r>
        <w:rPr>
          <w:spacing w:val="42"/>
        </w:rPr>
        <w:t xml:space="preserve"> </w:t>
      </w:r>
      <w:r>
        <w:t>firmy</w:t>
      </w:r>
      <w:r>
        <w:rPr>
          <w:spacing w:val="41"/>
        </w:rPr>
        <w:t xml:space="preserve"> </w:t>
      </w:r>
      <w:r>
        <w:t>zewnętrzne</w:t>
      </w:r>
      <w:r>
        <w:rPr>
          <w:spacing w:val="42"/>
        </w:rPr>
        <w:t xml:space="preserve"> </w:t>
      </w:r>
      <w:r>
        <w:t>związanych</w:t>
      </w:r>
      <w:r>
        <w:rPr>
          <w:spacing w:val="42"/>
        </w:rPr>
        <w:t xml:space="preserve"> </w:t>
      </w:r>
      <w:r>
        <w:t>z</w:t>
      </w:r>
      <w:r>
        <w:rPr>
          <w:spacing w:val="42"/>
        </w:rPr>
        <w:t xml:space="preserve"> </w:t>
      </w:r>
      <w:r>
        <w:rPr>
          <w:spacing w:val="-2"/>
        </w:rPr>
        <w:t>przekazywaniem</w:t>
      </w:r>
    </w:p>
    <w:p w14:paraId="16F64CC5" w14:textId="77777777" w:rsidR="00082AD7" w:rsidRDefault="00082AD7">
      <w:pPr>
        <w:pStyle w:val="Tekstpodstawowy"/>
        <w:kinsoku w:val="0"/>
        <w:overflowPunct w:val="0"/>
        <w:ind w:left="933"/>
        <w:rPr>
          <w:spacing w:val="-2"/>
        </w:rPr>
      </w:pPr>
      <w:r>
        <w:t>frontu</w:t>
      </w:r>
      <w:r>
        <w:rPr>
          <w:spacing w:val="-4"/>
        </w:rPr>
        <w:t xml:space="preserve"> </w:t>
      </w:r>
      <w:r>
        <w:t>robót</w:t>
      </w:r>
      <w:r>
        <w:rPr>
          <w:spacing w:val="-2"/>
        </w:rPr>
        <w:t xml:space="preserve"> </w:t>
      </w:r>
      <w:r>
        <w:t>i</w:t>
      </w:r>
      <w:r>
        <w:rPr>
          <w:spacing w:val="-1"/>
        </w:rPr>
        <w:t xml:space="preserve"> </w:t>
      </w:r>
      <w:r>
        <w:t>odbioru</w:t>
      </w:r>
      <w:r>
        <w:rPr>
          <w:spacing w:val="-3"/>
        </w:rPr>
        <w:t xml:space="preserve"> </w:t>
      </w:r>
      <w:r>
        <w:rPr>
          <w:spacing w:val="-2"/>
        </w:rPr>
        <w:t>prac.</w:t>
      </w:r>
    </w:p>
    <w:p w14:paraId="01EBDB91" w14:textId="77777777" w:rsidR="00082AD7" w:rsidRDefault="00082AD7">
      <w:pPr>
        <w:pStyle w:val="Akapitzlist"/>
        <w:numPr>
          <w:ilvl w:val="0"/>
          <w:numId w:val="7"/>
        </w:numPr>
        <w:tabs>
          <w:tab w:val="left" w:pos="919"/>
        </w:tabs>
        <w:kinsoku w:val="0"/>
        <w:overflowPunct w:val="0"/>
        <w:ind w:left="919" w:hanging="346"/>
        <w:rPr>
          <w:spacing w:val="-5"/>
        </w:rPr>
      </w:pPr>
      <w:r>
        <w:t>Przepisy</w:t>
      </w:r>
      <w:r>
        <w:rPr>
          <w:spacing w:val="-5"/>
        </w:rPr>
        <w:t xml:space="preserve"> </w:t>
      </w:r>
      <w:r>
        <w:t>drogowe</w:t>
      </w:r>
      <w:r>
        <w:rPr>
          <w:spacing w:val="-2"/>
        </w:rPr>
        <w:t xml:space="preserve"> </w:t>
      </w:r>
      <w:r>
        <w:t>na</w:t>
      </w:r>
      <w:r>
        <w:rPr>
          <w:spacing w:val="-5"/>
        </w:rPr>
        <w:t xml:space="preserve"> </w:t>
      </w:r>
      <w:r>
        <w:t>drogach</w:t>
      </w:r>
      <w:r>
        <w:rPr>
          <w:spacing w:val="-3"/>
        </w:rPr>
        <w:t xml:space="preserve"> </w:t>
      </w:r>
      <w:r>
        <w:t>wewnątrzzakładowych</w:t>
      </w:r>
      <w:r>
        <w:rPr>
          <w:spacing w:val="-2"/>
        </w:rPr>
        <w:t xml:space="preserve"> </w:t>
      </w:r>
      <w:r>
        <w:t>i</w:t>
      </w:r>
      <w:r>
        <w:rPr>
          <w:spacing w:val="-4"/>
        </w:rPr>
        <w:t xml:space="preserve"> </w:t>
      </w:r>
      <w:r>
        <w:t>kolejowych</w:t>
      </w:r>
      <w:r>
        <w:rPr>
          <w:spacing w:val="-2"/>
        </w:rPr>
        <w:t xml:space="preserve"> </w:t>
      </w:r>
      <w:r>
        <w:t>w</w:t>
      </w:r>
      <w:r>
        <w:rPr>
          <w:spacing w:val="-4"/>
        </w:rPr>
        <w:t xml:space="preserve"> </w:t>
      </w:r>
      <w:r>
        <w:rPr>
          <w:spacing w:val="-5"/>
        </w:rPr>
        <w:t>ZP.</w:t>
      </w:r>
    </w:p>
    <w:p w14:paraId="5052ED6A" w14:textId="77777777" w:rsidR="00082AD7" w:rsidRDefault="00082AD7">
      <w:pPr>
        <w:pStyle w:val="Akapitzlist"/>
        <w:numPr>
          <w:ilvl w:val="0"/>
          <w:numId w:val="7"/>
        </w:numPr>
        <w:tabs>
          <w:tab w:val="left" w:pos="933"/>
        </w:tabs>
        <w:kinsoku w:val="0"/>
        <w:overflowPunct w:val="0"/>
        <w:ind w:left="933" w:right="109" w:hanging="360"/>
      </w:pPr>
      <w:r>
        <w:t>Obowiązek zgłaszania się pracowników firm zewnętrznych do kierowników instalacji w celu przeprowadzenia przez niego instruktażu stanowiskowego, dopuszczającego do prac remontowo – inwestycyjnych w ZP.</w:t>
      </w:r>
    </w:p>
    <w:p w14:paraId="186AEE01" w14:textId="77777777" w:rsidR="00082AD7" w:rsidRDefault="00082AD7">
      <w:pPr>
        <w:pStyle w:val="Akapitzlist"/>
        <w:numPr>
          <w:ilvl w:val="0"/>
          <w:numId w:val="7"/>
        </w:numPr>
        <w:tabs>
          <w:tab w:val="left" w:pos="933"/>
        </w:tabs>
        <w:kinsoku w:val="0"/>
        <w:overflowPunct w:val="0"/>
        <w:ind w:left="933" w:right="111" w:hanging="360"/>
      </w:pPr>
      <w:r>
        <w:t>Zasady</w:t>
      </w:r>
      <w:r>
        <w:rPr>
          <w:spacing w:val="75"/>
        </w:rPr>
        <w:t xml:space="preserve"> </w:t>
      </w:r>
      <w:r>
        <w:t>ochrony</w:t>
      </w:r>
      <w:r>
        <w:rPr>
          <w:spacing w:val="72"/>
        </w:rPr>
        <w:t xml:space="preserve"> </w:t>
      </w:r>
      <w:r>
        <w:t>przeciwpożarowej</w:t>
      </w:r>
      <w:r>
        <w:rPr>
          <w:spacing w:val="73"/>
        </w:rPr>
        <w:t xml:space="preserve"> </w:t>
      </w:r>
      <w:r>
        <w:t>oraz</w:t>
      </w:r>
      <w:r>
        <w:rPr>
          <w:spacing w:val="76"/>
        </w:rPr>
        <w:t xml:space="preserve"> </w:t>
      </w:r>
      <w:r>
        <w:t>sprzęt</w:t>
      </w:r>
      <w:r>
        <w:rPr>
          <w:spacing w:val="75"/>
        </w:rPr>
        <w:t xml:space="preserve">  </w:t>
      </w:r>
      <w:r>
        <w:t>przeciwpożarowy</w:t>
      </w:r>
      <w:r>
        <w:rPr>
          <w:spacing w:val="77"/>
        </w:rPr>
        <w:t xml:space="preserve"> </w:t>
      </w:r>
      <w:r>
        <w:t>–</w:t>
      </w:r>
      <w:r>
        <w:rPr>
          <w:spacing w:val="71"/>
        </w:rPr>
        <w:t xml:space="preserve"> </w:t>
      </w:r>
      <w:r>
        <w:t>gaśnice</w:t>
      </w:r>
      <w:r>
        <w:rPr>
          <w:spacing w:val="76"/>
        </w:rPr>
        <w:t xml:space="preserve"> </w:t>
      </w:r>
      <w:r>
        <w:t>śniegowe i</w:t>
      </w:r>
      <w:r>
        <w:rPr>
          <w:spacing w:val="40"/>
        </w:rPr>
        <w:t xml:space="preserve"> </w:t>
      </w:r>
      <w:r>
        <w:t>proszkowe oraz hydranty wewnętrzne i zewnętrzne, systemy przeciwpożarowe, zraszaczowe i inne.</w:t>
      </w:r>
    </w:p>
    <w:p w14:paraId="59395575" w14:textId="77777777" w:rsidR="00082AD7" w:rsidRDefault="00082AD7">
      <w:pPr>
        <w:pStyle w:val="Akapitzlist"/>
        <w:numPr>
          <w:ilvl w:val="0"/>
          <w:numId w:val="7"/>
        </w:numPr>
        <w:tabs>
          <w:tab w:val="left" w:pos="919"/>
        </w:tabs>
        <w:kinsoku w:val="0"/>
        <w:overflowPunct w:val="0"/>
        <w:ind w:left="919" w:hanging="346"/>
        <w:jc w:val="left"/>
        <w:rPr>
          <w:spacing w:val="-2"/>
        </w:rPr>
      </w:pPr>
      <w:r>
        <w:t>Zasady</w:t>
      </w:r>
      <w:r>
        <w:rPr>
          <w:spacing w:val="-4"/>
        </w:rPr>
        <w:t xml:space="preserve"> </w:t>
      </w:r>
      <w:r>
        <w:t>ochrony</w:t>
      </w:r>
      <w:r>
        <w:rPr>
          <w:spacing w:val="-3"/>
        </w:rPr>
        <w:t xml:space="preserve"> </w:t>
      </w:r>
      <w:r>
        <w:rPr>
          <w:spacing w:val="-2"/>
        </w:rPr>
        <w:t>środowiska.</w:t>
      </w:r>
    </w:p>
    <w:p w14:paraId="07905315" w14:textId="77777777" w:rsidR="00082AD7" w:rsidRDefault="00082AD7">
      <w:pPr>
        <w:pStyle w:val="Akapitzlist"/>
        <w:numPr>
          <w:ilvl w:val="0"/>
          <w:numId w:val="7"/>
        </w:numPr>
        <w:tabs>
          <w:tab w:val="left" w:pos="919"/>
        </w:tabs>
        <w:kinsoku w:val="0"/>
        <w:overflowPunct w:val="0"/>
        <w:ind w:left="919" w:hanging="346"/>
        <w:jc w:val="left"/>
        <w:rPr>
          <w:spacing w:val="-2"/>
        </w:rPr>
      </w:pPr>
      <w:r>
        <w:t>Sposoby</w:t>
      </w:r>
      <w:r>
        <w:rPr>
          <w:spacing w:val="-9"/>
        </w:rPr>
        <w:t xml:space="preserve"> </w:t>
      </w:r>
      <w:r>
        <w:t>zgłaszania</w:t>
      </w:r>
      <w:r>
        <w:rPr>
          <w:spacing w:val="-5"/>
        </w:rPr>
        <w:t xml:space="preserve"> </w:t>
      </w:r>
      <w:r>
        <w:t>wypadków</w:t>
      </w:r>
      <w:r>
        <w:rPr>
          <w:spacing w:val="-4"/>
        </w:rPr>
        <w:t xml:space="preserve"> </w:t>
      </w:r>
      <w:r>
        <w:t>przy</w:t>
      </w:r>
      <w:r>
        <w:rPr>
          <w:spacing w:val="-6"/>
        </w:rPr>
        <w:t xml:space="preserve"> </w:t>
      </w:r>
      <w:r>
        <w:t>pracy</w:t>
      </w:r>
      <w:r>
        <w:rPr>
          <w:spacing w:val="-4"/>
        </w:rPr>
        <w:t xml:space="preserve"> </w:t>
      </w:r>
      <w:r>
        <w:t>oraz</w:t>
      </w:r>
      <w:r>
        <w:rPr>
          <w:spacing w:val="-2"/>
        </w:rPr>
        <w:t xml:space="preserve"> </w:t>
      </w:r>
      <w:r>
        <w:t>alarmów</w:t>
      </w:r>
      <w:r>
        <w:rPr>
          <w:spacing w:val="-4"/>
        </w:rPr>
        <w:t xml:space="preserve"> </w:t>
      </w:r>
      <w:r>
        <w:rPr>
          <w:spacing w:val="-2"/>
        </w:rPr>
        <w:t>przeciwpożarowych.</w:t>
      </w:r>
    </w:p>
    <w:p w14:paraId="46CFFD7B" w14:textId="77777777" w:rsidR="00082AD7" w:rsidRDefault="00082AD7">
      <w:pPr>
        <w:pStyle w:val="Akapitzlist"/>
        <w:numPr>
          <w:ilvl w:val="0"/>
          <w:numId w:val="7"/>
        </w:numPr>
        <w:tabs>
          <w:tab w:val="left" w:pos="919"/>
        </w:tabs>
        <w:kinsoku w:val="0"/>
        <w:overflowPunct w:val="0"/>
        <w:ind w:left="919" w:hanging="346"/>
        <w:jc w:val="left"/>
        <w:rPr>
          <w:spacing w:val="-2"/>
        </w:rPr>
      </w:pPr>
      <w:r>
        <w:t>Informacja</w:t>
      </w:r>
      <w:r>
        <w:rPr>
          <w:spacing w:val="-6"/>
        </w:rPr>
        <w:t xml:space="preserve"> </w:t>
      </w:r>
      <w:r>
        <w:t>na</w:t>
      </w:r>
      <w:r>
        <w:rPr>
          <w:spacing w:val="-4"/>
        </w:rPr>
        <w:t xml:space="preserve"> </w:t>
      </w:r>
      <w:r>
        <w:t>temat</w:t>
      </w:r>
      <w:r>
        <w:rPr>
          <w:spacing w:val="-1"/>
        </w:rPr>
        <w:t xml:space="preserve"> </w:t>
      </w:r>
      <w:r>
        <w:t>porządku</w:t>
      </w:r>
      <w:r>
        <w:rPr>
          <w:spacing w:val="-2"/>
        </w:rPr>
        <w:t xml:space="preserve"> </w:t>
      </w:r>
      <w:r>
        <w:t>i</w:t>
      </w:r>
      <w:r>
        <w:rPr>
          <w:spacing w:val="-4"/>
        </w:rPr>
        <w:t xml:space="preserve"> </w:t>
      </w:r>
      <w:r>
        <w:t>czystości</w:t>
      </w:r>
      <w:r>
        <w:rPr>
          <w:spacing w:val="-2"/>
        </w:rPr>
        <w:t xml:space="preserve"> </w:t>
      </w:r>
      <w:r>
        <w:t>stanowisk</w:t>
      </w:r>
      <w:r>
        <w:rPr>
          <w:spacing w:val="-3"/>
        </w:rPr>
        <w:t xml:space="preserve"> </w:t>
      </w:r>
      <w:r>
        <w:t>pracy</w:t>
      </w:r>
      <w:r>
        <w:rPr>
          <w:spacing w:val="-3"/>
        </w:rPr>
        <w:t xml:space="preserve"> </w:t>
      </w:r>
      <w:r>
        <w:t>firm</w:t>
      </w:r>
      <w:r>
        <w:rPr>
          <w:spacing w:val="-3"/>
        </w:rPr>
        <w:t xml:space="preserve"> </w:t>
      </w:r>
      <w:r>
        <w:rPr>
          <w:spacing w:val="-2"/>
        </w:rPr>
        <w:t>zewnętrznych.</w:t>
      </w:r>
    </w:p>
    <w:p w14:paraId="343C4202" w14:textId="77777777" w:rsidR="00082AD7" w:rsidRDefault="00082AD7">
      <w:pPr>
        <w:pStyle w:val="Akapitzlist"/>
        <w:numPr>
          <w:ilvl w:val="0"/>
          <w:numId w:val="7"/>
        </w:numPr>
        <w:tabs>
          <w:tab w:val="left" w:pos="933"/>
        </w:tabs>
        <w:kinsoku w:val="0"/>
        <w:overflowPunct w:val="0"/>
        <w:ind w:left="933" w:right="109" w:hanging="360"/>
        <w:jc w:val="left"/>
      </w:pPr>
      <w:r>
        <w:t>Segregacja</w:t>
      </w:r>
      <w:r>
        <w:rPr>
          <w:spacing w:val="40"/>
        </w:rPr>
        <w:t xml:space="preserve"> </w:t>
      </w:r>
      <w:r>
        <w:t>odpadów</w:t>
      </w:r>
      <w:r>
        <w:rPr>
          <w:spacing w:val="40"/>
        </w:rPr>
        <w:t xml:space="preserve"> </w:t>
      </w:r>
      <w:r>
        <w:t>przy</w:t>
      </w:r>
      <w:r>
        <w:rPr>
          <w:spacing w:val="40"/>
        </w:rPr>
        <w:t xml:space="preserve"> </w:t>
      </w:r>
      <w:r>
        <w:t>wykonywaniu</w:t>
      </w:r>
      <w:r>
        <w:rPr>
          <w:spacing w:val="40"/>
        </w:rPr>
        <w:t xml:space="preserve"> </w:t>
      </w:r>
      <w:r>
        <w:t>prac</w:t>
      </w:r>
      <w:r>
        <w:rPr>
          <w:spacing w:val="40"/>
        </w:rPr>
        <w:t xml:space="preserve"> </w:t>
      </w:r>
      <w:r>
        <w:t>przez</w:t>
      </w:r>
      <w:r>
        <w:rPr>
          <w:spacing w:val="40"/>
        </w:rPr>
        <w:t xml:space="preserve"> </w:t>
      </w:r>
      <w:r>
        <w:t>firmy</w:t>
      </w:r>
      <w:r>
        <w:rPr>
          <w:spacing w:val="40"/>
        </w:rPr>
        <w:t xml:space="preserve"> </w:t>
      </w:r>
      <w:r>
        <w:t>zewnętrzne</w:t>
      </w:r>
      <w:r>
        <w:rPr>
          <w:spacing w:val="79"/>
        </w:rPr>
        <w:t xml:space="preserve"> </w:t>
      </w:r>
      <w:r>
        <w:t>i</w:t>
      </w:r>
      <w:r>
        <w:rPr>
          <w:spacing w:val="40"/>
        </w:rPr>
        <w:t xml:space="preserve"> </w:t>
      </w:r>
      <w:r>
        <w:t>postępowanie</w:t>
      </w:r>
      <w:r>
        <w:rPr>
          <w:spacing w:val="80"/>
        </w:rPr>
        <w:t xml:space="preserve"> </w:t>
      </w:r>
      <w:r>
        <w:t>zgodnie z zapisami Umowy dotyczącymi niektórych rodzajów odpadów, np. ze złomem.</w:t>
      </w:r>
    </w:p>
    <w:p w14:paraId="06BD16E7" w14:textId="77777777" w:rsidR="00082AD7" w:rsidRDefault="00082AD7">
      <w:pPr>
        <w:pStyle w:val="Akapitzlist"/>
        <w:numPr>
          <w:ilvl w:val="0"/>
          <w:numId w:val="7"/>
        </w:numPr>
        <w:tabs>
          <w:tab w:val="left" w:pos="933"/>
        </w:tabs>
        <w:kinsoku w:val="0"/>
        <w:overflowPunct w:val="0"/>
        <w:ind w:left="933" w:right="109" w:hanging="360"/>
        <w:jc w:val="left"/>
      </w:pPr>
      <w:r>
        <w:t>Informacje organizacyjne</w:t>
      </w:r>
      <w:r>
        <w:rPr>
          <w:spacing w:val="28"/>
        </w:rPr>
        <w:t xml:space="preserve"> </w:t>
      </w:r>
      <w:r>
        <w:t>– zakaz palenia tytoniu</w:t>
      </w:r>
      <w:r>
        <w:rPr>
          <w:spacing w:val="27"/>
        </w:rPr>
        <w:t xml:space="preserve"> </w:t>
      </w:r>
      <w:r>
        <w:t>i używania otwartego ognia, zakaz picia</w:t>
      </w:r>
      <w:r>
        <w:rPr>
          <w:spacing w:val="40"/>
        </w:rPr>
        <w:t xml:space="preserve"> </w:t>
      </w:r>
      <w:r>
        <w:t>alkoholu, zakaz używania środków psychotropowych i odurzających oraz dopalaczy.</w:t>
      </w:r>
    </w:p>
    <w:p w14:paraId="1F245D08" w14:textId="77777777" w:rsidR="00082AD7" w:rsidRDefault="00082AD7">
      <w:pPr>
        <w:pStyle w:val="Tekstpodstawowy"/>
        <w:kinsoku w:val="0"/>
        <w:overflowPunct w:val="0"/>
        <w:spacing w:before="292"/>
        <w:ind w:left="212"/>
        <w:jc w:val="both"/>
        <w:rPr>
          <w:b/>
          <w:bCs/>
          <w:spacing w:val="-5"/>
        </w:rPr>
      </w:pPr>
      <w:r>
        <w:rPr>
          <w:b/>
          <w:bCs/>
        </w:rPr>
        <w:t>ROZDZIAŁ</w:t>
      </w:r>
      <w:r>
        <w:rPr>
          <w:b/>
          <w:bCs/>
          <w:spacing w:val="-2"/>
        </w:rPr>
        <w:t xml:space="preserve"> </w:t>
      </w:r>
      <w:r>
        <w:rPr>
          <w:b/>
          <w:bCs/>
          <w:spacing w:val="-5"/>
        </w:rPr>
        <w:t>6.</w:t>
      </w:r>
    </w:p>
    <w:p w14:paraId="5111CFD3" w14:textId="77777777" w:rsidR="00082AD7" w:rsidRDefault="00082AD7">
      <w:pPr>
        <w:pStyle w:val="Tekstpodstawowy"/>
        <w:kinsoku w:val="0"/>
        <w:overflowPunct w:val="0"/>
        <w:ind w:left="212"/>
        <w:jc w:val="both"/>
        <w:rPr>
          <w:b/>
          <w:bCs/>
          <w:spacing w:val="-2"/>
        </w:rPr>
      </w:pPr>
      <w:r>
        <w:rPr>
          <w:b/>
          <w:bCs/>
        </w:rPr>
        <w:t>Taryfikator</w:t>
      </w:r>
      <w:r>
        <w:rPr>
          <w:b/>
          <w:bCs/>
          <w:spacing w:val="-1"/>
        </w:rPr>
        <w:t xml:space="preserve"> </w:t>
      </w:r>
      <w:r>
        <w:rPr>
          <w:b/>
          <w:bCs/>
        </w:rPr>
        <w:t>kar</w:t>
      </w:r>
      <w:r>
        <w:rPr>
          <w:b/>
          <w:bCs/>
          <w:spacing w:val="49"/>
        </w:rPr>
        <w:t xml:space="preserve"> </w:t>
      </w:r>
      <w:r>
        <w:rPr>
          <w:b/>
          <w:bCs/>
        </w:rPr>
        <w:t>za</w:t>
      </w:r>
      <w:r>
        <w:rPr>
          <w:b/>
          <w:bCs/>
          <w:spacing w:val="-3"/>
        </w:rPr>
        <w:t xml:space="preserve"> </w:t>
      </w:r>
      <w:r>
        <w:rPr>
          <w:b/>
          <w:bCs/>
        </w:rPr>
        <w:t>nieprzestrzeganie</w:t>
      </w:r>
      <w:r>
        <w:rPr>
          <w:b/>
          <w:bCs/>
          <w:spacing w:val="-4"/>
        </w:rPr>
        <w:t xml:space="preserve"> </w:t>
      </w:r>
      <w:r>
        <w:rPr>
          <w:b/>
          <w:bCs/>
        </w:rPr>
        <w:t>zasad</w:t>
      </w:r>
      <w:r>
        <w:rPr>
          <w:b/>
          <w:bCs/>
          <w:spacing w:val="-3"/>
        </w:rPr>
        <w:t xml:space="preserve"> </w:t>
      </w:r>
      <w:r>
        <w:rPr>
          <w:b/>
          <w:bCs/>
        </w:rPr>
        <w:t>i</w:t>
      </w:r>
      <w:r>
        <w:rPr>
          <w:b/>
          <w:bCs/>
          <w:spacing w:val="-2"/>
        </w:rPr>
        <w:t xml:space="preserve"> </w:t>
      </w:r>
      <w:r>
        <w:rPr>
          <w:b/>
          <w:bCs/>
        </w:rPr>
        <w:t>przepisów</w:t>
      </w:r>
      <w:r>
        <w:rPr>
          <w:b/>
          <w:bCs/>
          <w:spacing w:val="-2"/>
        </w:rPr>
        <w:t xml:space="preserve"> </w:t>
      </w:r>
      <w:r>
        <w:rPr>
          <w:b/>
          <w:bCs/>
        </w:rPr>
        <w:t>BHP</w:t>
      </w:r>
      <w:r>
        <w:rPr>
          <w:b/>
          <w:bCs/>
          <w:spacing w:val="-3"/>
        </w:rPr>
        <w:t xml:space="preserve"> </w:t>
      </w:r>
      <w:r>
        <w:rPr>
          <w:b/>
          <w:bCs/>
        </w:rPr>
        <w:t>na</w:t>
      </w:r>
      <w:r>
        <w:rPr>
          <w:b/>
          <w:bCs/>
          <w:spacing w:val="-6"/>
        </w:rPr>
        <w:t xml:space="preserve"> </w:t>
      </w:r>
      <w:r>
        <w:rPr>
          <w:b/>
          <w:bCs/>
        </w:rPr>
        <w:t>terenie</w:t>
      </w:r>
      <w:r>
        <w:rPr>
          <w:b/>
          <w:bCs/>
          <w:spacing w:val="1"/>
        </w:rPr>
        <w:t xml:space="preserve"> </w:t>
      </w:r>
      <w:r>
        <w:rPr>
          <w:b/>
          <w:bCs/>
        </w:rPr>
        <w:t>zakładów</w:t>
      </w:r>
      <w:r>
        <w:rPr>
          <w:b/>
          <w:bCs/>
          <w:spacing w:val="-1"/>
        </w:rPr>
        <w:t xml:space="preserve"> </w:t>
      </w:r>
      <w:r>
        <w:rPr>
          <w:b/>
          <w:bCs/>
          <w:spacing w:val="-2"/>
        </w:rPr>
        <w:t>produkcyjnych</w:t>
      </w:r>
    </w:p>
    <w:p w14:paraId="335EBC47" w14:textId="77777777" w:rsidR="00082AD7" w:rsidRDefault="00082AD7">
      <w:pPr>
        <w:pStyle w:val="Tekstpodstawowy"/>
        <w:kinsoku w:val="0"/>
        <w:overflowPunct w:val="0"/>
        <w:ind w:left="212"/>
        <w:jc w:val="both"/>
        <w:rPr>
          <w:b/>
          <w:bCs/>
          <w:spacing w:val="-2"/>
        </w:rPr>
        <w:sectPr w:rsidR="00082AD7">
          <w:pgSz w:w="11910" w:h="16840"/>
          <w:pgMar w:top="920" w:right="1020" w:bottom="1140" w:left="920" w:header="0" w:footer="945" w:gutter="0"/>
          <w:cols w:space="708"/>
          <w:noEndnote/>
        </w:sectPr>
      </w:pPr>
    </w:p>
    <w:tbl>
      <w:tblPr>
        <w:tblW w:w="0" w:type="auto"/>
        <w:tblInd w:w="228" w:type="dxa"/>
        <w:tblLayout w:type="fixed"/>
        <w:tblCellMar>
          <w:left w:w="0" w:type="dxa"/>
          <w:right w:w="0" w:type="dxa"/>
        </w:tblCellMar>
        <w:tblLook w:val="0000" w:firstRow="0" w:lastRow="0" w:firstColumn="0" w:lastColumn="0" w:noHBand="0" w:noVBand="0"/>
      </w:tblPr>
      <w:tblGrid>
        <w:gridCol w:w="567"/>
        <w:gridCol w:w="7400"/>
        <w:gridCol w:w="1421"/>
      </w:tblGrid>
      <w:tr w:rsidR="00797A78" w14:paraId="4E092A18" w14:textId="77777777">
        <w:trPr>
          <w:trHeight w:val="757"/>
        </w:trPr>
        <w:tc>
          <w:tcPr>
            <w:tcW w:w="567" w:type="dxa"/>
            <w:tcBorders>
              <w:top w:val="single" w:sz="12" w:space="0" w:color="000000"/>
              <w:left w:val="single" w:sz="12" w:space="0" w:color="000000"/>
              <w:bottom w:val="single" w:sz="12" w:space="0" w:color="000000"/>
              <w:right w:val="single" w:sz="12" w:space="0" w:color="000000"/>
            </w:tcBorders>
          </w:tcPr>
          <w:p w14:paraId="5469B57A" w14:textId="77777777" w:rsidR="00082AD7" w:rsidRDefault="00082AD7">
            <w:pPr>
              <w:pStyle w:val="TableParagraph"/>
              <w:kinsoku w:val="0"/>
              <w:overflowPunct w:val="0"/>
              <w:spacing w:before="243"/>
              <w:ind w:left="29" w:right="2"/>
              <w:jc w:val="center"/>
              <w:rPr>
                <w:b/>
                <w:bCs/>
                <w:spacing w:val="-4"/>
                <w:sz w:val="22"/>
                <w:szCs w:val="22"/>
              </w:rPr>
            </w:pPr>
            <w:r>
              <w:rPr>
                <w:b/>
                <w:bCs/>
                <w:spacing w:val="-4"/>
                <w:sz w:val="22"/>
                <w:szCs w:val="22"/>
              </w:rPr>
              <w:lastRenderedPageBreak/>
              <w:t>L.p.</w:t>
            </w:r>
          </w:p>
        </w:tc>
        <w:tc>
          <w:tcPr>
            <w:tcW w:w="7400" w:type="dxa"/>
            <w:tcBorders>
              <w:top w:val="single" w:sz="12" w:space="0" w:color="000000"/>
              <w:left w:val="single" w:sz="12" w:space="0" w:color="000000"/>
              <w:bottom w:val="single" w:sz="12" w:space="0" w:color="000000"/>
              <w:right w:val="single" w:sz="12" w:space="0" w:color="000000"/>
            </w:tcBorders>
          </w:tcPr>
          <w:p w14:paraId="7663E04F" w14:textId="77777777" w:rsidR="00082AD7" w:rsidRDefault="00082AD7">
            <w:pPr>
              <w:pStyle w:val="TableParagraph"/>
              <w:kinsoku w:val="0"/>
              <w:overflowPunct w:val="0"/>
              <w:spacing w:before="85"/>
              <w:ind w:left="31" w:right="1"/>
              <w:jc w:val="center"/>
              <w:rPr>
                <w:b/>
                <w:bCs/>
                <w:spacing w:val="-2"/>
              </w:rPr>
            </w:pPr>
            <w:r>
              <w:rPr>
                <w:b/>
                <w:bCs/>
                <w:spacing w:val="-2"/>
              </w:rPr>
              <w:t>Przewinienie</w:t>
            </w:r>
          </w:p>
          <w:p w14:paraId="70A1327A" w14:textId="77777777" w:rsidR="00082AD7" w:rsidRDefault="00082AD7">
            <w:pPr>
              <w:pStyle w:val="TableParagraph"/>
              <w:kinsoku w:val="0"/>
              <w:overflowPunct w:val="0"/>
              <w:ind w:left="31"/>
              <w:jc w:val="center"/>
              <w:rPr>
                <w:spacing w:val="-2"/>
              </w:rPr>
            </w:pPr>
            <w:r>
              <w:t>(każdorazowe</w:t>
            </w:r>
            <w:r>
              <w:rPr>
                <w:spacing w:val="-3"/>
              </w:rPr>
              <w:t xml:space="preserve"> </w:t>
            </w:r>
            <w:r>
              <w:rPr>
                <w:spacing w:val="-2"/>
              </w:rPr>
              <w:t>stwierdzenie)</w:t>
            </w:r>
          </w:p>
        </w:tc>
        <w:tc>
          <w:tcPr>
            <w:tcW w:w="1421" w:type="dxa"/>
            <w:tcBorders>
              <w:top w:val="single" w:sz="12" w:space="0" w:color="000000"/>
              <w:left w:val="single" w:sz="12" w:space="0" w:color="000000"/>
              <w:bottom w:val="single" w:sz="12" w:space="0" w:color="000000"/>
              <w:right w:val="single" w:sz="12" w:space="0" w:color="000000"/>
            </w:tcBorders>
          </w:tcPr>
          <w:p w14:paraId="731A7538" w14:textId="77777777" w:rsidR="00082AD7" w:rsidRDefault="00082AD7">
            <w:pPr>
              <w:pStyle w:val="TableParagraph"/>
              <w:kinsoku w:val="0"/>
              <w:overflowPunct w:val="0"/>
              <w:spacing w:before="85"/>
              <w:ind w:left="213"/>
              <w:rPr>
                <w:b/>
                <w:bCs/>
                <w:spacing w:val="-2"/>
              </w:rPr>
            </w:pPr>
            <w:r>
              <w:rPr>
                <w:b/>
                <w:bCs/>
                <w:spacing w:val="-2"/>
              </w:rPr>
              <w:t>Wysokość</w:t>
            </w:r>
          </w:p>
          <w:p w14:paraId="590FCBC5" w14:textId="77777777" w:rsidR="00082AD7" w:rsidRDefault="00082AD7">
            <w:pPr>
              <w:pStyle w:val="TableParagraph"/>
              <w:kinsoku w:val="0"/>
              <w:overflowPunct w:val="0"/>
              <w:ind w:left="213"/>
              <w:rPr>
                <w:b/>
                <w:bCs/>
                <w:spacing w:val="-5"/>
              </w:rPr>
            </w:pPr>
            <w:r>
              <w:rPr>
                <w:b/>
                <w:bCs/>
              </w:rPr>
              <w:t>kar w</w:t>
            </w:r>
            <w:r>
              <w:rPr>
                <w:b/>
                <w:bCs/>
                <w:spacing w:val="1"/>
              </w:rPr>
              <w:t xml:space="preserve"> </w:t>
            </w:r>
            <w:r>
              <w:rPr>
                <w:b/>
                <w:bCs/>
                <w:spacing w:val="-5"/>
              </w:rPr>
              <w:t>PLN</w:t>
            </w:r>
          </w:p>
        </w:tc>
      </w:tr>
      <w:tr w:rsidR="00797A78" w14:paraId="4C05372B" w14:textId="77777777">
        <w:trPr>
          <w:trHeight w:val="673"/>
        </w:trPr>
        <w:tc>
          <w:tcPr>
            <w:tcW w:w="567" w:type="dxa"/>
            <w:tcBorders>
              <w:top w:val="single" w:sz="12" w:space="0" w:color="000000"/>
              <w:left w:val="single" w:sz="12" w:space="0" w:color="000000"/>
              <w:bottom w:val="single" w:sz="8" w:space="0" w:color="000000"/>
              <w:right w:val="single" w:sz="12" w:space="0" w:color="000000"/>
            </w:tcBorders>
          </w:tcPr>
          <w:p w14:paraId="50A0B947" w14:textId="77777777" w:rsidR="00082AD7" w:rsidRDefault="00082AD7">
            <w:pPr>
              <w:pStyle w:val="TableParagraph"/>
              <w:kinsoku w:val="0"/>
              <w:overflowPunct w:val="0"/>
              <w:spacing w:before="1"/>
              <w:ind w:left="29" w:right="3"/>
              <w:jc w:val="center"/>
              <w:rPr>
                <w:spacing w:val="-10"/>
              </w:rPr>
            </w:pPr>
            <w:r>
              <w:rPr>
                <w:spacing w:val="-10"/>
              </w:rPr>
              <w:t>1</w:t>
            </w:r>
          </w:p>
        </w:tc>
        <w:tc>
          <w:tcPr>
            <w:tcW w:w="7400" w:type="dxa"/>
            <w:tcBorders>
              <w:top w:val="single" w:sz="12" w:space="0" w:color="000000"/>
              <w:left w:val="single" w:sz="12" w:space="0" w:color="000000"/>
              <w:bottom w:val="single" w:sz="8" w:space="0" w:color="000000"/>
              <w:right w:val="single" w:sz="12" w:space="0" w:color="000000"/>
            </w:tcBorders>
          </w:tcPr>
          <w:p w14:paraId="40F0BB79" w14:textId="77777777" w:rsidR="00082AD7" w:rsidRDefault="00082AD7">
            <w:pPr>
              <w:pStyle w:val="TableParagraph"/>
              <w:kinsoku w:val="0"/>
              <w:overflowPunct w:val="0"/>
              <w:spacing w:before="44"/>
              <w:ind w:left="109" w:right="115"/>
            </w:pPr>
            <w:r>
              <w:t>Brak</w:t>
            </w:r>
            <w:r>
              <w:rPr>
                <w:spacing w:val="-7"/>
              </w:rPr>
              <w:t xml:space="preserve"> </w:t>
            </w:r>
            <w:r>
              <w:t>dokumentów</w:t>
            </w:r>
            <w:r>
              <w:rPr>
                <w:spacing w:val="-6"/>
              </w:rPr>
              <w:t xml:space="preserve"> </w:t>
            </w:r>
            <w:r>
              <w:t>poświadczających</w:t>
            </w:r>
            <w:r>
              <w:rPr>
                <w:spacing w:val="-6"/>
              </w:rPr>
              <w:t xml:space="preserve"> </w:t>
            </w:r>
            <w:r>
              <w:t>aktualność</w:t>
            </w:r>
            <w:r>
              <w:rPr>
                <w:spacing w:val="-9"/>
              </w:rPr>
              <w:t xml:space="preserve"> </w:t>
            </w:r>
            <w:r>
              <w:t>badań</w:t>
            </w:r>
            <w:r>
              <w:rPr>
                <w:spacing w:val="-8"/>
              </w:rPr>
              <w:t xml:space="preserve"> </w:t>
            </w:r>
            <w:r>
              <w:t>lekarskich</w:t>
            </w:r>
            <w:r>
              <w:rPr>
                <w:spacing w:val="-6"/>
              </w:rPr>
              <w:t xml:space="preserve"> </w:t>
            </w:r>
            <w:r>
              <w:t>i szkoleń BHP pracowników realizujących prace na terenie zakładu</w:t>
            </w:r>
          </w:p>
        </w:tc>
        <w:tc>
          <w:tcPr>
            <w:tcW w:w="1421" w:type="dxa"/>
            <w:tcBorders>
              <w:top w:val="single" w:sz="12" w:space="0" w:color="000000"/>
              <w:left w:val="single" w:sz="12" w:space="0" w:color="000000"/>
              <w:bottom w:val="single" w:sz="8" w:space="0" w:color="000000"/>
              <w:right w:val="single" w:sz="12" w:space="0" w:color="000000"/>
            </w:tcBorders>
          </w:tcPr>
          <w:p w14:paraId="6E54F343" w14:textId="77777777" w:rsidR="00082AD7" w:rsidRDefault="00082AD7">
            <w:pPr>
              <w:pStyle w:val="TableParagraph"/>
              <w:kinsoku w:val="0"/>
              <w:overflowPunct w:val="0"/>
              <w:spacing w:before="191"/>
              <w:ind w:left="33"/>
              <w:jc w:val="center"/>
              <w:rPr>
                <w:spacing w:val="-4"/>
              </w:rPr>
            </w:pPr>
            <w:r>
              <w:rPr>
                <w:spacing w:val="-4"/>
              </w:rPr>
              <w:t>1000</w:t>
            </w:r>
          </w:p>
        </w:tc>
      </w:tr>
      <w:tr w:rsidR="00797A78" w14:paraId="343632C6" w14:textId="77777777">
        <w:trPr>
          <w:trHeight w:val="587"/>
        </w:trPr>
        <w:tc>
          <w:tcPr>
            <w:tcW w:w="567" w:type="dxa"/>
            <w:tcBorders>
              <w:top w:val="single" w:sz="8" w:space="0" w:color="000000"/>
              <w:left w:val="single" w:sz="12" w:space="0" w:color="000000"/>
              <w:bottom w:val="single" w:sz="4" w:space="0" w:color="000000"/>
              <w:right w:val="single" w:sz="12" w:space="0" w:color="000000"/>
            </w:tcBorders>
          </w:tcPr>
          <w:p w14:paraId="7F2240C3" w14:textId="77777777" w:rsidR="00082AD7" w:rsidRDefault="00082AD7">
            <w:pPr>
              <w:pStyle w:val="TableParagraph"/>
              <w:kinsoku w:val="0"/>
              <w:overflowPunct w:val="0"/>
              <w:spacing w:line="292" w:lineRule="exact"/>
              <w:ind w:left="29" w:right="3"/>
              <w:jc w:val="center"/>
              <w:rPr>
                <w:spacing w:val="-10"/>
              </w:rPr>
            </w:pPr>
            <w:r>
              <w:rPr>
                <w:spacing w:val="-10"/>
              </w:rPr>
              <w:t>2</w:t>
            </w:r>
          </w:p>
        </w:tc>
        <w:tc>
          <w:tcPr>
            <w:tcW w:w="7400" w:type="dxa"/>
            <w:tcBorders>
              <w:top w:val="single" w:sz="8" w:space="0" w:color="000000"/>
              <w:left w:val="single" w:sz="12" w:space="0" w:color="000000"/>
              <w:bottom w:val="single" w:sz="4" w:space="0" w:color="000000"/>
              <w:right w:val="single" w:sz="12" w:space="0" w:color="000000"/>
            </w:tcBorders>
          </w:tcPr>
          <w:p w14:paraId="601B785E" w14:textId="77777777" w:rsidR="00082AD7" w:rsidRDefault="00082AD7">
            <w:pPr>
              <w:pStyle w:val="TableParagraph"/>
              <w:kinsoku w:val="0"/>
              <w:overflowPunct w:val="0"/>
              <w:spacing w:line="292" w:lineRule="exact"/>
              <w:ind w:left="109"/>
              <w:rPr>
                <w:spacing w:val="-2"/>
              </w:rPr>
            </w:pPr>
            <w:r>
              <w:t>Niestosowanie</w:t>
            </w:r>
            <w:r>
              <w:rPr>
                <w:spacing w:val="-7"/>
              </w:rPr>
              <w:t xml:space="preserve"> </w:t>
            </w:r>
            <w:r>
              <w:t>przez</w:t>
            </w:r>
            <w:r>
              <w:rPr>
                <w:spacing w:val="-4"/>
              </w:rPr>
              <w:t xml:space="preserve"> </w:t>
            </w:r>
            <w:r>
              <w:t>pracownika</w:t>
            </w:r>
            <w:r>
              <w:rPr>
                <w:spacing w:val="-5"/>
              </w:rPr>
              <w:t xml:space="preserve"> </w:t>
            </w:r>
            <w:r>
              <w:t>wymaganych</w:t>
            </w:r>
            <w:r>
              <w:rPr>
                <w:spacing w:val="-2"/>
              </w:rPr>
              <w:t xml:space="preserve"> </w:t>
            </w:r>
            <w:r>
              <w:t>środków</w:t>
            </w:r>
            <w:r>
              <w:rPr>
                <w:spacing w:val="-3"/>
              </w:rPr>
              <w:t xml:space="preserve"> </w:t>
            </w:r>
            <w:r>
              <w:rPr>
                <w:spacing w:val="-2"/>
              </w:rPr>
              <w:t>ochrony</w:t>
            </w:r>
          </w:p>
          <w:p w14:paraId="18E58DFC" w14:textId="77777777" w:rsidR="00082AD7" w:rsidRDefault="00082AD7">
            <w:pPr>
              <w:pStyle w:val="TableParagraph"/>
              <w:kinsoku w:val="0"/>
              <w:overflowPunct w:val="0"/>
              <w:spacing w:before="2" w:line="273" w:lineRule="exact"/>
              <w:ind w:left="109"/>
              <w:rPr>
                <w:spacing w:val="-2"/>
              </w:rPr>
            </w:pPr>
            <w:r>
              <w:rPr>
                <w:spacing w:val="-2"/>
              </w:rPr>
              <w:t>indywidualnej</w:t>
            </w:r>
          </w:p>
        </w:tc>
        <w:tc>
          <w:tcPr>
            <w:tcW w:w="1421" w:type="dxa"/>
            <w:tcBorders>
              <w:top w:val="single" w:sz="8" w:space="0" w:color="000000"/>
              <w:left w:val="single" w:sz="12" w:space="0" w:color="000000"/>
              <w:bottom w:val="single" w:sz="4" w:space="0" w:color="000000"/>
              <w:right w:val="single" w:sz="12" w:space="0" w:color="000000"/>
            </w:tcBorders>
          </w:tcPr>
          <w:p w14:paraId="3984BC3D" w14:textId="77777777" w:rsidR="00082AD7" w:rsidRDefault="00082AD7">
            <w:pPr>
              <w:pStyle w:val="TableParagraph"/>
              <w:kinsoku w:val="0"/>
              <w:overflowPunct w:val="0"/>
              <w:spacing w:before="148"/>
              <w:ind w:left="33"/>
              <w:jc w:val="center"/>
              <w:rPr>
                <w:spacing w:val="-4"/>
              </w:rPr>
            </w:pPr>
            <w:r>
              <w:rPr>
                <w:spacing w:val="-4"/>
              </w:rPr>
              <w:t>2000</w:t>
            </w:r>
          </w:p>
        </w:tc>
      </w:tr>
      <w:tr w:rsidR="00797A78" w14:paraId="51A7EC4F" w14:textId="77777777">
        <w:trPr>
          <w:trHeight w:val="673"/>
        </w:trPr>
        <w:tc>
          <w:tcPr>
            <w:tcW w:w="567" w:type="dxa"/>
            <w:tcBorders>
              <w:top w:val="single" w:sz="4" w:space="0" w:color="000000"/>
              <w:left w:val="single" w:sz="12" w:space="0" w:color="000000"/>
              <w:bottom w:val="single" w:sz="4" w:space="0" w:color="000000"/>
              <w:right w:val="single" w:sz="12" w:space="0" w:color="000000"/>
            </w:tcBorders>
          </w:tcPr>
          <w:p w14:paraId="1E469BC4" w14:textId="77777777" w:rsidR="00082AD7" w:rsidRDefault="00082AD7">
            <w:pPr>
              <w:pStyle w:val="TableParagraph"/>
              <w:kinsoku w:val="0"/>
              <w:overflowPunct w:val="0"/>
              <w:spacing w:line="292" w:lineRule="exact"/>
              <w:ind w:left="29" w:right="3"/>
              <w:jc w:val="center"/>
              <w:rPr>
                <w:spacing w:val="-10"/>
              </w:rPr>
            </w:pPr>
            <w:r>
              <w:rPr>
                <w:spacing w:val="-10"/>
              </w:rPr>
              <w:t>3</w:t>
            </w:r>
          </w:p>
        </w:tc>
        <w:tc>
          <w:tcPr>
            <w:tcW w:w="7400" w:type="dxa"/>
            <w:tcBorders>
              <w:top w:val="single" w:sz="4" w:space="0" w:color="000000"/>
              <w:left w:val="single" w:sz="12" w:space="0" w:color="000000"/>
              <w:bottom w:val="single" w:sz="4" w:space="0" w:color="000000"/>
              <w:right w:val="single" w:sz="12" w:space="0" w:color="000000"/>
            </w:tcBorders>
          </w:tcPr>
          <w:p w14:paraId="15D26CC5" w14:textId="77777777" w:rsidR="00082AD7" w:rsidRDefault="00082AD7">
            <w:pPr>
              <w:pStyle w:val="TableParagraph"/>
              <w:kinsoku w:val="0"/>
              <w:overflowPunct w:val="0"/>
              <w:spacing w:before="42"/>
              <w:ind w:left="109" w:right="115"/>
            </w:pPr>
            <w:r>
              <w:t>Brak</w:t>
            </w:r>
            <w:r>
              <w:rPr>
                <w:spacing w:val="-6"/>
              </w:rPr>
              <w:t xml:space="preserve"> </w:t>
            </w:r>
            <w:r>
              <w:t>lub</w:t>
            </w:r>
            <w:r>
              <w:rPr>
                <w:spacing w:val="-7"/>
              </w:rPr>
              <w:t xml:space="preserve"> </w:t>
            </w:r>
            <w:r>
              <w:t>niewłaściwe</w:t>
            </w:r>
            <w:r>
              <w:rPr>
                <w:spacing w:val="-7"/>
              </w:rPr>
              <w:t xml:space="preserve"> </w:t>
            </w:r>
            <w:r>
              <w:t>wykonanie</w:t>
            </w:r>
            <w:r>
              <w:rPr>
                <w:spacing w:val="-7"/>
              </w:rPr>
              <w:t xml:space="preserve"> </w:t>
            </w:r>
            <w:r>
              <w:t>zabezpieczeń</w:t>
            </w:r>
            <w:r>
              <w:rPr>
                <w:spacing w:val="-7"/>
              </w:rPr>
              <w:t xml:space="preserve"> </w:t>
            </w:r>
            <w:r>
              <w:t>zbiorowych,</w:t>
            </w:r>
            <w:r>
              <w:rPr>
                <w:spacing w:val="-8"/>
              </w:rPr>
              <w:t xml:space="preserve"> </w:t>
            </w:r>
            <w:r>
              <w:t>przy wykonywaniu robót budowlanych, remontowych i innych</w:t>
            </w:r>
          </w:p>
        </w:tc>
        <w:tc>
          <w:tcPr>
            <w:tcW w:w="1421" w:type="dxa"/>
            <w:tcBorders>
              <w:top w:val="single" w:sz="4" w:space="0" w:color="000000"/>
              <w:left w:val="single" w:sz="12" w:space="0" w:color="000000"/>
              <w:bottom w:val="single" w:sz="4" w:space="0" w:color="000000"/>
              <w:right w:val="single" w:sz="12" w:space="0" w:color="000000"/>
            </w:tcBorders>
          </w:tcPr>
          <w:p w14:paraId="44A38EBE" w14:textId="77777777" w:rsidR="00082AD7" w:rsidRDefault="00082AD7">
            <w:pPr>
              <w:pStyle w:val="TableParagraph"/>
              <w:kinsoku w:val="0"/>
              <w:overflowPunct w:val="0"/>
              <w:spacing w:before="189"/>
              <w:ind w:left="33"/>
              <w:jc w:val="center"/>
              <w:rPr>
                <w:spacing w:val="-4"/>
              </w:rPr>
            </w:pPr>
            <w:r>
              <w:rPr>
                <w:spacing w:val="-4"/>
              </w:rPr>
              <w:t>2000</w:t>
            </w:r>
          </w:p>
        </w:tc>
      </w:tr>
      <w:tr w:rsidR="00797A78" w14:paraId="2A66DB60" w14:textId="77777777">
        <w:trPr>
          <w:trHeight w:val="878"/>
        </w:trPr>
        <w:tc>
          <w:tcPr>
            <w:tcW w:w="567" w:type="dxa"/>
            <w:tcBorders>
              <w:top w:val="single" w:sz="4" w:space="0" w:color="000000"/>
              <w:left w:val="single" w:sz="12" w:space="0" w:color="000000"/>
              <w:bottom w:val="single" w:sz="4" w:space="0" w:color="000000"/>
              <w:right w:val="single" w:sz="12" w:space="0" w:color="000000"/>
            </w:tcBorders>
          </w:tcPr>
          <w:p w14:paraId="32217202" w14:textId="77777777" w:rsidR="00082AD7" w:rsidRDefault="00082AD7">
            <w:pPr>
              <w:pStyle w:val="TableParagraph"/>
              <w:kinsoku w:val="0"/>
              <w:overflowPunct w:val="0"/>
              <w:spacing w:line="292" w:lineRule="exact"/>
              <w:ind w:left="29" w:right="3"/>
              <w:jc w:val="center"/>
              <w:rPr>
                <w:spacing w:val="-10"/>
              </w:rPr>
            </w:pPr>
            <w:r>
              <w:rPr>
                <w:spacing w:val="-10"/>
              </w:rPr>
              <w:t>4</w:t>
            </w:r>
          </w:p>
        </w:tc>
        <w:tc>
          <w:tcPr>
            <w:tcW w:w="7400" w:type="dxa"/>
            <w:tcBorders>
              <w:top w:val="single" w:sz="4" w:space="0" w:color="000000"/>
              <w:left w:val="single" w:sz="12" w:space="0" w:color="000000"/>
              <w:bottom w:val="single" w:sz="4" w:space="0" w:color="000000"/>
              <w:right w:val="single" w:sz="12" w:space="0" w:color="000000"/>
            </w:tcBorders>
          </w:tcPr>
          <w:p w14:paraId="481F925D" w14:textId="77777777" w:rsidR="00082AD7" w:rsidRDefault="00082AD7">
            <w:pPr>
              <w:pStyle w:val="TableParagraph"/>
              <w:kinsoku w:val="0"/>
              <w:overflowPunct w:val="0"/>
              <w:spacing w:line="292" w:lineRule="exact"/>
              <w:ind w:left="109"/>
              <w:rPr>
                <w:spacing w:val="-2"/>
              </w:rPr>
            </w:pPr>
            <w:r>
              <w:t>Niestosowanie</w:t>
            </w:r>
            <w:r>
              <w:rPr>
                <w:spacing w:val="-7"/>
              </w:rPr>
              <w:t xml:space="preserve"> </w:t>
            </w:r>
            <w:r>
              <w:t>przez</w:t>
            </w:r>
            <w:r>
              <w:rPr>
                <w:spacing w:val="-4"/>
              </w:rPr>
              <w:t xml:space="preserve"> </w:t>
            </w:r>
            <w:r>
              <w:t>pracownika</w:t>
            </w:r>
            <w:r>
              <w:rPr>
                <w:spacing w:val="-4"/>
              </w:rPr>
              <w:t xml:space="preserve"> </w:t>
            </w:r>
            <w:r>
              <w:t>kamizelki</w:t>
            </w:r>
            <w:r>
              <w:rPr>
                <w:spacing w:val="-3"/>
              </w:rPr>
              <w:t xml:space="preserve"> </w:t>
            </w:r>
            <w:r>
              <w:t>ostrzegawczej,</w:t>
            </w:r>
            <w:r>
              <w:rPr>
                <w:spacing w:val="-5"/>
              </w:rPr>
              <w:t xml:space="preserve"> </w:t>
            </w:r>
            <w:r>
              <w:rPr>
                <w:spacing w:val="-2"/>
              </w:rPr>
              <w:t>odzieży</w:t>
            </w:r>
          </w:p>
          <w:p w14:paraId="7E3ED93E" w14:textId="77777777" w:rsidR="00082AD7" w:rsidRDefault="00082AD7">
            <w:pPr>
              <w:pStyle w:val="TableParagraph"/>
              <w:kinsoku w:val="0"/>
              <w:overflowPunct w:val="0"/>
              <w:spacing w:line="290" w:lineRule="atLeast"/>
              <w:ind w:left="109" w:right="115"/>
            </w:pPr>
            <w:r>
              <w:t>i</w:t>
            </w:r>
            <w:r>
              <w:rPr>
                <w:spacing w:val="-5"/>
              </w:rPr>
              <w:t xml:space="preserve"> </w:t>
            </w:r>
            <w:r>
              <w:t>obuwia</w:t>
            </w:r>
            <w:r>
              <w:rPr>
                <w:spacing w:val="-7"/>
              </w:rPr>
              <w:t xml:space="preserve"> </w:t>
            </w:r>
            <w:r>
              <w:t>roboczego</w:t>
            </w:r>
            <w:r>
              <w:rPr>
                <w:spacing w:val="-5"/>
              </w:rPr>
              <w:t xml:space="preserve"> </w:t>
            </w:r>
            <w:r>
              <w:t>oraz</w:t>
            </w:r>
            <w:r>
              <w:rPr>
                <w:spacing w:val="-6"/>
              </w:rPr>
              <w:t xml:space="preserve"> </w:t>
            </w:r>
            <w:r>
              <w:t>ochronnego,</w:t>
            </w:r>
            <w:r>
              <w:rPr>
                <w:spacing w:val="-6"/>
              </w:rPr>
              <w:t xml:space="preserve"> </w:t>
            </w:r>
            <w:r>
              <w:t>odpowiedniego</w:t>
            </w:r>
            <w:r>
              <w:rPr>
                <w:spacing w:val="-2"/>
              </w:rPr>
              <w:t xml:space="preserve"> </w:t>
            </w:r>
            <w:r>
              <w:t>do</w:t>
            </w:r>
            <w:r>
              <w:rPr>
                <w:spacing w:val="-4"/>
              </w:rPr>
              <w:t xml:space="preserve"> </w:t>
            </w:r>
            <w:r>
              <w:t>zajmowanego stanowiska pracy</w:t>
            </w:r>
          </w:p>
        </w:tc>
        <w:tc>
          <w:tcPr>
            <w:tcW w:w="1421" w:type="dxa"/>
            <w:tcBorders>
              <w:top w:val="single" w:sz="4" w:space="0" w:color="000000"/>
              <w:left w:val="single" w:sz="12" w:space="0" w:color="000000"/>
              <w:bottom w:val="single" w:sz="4" w:space="0" w:color="000000"/>
              <w:right w:val="single" w:sz="12" w:space="0" w:color="000000"/>
            </w:tcBorders>
          </w:tcPr>
          <w:p w14:paraId="4C210919" w14:textId="77777777" w:rsidR="00082AD7" w:rsidRDefault="00082AD7">
            <w:pPr>
              <w:pStyle w:val="TableParagraph"/>
              <w:kinsoku w:val="0"/>
              <w:overflowPunct w:val="0"/>
              <w:spacing w:before="292"/>
              <w:ind w:left="33"/>
              <w:jc w:val="center"/>
              <w:rPr>
                <w:spacing w:val="-4"/>
              </w:rPr>
            </w:pPr>
            <w:r>
              <w:rPr>
                <w:spacing w:val="-4"/>
              </w:rPr>
              <w:t>1000</w:t>
            </w:r>
          </w:p>
        </w:tc>
      </w:tr>
      <w:tr w:rsidR="00797A78" w14:paraId="6708EF0A" w14:textId="77777777">
        <w:trPr>
          <w:trHeight w:val="1173"/>
        </w:trPr>
        <w:tc>
          <w:tcPr>
            <w:tcW w:w="567" w:type="dxa"/>
            <w:tcBorders>
              <w:top w:val="single" w:sz="4" w:space="0" w:color="000000"/>
              <w:left w:val="single" w:sz="12" w:space="0" w:color="000000"/>
              <w:bottom w:val="single" w:sz="4" w:space="0" w:color="000000"/>
              <w:right w:val="single" w:sz="12" w:space="0" w:color="000000"/>
            </w:tcBorders>
          </w:tcPr>
          <w:p w14:paraId="46FABCCE" w14:textId="77777777" w:rsidR="00082AD7" w:rsidRDefault="00082AD7">
            <w:pPr>
              <w:pStyle w:val="TableParagraph"/>
              <w:kinsoku w:val="0"/>
              <w:overflowPunct w:val="0"/>
              <w:spacing w:before="1"/>
              <w:ind w:left="29" w:right="3"/>
              <w:jc w:val="center"/>
              <w:rPr>
                <w:spacing w:val="-10"/>
              </w:rPr>
            </w:pPr>
            <w:r>
              <w:rPr>
                <w:spacing w:val="-10"/>
              </w:rPr>
              <w:t>5</w:t>
            </w:r>
          </w:p>
        </w:tc>
        <w:tc>
          <w:tcPr>
            <w:tcW w:w="7400" w:type="dxa"/>
            <w:tcBorders>
              <w:top w:val="single" w:sz="4" w:space="0" w:color="000000"/>
              <w:left w:val="single" w:sz="12" w:space="0" w:color="000000"/>
              <w:bottom w:val="single" w:sz="4" w:space="0" w:color="000000"/>
              <w:right w:val="single" w:sz="12" w:space="0" w:color="000000"/>
            </w:tcBorders>
          </w:tcPr>
          <w:p w14:paraId="1C29F6E4" w14:textId="77777777" w:rsidR="00082AD7" w:rsidRDefault="00082AD7">
            <w:pPr>
              <w:pStyle w:val="TableParagraph"/>
              <w:kinsoku w:val="0"/>
              <w:overflowPunct w:val="0"/>
              <w:spacing w:before="1"/>
              <w:ind w:left="109" w:right="115"/>
            </w:pPr>
            <w:r>
              <w:t>Używanie</w:t>
            </w:r>
            <w:r>
              <w:rPr>
                <w:spacing w:val="-9"/>
              </w:rPr>
              <w:t xml:space="preserve"> </w:t>
            </w:r>
            <w:r>
              <w:t>urządzeń,</w:t>
            </w:r>
            <w:r>
              <w:rPr>
                <w:spacing w:val="-7"/>
              </w:rPr>
              <w:t xml:space="preserve"> </w:t>
            </w:r>
            <w:r>
              <w:t>maszyn,</w:t>
            </w:r>
            <w:r>
              <w:rPr>
                <w:spacing w:val="-8"/>
              </w:rPr>
              <w:t xml:space="preserve"> </w:t>
            </w:r>
            <w:r>
              <w:t>narzędzi</w:t>
            </w:r>
            <w:r>
              <w:rPr>
                <w:spacing w:val="-7"/>
              </w:rPr>
              <w:t xml:space="preserve"> </w:t>
            </w:r>
            <w:r>
              <w:t>niespełniających</w:t>
            </w:r>
            <w:r>
              <w:rPr>
                <w:spacing w:val="-6"/>
              </w:rPr>
              <w:t xml:space="preserve"> </w:t>
            </w:r>
            <w:r>
              <w:t>wymagań BHP (uszkodzonych, nie kompletnych) bez wymaganych dopuszczeń,</w:t>
            </w:r>
          </w:p>
          <w:p w14:paraId="10F14A52" w14:textId="77777777" w:rsidR="00082AD7" w:rsidRDefault="00082AD7">
            <w:pPr>
              <w:pStyle w:val="TableParagraph"/>
              <w:kinsoku w:val="0"/>
              <w:overflowPunct w:val="0"/>
              <w:spacing w:line="290" w:lineRule="atLeast"/>
              <w:ind w:left="109" w:right="115"/>
            </w:pPr>
            <w:r>
              <w:t>oznaczeń,</w:t>
            </w:r>
            <w:r>
              <w:rPr>
                <w:spacing w:val="-6"/>
              </w:rPr>
              <w:t xml:space="preserve"> </w:t>
            </w:r>
            <w:r>
              <w:t>atestów,</w:t>
            </w:r>
            <w:r>
              <w:rPr>
                <w:spacing w:val="-5"/>
              </w:rPr>
              <w:t xml:space="preserve"> </w:t>
            </w:r>
            <w:r>
              <w:t>certyfikatów,</w:t>
            </w:r>
            <w:r>
              <w:rPr>
                <w:spacing w:val="-6"/>
              </w:rPr>
              <w:t xml:space="preserve"> </w:t>
            </w:r>
            <w:r>
              <w:t>przeglądów</w:t>
            </w:r>
            <w:r>
              <w:rPr>
                <w:spacing w:val="-5"/>
              </w:rPr>
              <w:t xml:space="preserve"> </w:t>
            </w:r>
            <w:r>
              <w:t>lub</w:t>
            </w:r>
            <w:r>
              <w:rPr>
                <w:spacing w:val="-5"/>
              </w:rPr>
              <w:t xml:space="preserve"> </w:t>
            </w:r>
            <w:r>
              <w:t>w</w:t>
            </w:r>
            <w:r>
              <w:rPr>
                <w:spacing w:val="-4"/>
              </w:rPr>
              <w:t xml:space="preserve"> </w:t>
            </w:r>
            <w:r>
              <w:t>sposób</w:t>
            </w:r>
            <w:r>
              <w:rPr>
                <w:spacing w:val="-5"/>
              </w:rPr>
              <w:t xml:space="preserve"> </w:t>
            </w:r>
            <w:r>
              <w:t>mogący stworzyć zagrożenie</w:t>
            </w:r>
          </w:p>
        </w:tc>
        <w:tc>
          <w:tcPr>
            <w:tcW w:w="1421" w:type="dxa"/>
            <w:tcBorders>
              <w:top w:val="single" w:sz="4" w:space="0" w:color="000000"/>
              <w:left w:val="single" w:sz="12" w:space="0" w:color="000000"/>
              <w:bottom w:val="single" w:sz="4" w:space="0" w:color="000000"/>
              <w:right w:val="single" w:sz="12" w:space="0" w:color="000000"/>
            </w:tcBorders>
          </w:tcPr>
          <w:p w14:paraId="13BCD5D4" w14:textId="77777777" w:rsidR="00082AD7" w:rsidRDefault="00082AD7">
            <w:pPr>
              <w:pStyle w:val="TableParagraph"/>
              <w:kinsoku w:val="0"/>
              <w:overflowPunct w:val="0"/>
              <w:spacing w:before="148"/>
              <w:rPr>
                <w:b/>
                <w:bCs/>
              </w:rPr>
            </w:pPr>
          </w:p>
          <w:p w14:paraId="4E63D5AB" w14:textId="77777777" w:rsidR="00082AD7" w:rsidRDefault="00082AD7">
            <w:pPr>
              <w:pStyle w:val="TableParagraph"/>
              <w:kinsoku w:val="0"/>
              <w:overflowPunct w:val="0"/>
              <w:ind w:left="33"/>
              <w:jc w:val="center"/>
              <w:rPr>
                <w:spacing w:val="-4"/>
              </w:rPr>
            </w:pPr>
            <w:r>
              <w:rPr>
                <w:spacing w:val="-4"/>
              </w:rPr>
              <w:t>2000</w:t>
            </w:r>
          </w:p>
        </w:tc>
      </w:tr>
      <w:tr w:rsidR="00797A78" w14:paraId="28C9826D" w14:textId="77777777">
        <w:trPr>
          <w:trHeight w:val="534"/>
        </w:trPr>
        <w:tc>
          <w:tcPr>
            <w:tcW w:w="567" w:type="dxa"/>
            <w:tcBorders>
              <w:top w:val="single" w:sz="4" w:space="0" w:color="000000"/>
              <w:left w:val="single" w:sz="12" w:space="0" w:color="000000"/>
              <w:bottom w:val="single" w:sz="4" w:space="0" w:color="000000"/>
              <w:right w:val="single" w:sz="12" w:space="0" w:color="000000"/>
            </w:tcBorders>
          </w:tcPr>
          <w:p w14:paraId="5CC73E61" w14:textId="77777777" w:rsidR="00082AD7" w:rsidRDefault="00082AD7">
            <w:pPr>
              <w:pStyle w:val="TableParagraph"/>
              <w:kinsoku w:val="0"/>
              <w:overflowPunct w:val="0"/>
              <w:spacing w:line="292" w:lineRule="exact"/>
              <w:ind w:left="29" w:right="3"/>
              <w:jc w:val="center"/>
              <w:rPr>
                <w:spacing w:val="-10"/>
              </w:rPr>
            </w:pPr>
            <w:r>
              <w:rPr>
                <w:spacing w:val="-10"/>
              </w:rPr>
              <w:t>6</w:t>
            </w:r>
          </w:p>
        </w:tc>
        <w:tc>
          <w:tcPr>
            <w:tcW w:w="7400" w:type="dxa"/>
            <w:tcBorders>
              <w:top w:val="single" w:sz="4" w:space="0" w:color="000000"/>
              <w:left w:val="single" w:sz="12" w:space="0" w:color="000000"/>
              <w:bottom w:val="single" w:sz="4" w:space="0" w:color="000000"/>
              <w:right w:val="single" w:sz="12" w:space="0" w:color="000000"/>
            </w:tcBorders>
          </w:tcPr>
          <w:p w14:paraId="62B0F0B8" w14:textId="77777777" w:rsidR="00082AD7" w:rsidRDefault="00082AD7">
            <w:pPr>
              <w:pStyle w:val="TableParagraph"/>
              <w:kinsoku w:val="0"/>
              <w:overflowPunct w:val="0"/>
              <w:spacing w:before="119"/>
              <w:ind w:left="109"/>
              <w:rPr>
                <w:spacing w:val="-2"/>
              </w:rPr>
            </w:pPr>
            <w:r>
              <w:t>Poruszanie</w:t>
            </w:r>
            <w:r>
              <w:rPr>
                <w:spacing w:val="-7"/>
              </w:rPr>
              <w:t xml:space="preserve"> </w:t>
            </w:r>
            <w:r>
              <w:t>się</w:t>
            </w:r>
            <w:r>
              <w:rPr>
                <w:spacing w:val="-4"/>
              </w:rPr>
              <w:t xml:space="preserve"> </w:t>
            </w:r>
            <w:r>
              <w:t>pracownika</w:t>
            </w:r>
            <w:r>
              <w:rPr>
                <w:spacing w:val="-3"/>
              </w:rPr>
              <w:t xml:space="preserve"> </w:t>
            </w:r>
            <w:r>
              <w:t>poza</w:t>
            </w:r>
            <w:r>
              <w:rPr>
                <w:spacing w:val="-5"/>
              </w:rPr>
              <w:t xml:space="preserve"> </w:t>
            </w:r>
            <w:r>
              <w:t>wyznaczonymi</w:t>
            </w:r>
            <w:r>
              <w:rPr>
                <w:spacing w:val="-6"/>
              </w:rPr>
              <w:t xml:space="preserve"> </w:t>
            </w:r>
            <w:r>
              <w:t>ciągami</w:t>
            </w:r>
            <w:r>
              <w:rPr>
                <w:spacing w:val="-1"/>
              </w:rPr>
              <w:t xml:space="preserve"> </w:t>
            </w:r>
            <w:r>
              <w:rPr>
                <w:spacing w:val="-2"/>
              </w:rPr>
              <w:t>komunikacyjnymi</w:t>
            </w:r>
          </w:p>
        </w:tc>
        <w:tc>
          <w:tcPr>
            <w:tcW w:w="1421" w:type="dxa"/>
            <w:tcBorders>
              <w:top w:val="single" w:sz="4" w:space="0" w:color="000000"/>
              <w:left w:val="single" w:sz="12" w:space="0" w:color="000000"/>
              <w:bottom w:val="single" w:sz="4" w:space="0" w:color="000000"/>
              <w:right w:val="single" w:sz="12" w:space="0" w:color="000000"/>
            </w:tcBorders>
          </w:tcPr>
          <w:p w14:paraId="390FA8BF" w14:textId="77777777" w:rsidR="00082AD7" w:rsidRDefault="00082AD7">
            <w:pPr>
              <w:pStyle w:val="TableParagraph"/>
              <w:kinsoku w:val="0"/>
              <w:overflowPunct w:val="0"/>
              <w:spacing w:before="119"/>
              <w:ind w:left="33"/>
              <w:jc w:val="center"/>
              <w:rPr>
                <w:spacing w:val="-4"/>
              </w:rPr>
            </w:pPr>
            <w:r>
              <w:rPr>
                <w:spacing w:val="-4"/>
              </w:rPr>
              <w:t>1000</w:t>
            </w:r>
          </w:p>
        </w:tc>
      </w:tr>
      <w:tr w:rsidR="00797A78" w14:paraId="1E229AF5" w14:textId="77777777">
        <w:trPr>
          <w:trHeight w:val="515"/>
        </w:trPr>
        <w:tc>
          <w:tcPr>
            <w:tcW w:w="567" w:type="dxa"/>
            <w:tcBorders>
              <w:top w:val="single" w:sz="4" w:space="0" w:color="000000"/>
              <w:left w:val="single" w:sz="12" w:space="0" w:color="000000"/>
              <w:bottom w:val="single" w:sz="4" w:space="0" w:color="000000"/>
              <w:right w:val="single" w:sz="12" w:space="0" w:color="000000"/>
            </w:tcBorders>
          </w:tcPr>
          <w:p w14:paraId="559D5DAC" w14:textId="77777777" w:rsidR="00082AD7" w:rsidRDefault="00082AD7">
            <w:pPr>
              <w:pStyle w:val="TableParagraph"/>
              <w:kinsoku w:val="0"/>
              <w:overflowPunct w:val="0"/>
              <w:spacing w:line="292" w:lineRule="exact"/>
              <w:ind w:left="29" w:right="3"/>
              <w:jc w:val="center"/>
              <w:rPr>
                <w:spacing w:val="-10"/>
              </w:rPr>
            </w:pPr>
            <w:r>
              <w:rPr>
                <w:spacing w:val="-10"/>
              </w:rPr>
              <w:t>7</w:t>
            </w:r>
          </w:p>
        </w:tc>
        <w:tc>
          <w:tcPr>
            <w:tcW w:w="7400" w:type="dxa"/>
            <w:tcBorders>
              <w:top w:val="single" w:sz="4" w:space="0" w:color="000000"/>
              <w:left w:val="single" w:sz="12" w:space="0" w:color="000000"/>
              <w:bottom w:val="single" w:sz="4" w:space="0" w:color="000000"/>
              <w:right w:val="single" w:sz="12" w:space="0" w:color="000000"/>
            </w:tcBorders>
          </w:tcPr>
          <w:p w14:paraId="111F73AB" w14:textId="77777777" w:rsidR="00082AD7" w:rsidRDefault="00082AD7">
            <w:pPr>
              <w:pStyle w:val="TableParagraph"/>
              <w:kinsoku w:val="0"/>
              <w:overflowPunct w:val="0"/>
              <w:spacing w:before="109"/>
              <w:ind w:left="109"/>
              <w:rPr>
                <w:spacing w:val="-2"/>
              </w:rPr>
            </w:pPr>
            <w:r>
              <w:t>Brak</w:t>
            </w:r>
            <w:r>
              <w:rPr>
                <w:spacing w:val="-4"/>
              </w:rPr>
              <w:t xml:space="preserve"> </w:t>
            </w:r>
            <w:r>
              <w:t>nadzoru</w:t>
            </w:r>
            <w:r>
              <w:rPr>
                <w:spacing w:val="-2"/>
              </w:rPr>
              <w:t xml:space="preserve"> </w:t>
            </w:r>
            <w:r>
              <w:t>ze</w:t>
            </w:r>
            <w:r>
              <w:rPr>
                <w:spacing w:val="-4"/>
              </w:rPr>
              <w:t xml:space="preserve"> </w:t>
            </w:r>
            <w:r>
              <w:t>strony</w:t>
            </w:r>
            <w:r>
              <w:rPr>
                <w:spacing w:val="-1"/>
              </w:rPr>
              <w:t xml:space="preserve"> </w:t>
            </w:r>
            <w:r>
              <w:t>wykonawcy</w:t>
            </w:r>
            <w:r>
              <w:rPr>
                <w:spacing w:val="-2"/>
              </w:rPr>
              <w:t xml:space="preserve"> </w:t>
            </w:r>
            <w:r>
              <w:t>nad</w:t>
            </w:r>
            <w:r>
              <w:rPr>
                <w:spacing w:val="-2"/>
              </w:rPr>
              <w:t xml:space="preserve"> pracownikami</w:t>
            </w:r>
          </w:p>
        </w:tc>
        <w:tc>
          <w:tcPr>
            <w:tcW w:w="1421" w:type="dxa"/>
            <w:tcBorders>
              <w:top w:val="single" w:sz="4" w:space="0" w:color="000000"/>
              <w:left w:val="single" w:sz="12" w:space="0" w:color="000000"/>
              <w:bottom w:val="single" w:sz="4" w:space="0" w:color="000000"/>
              <w:right w:val="single" w:sz="12" w:space="0" w:color="000000"/>
            </w:tcBorders>
          </w:tcPr>
          <w:p w14:paraId="7EA514F9" w14:textId="77777777" w:rsidR="00082AD7" w:rsidRDefault="00082AD7">
            <w:pPr>
              <w:pStyle w:val="TableParagraph"/>
              <w:kinsoku w:val="0"/>
              <w:overflowPunct w:val="0"/>
              <w:spacing w:before="109"/>
              <w:ind w:left="33"/>
              <w:jc w:val="center"/>
              <w:rPr>
                <w:spacing w:val="-4"/>
              </w:rPr>
            </w:pPr>
            <w:r>
              <w:rPr>
                <w:spacing w:val="-4"/>
              </w:rPr>
              <w:t>5000</w:t>
            </w:r>
          </w:p>
        </w:tc>
      </w:tr>
      <w:tr w:rsidR="00797A78" w14:paraId="649B5CD7" w14:textId="77777777">
        <w:trPr>
          <w:trHeight w:val="585"/>
        </w:trPr>
        <w:tc>
          <w:tcPr>
            <w:tcW w:w="567" w:type="dxa"/>
            <w:tcBorders>
              <w:top w:val="single" w:sz="4" w:space="0" w:color="000000"/>
              <w:left w:val="single" w:sz="12" w:space="0" w:color="000000"/>
              <w:bottom w:val="single" w:sz="4" w:space="0" w:color="000000"/>
              <w:right w:val="single" w:sz="12" w:space="0" w:color="000000"/>
            </w:tcBorders>
          </w:tcPr>
          <w:p w14:paraId="309F5E47" w14:textId="77777777" w:rsidR="00082AD7" w:rsidRDefault="00082AD7">
            <w:pPr>
              <w:pStyle w:val="TableParagraph"/>
              <w:kinsoku w:val="0"/>
              <w:overflowPunct w:val="0"/>
              <w:spacing w:line="292" w:lineRule="exact"/>
              <w:ind w:left="29" w:right="3"/>
              <w:jc w:val="center"/>
              <w:rPr>
                <w:spacing w:val="-10"/>
              </w:rPr>
            </w:pPr>
            <w:r>
              <w:rPr>
                <w:spacing w:val="-10"/>
              </w:rPr>
              <w:t>8</w:t>
            </w:r>
          </w:p>
        </w:tc>
        <w:tc>
          <w:tcPr>
            <w:tcW w:w="7400" w:type="dxa"/>
            <w:tcBorders>
              <w:top w:val="single" w:sz="4" w:space="0" w:color="000000"/>
              <w:left w:val="single" w:sz="12" w:space="0" w:color="000000"/>
              <w:bottom w:val="single" w:sz="4" w:space="0" w:color="000000"/>
              <w:right w:val="single" w:sz="12" w:space="0" w:color="000000"/>
            </w:tcBorders>
          </w:tcPr>
          <w:p w14:paraId="6CF0A940" w14:textId="77777777" w:rsidR="00082AD7" w:rsidRDefault="00082AD7">
            <w:pPr>
              <w:pStyle w:val="TableParagraph"/>
              <w:kinsoku w:val="0"/>
              <w:overflowPunct w:val="0"/>
              <w:spacing w:line="292" w:lineRule="exact"/>
              <w:ind w:left="109"/>
              <w:rPr>
                <w:spacing w:val="-2"/>
              </w:rPr>
            </w:pPr>
            <w:r>
              <w:t>Usuwanie,</w:t>
            </w:r>
            <w:r>
              <w:rPr>
                <w:spacing w:val="-3"/>
              </w:rPr>
              <w:t xml:space="preserve"> </w:t>
            </w:r>
            <w:r>
              <w:t>niszczenie</w:t>
            </w:r>
            <w:r>
              <w:rPr>
                <w:spacing w:val="-4"/>
              </w:rPr>
              <w:t xml:space="preserve"> </w:t>
            </w:r>
            <w:r>
              <w:t>zabezpieczeń,</w:t>
            </w:r>
            <w:r>
              <w:rPr>
                <w:spacing w:val="-5"/>
              </w:rPr>
              <w:t xml:space="preserve"> </w:t>
            </w:r>
            <w:r>
              <w:t>znaków</w:t>
            </w:r>
            <w:r>
              <w:rPr>
                <w:spacing w:val="-2"/>
              </w:rPr>
              <w:t xml:space="preserve"> ostrzegawczych</w:t>
            </w:r>
          </w:p>
          <w:p w14:paraId="6799E5D2" w14:textId="77777777" w:rsidR="00082AD7" w:rsidRDefault="00082AD7">
            <w:pPr>
              <w:pStyle w:val="TableParagraph"/>
              <w:kinsoku w:val="0"/>
              <w:overflowPunct w:val="0"/>
              <w:spacing w:line="273" w:lineRule="exact"/>
              <w:ind w:left="109"/>
              <w:rPr>
                <w:spacing w:val="-2"/>
              </w:rPr>
            </w:pPr>
            <w:r>
              <w:t xml:space="preserve">i </w:t>
            </w:r>
            <w:r>
              <w:rPr>
                <w:spacing w:val="-2"/>
              </w:rPr>
              <w:t>informacyjnych</w:t>
            </w:r>
          </w:p>
        </w:tc>
        <w:tc>
          <w:tcPr>
            <w:tcW w:w="1421" w:type="dxa"/>
            <w:tcBorders>
              <w:top w:val="single" w:sz="4" w:space="0" w:color="000000"/>
              <w:left w:val="single" w:sz="12" w:space="0" w:color="000000"/>
              <w:bottom w:val="single" w:sz="4" w:space="0" w:color="000000"/>
              <w:right w:val="single" w:sz="12" w:space="0" w:color="000000"/>
            </w:tcBorders>
          </w:tcPr>
          <w:p w14:paraId="1612A6F2" w14:textId="77777777" w:rsidR="00082AD7" w:rsidRDefault="00082AD7">
            <w:pPr>
              <w:pStyle w:val="TableParagraph"/>
              <w:kinsoku w:val="0"/>
              <w:overflowPunct w:val="0"/>
              <w:spacing w:before="145"/>
              <w:ind w:left="33"/>
              <w:jc w:val="center"/>
              <w:rPr>
                <w:spacing w:val="-4"/>
              </w:rPr>
            </w:pPr>
            <w:r>
              <w:rPr>
                <w:spacing w:val="-4"/>
              </w:rPr>
              <w:t>2000</w:t>
            </w:r>
          </w:p>
        </w:tc>
      </w:tr>
      <w:tr w:rsidR="00797A78" w14:paraId="1B10704D" w14:textId="77777777">
        <w:trPr>
          <w:trHeight w:val="585"/>
        </w:trPr>
        <w:tc>
          <w:tcPr>
            <w:tcW w:w="567" w:type="dxa"/>
            <w:tcBorders>
              <w:top w:val="single" w:sz="4" w:space="0" w:color="000000"/>
              <w:left w:val="single" w:sz="12" w:space="0" w:color="000000"/>
              <w:bottom w:val="single" w:sz="4" w:space="0" w:color="000000"/>
              <w:right w:val="single" w:sz="12" w:space="0" w:color="000000"/>
            </w:tcBorders>
          </w:tcPr>
          <w:p w14:paraId="37459686" w14:textId="77777777" w:rsidR="00082AD7" w:rsidRDefault="00082AD7">
            <w:pPr>
              <w:pStyle w:val="TableParagraph"/>
              <w:kinsoku w:val="0"/>
              <w:overflowPunct w:val="0"/>
              <w:spacing w:line="292" w:lineRule="exact"/>
              <w:ind w:left="29" w:right="3"/>
              <w:jc w:val="center"/>
              <w:rPr>
                <w:spacing w:val="-10"/>
              </w:rPr>
            </w:pPr>
            <w:r>
              <w:rPr>
                <w:spacing w:val="-10"/>
              </w:rPr>
              <w:t>9</w:t>
            </w:r>
          </w:p>
        </w:tc>
        <w:tc>
          <w:tcPr>
            <w:tcW w:w="7400" w:type="dxa"/>
            <w:tcBorders>
              <w:top w:val="single" w:sz="4" w:space="0" w:color="000000"/>
              <w:left w:val="single" w:sz="12" w:space="0" w:color="000000"/>
              <w:bottom w:val="single" w:sz="4" w:space="0" w:color="000000"/>
              <w:right w:val="single" w:sz="12" w:space="0" w:color="000000"/>
            </w:tcBorders>
          </w:tcPr>
          <w:p w14:paraId="03AC542C" w14:textId="77777777" w:rsidR="00082AD7" w:rsidRDefault="00082AD7">
            <w:pPr>
              <w:pStyle w:val="TableParagraph"/>
              <w:kinsoku w:val="0"/>
              <w:overflowPunct w:val="0"/>
              <w:spacing w:line="292" w:lineRule="exact"/>
              <w:ind w:left="109"/>
              <w:rPr>
                <w:spacing w:val="-2"/>
              </w:rPr>
            </w:pPr>
            <w:r>
              <w:t>Niestosowanie</w:t>
            </w:r>
            <w:r>
              <w:rPr>
                <w:spacing w:val="-4"/>
              </w:rPr>
              <w:t xml:space="preserve"> </w:t>
            </w:r>
            <w:r>
              <w:t>się</w:t>
            </w:r>
            <w:r>
              <w:rPr>
                <w:spacing w:val="-3"/>
              </w:rPr>
              <w:t xml:space="preserve"> </w:t>
            </w:r>
            <w:r>
              <w:t>do</w:t>
            </w:r>
            <w:r>
              <w:rPr>
                <w:spacing w:val="-2"/>
              </w:rPr>
              <w:t xml:space="preserve"> </w:t>
            </w:r>
            <w:r>
              <w:t>poleceń</w:t>
            </w:r>
            <w:r>
              <w:rPr>
                <w:spacing w:val="-3"/>
              </w:rPr>
              <w:t xml:space="preserve"> </w:t>
            </w:r>
            <w:r>
              <w:t>wydawanych</w:t>
            </w:r>
            <w:r>
              <w:rPr>
                <w:spacing w:val="-4"/>
              </w:rPr>
              <w:t xml:space="preserve"> </w:t>
            </w:r>
            <w:r>
              <w:t>przez</w:t>
            </w:r>
            <w:r>
              <w:rPr>
                <w:spacing w:val="-3"/>
              </w:rPr>
              <w:t xml:space="preserve"> </w:t>
            </w:r>
            <w:r>
              <w:t>Inspektora</w:t>
            </w:r>
            <w:r>
              <w:rPr>
                <w:spacing w:val="-4"/>
              </w:rPr>
              <w:t xml:space="preserve"> </w:t>
            </w:r>
            <w:r>
              <w:rPr>
                <w:spacing w:val="-2"/>
              </w:rPr>
              <w:t>Nadzoru,</w:t>
            </w:r>
          </w:p>
          <w:p w14:paraId="0525C606" w14:textId="77777777" w:rsidR="00082AD7" w:rsidRDefault="00082AD7">
            <w:pPr>
              <w:pStyle w:val="TableParagraph"/>
              <w:kinsoku w:val="0"/>
              <w:overflowPunct w:val="0"/>
              <w:spacing w:line="273" w:lineRule="exact"/>
              <w:ind w:left="109"/>
              <w:rPr>
                <w:spacing w:val="-5"/>
              </w:rPr>
            </w:pPr>
            <w:r>
              <w:t>Koordynatora</w:t>
            </w:r>
            <w:r>
              <w:rPr>
                <w:spacing w:val="-7"/>
              </w:rPr>
              <w:t xml:space="preserve"> </w:t>
            </w:r>
            <w:r>
              <w:t>ds.</w:t>
            </w:r>
            <w:r>
              <w:rPr>
                <w:spacing w:val="-2"/>
              </w:rPr>
              <w:t xml:space="preserve"> </w:t>
            </w:r>
            <w:r>
              <w:t>BHP</w:t>
            </w:r>
            <w:r>
              <w:rPr>
                <w:spacing w:val="-2"/>
              </w:rPr>
              <w:t xml:space="preserve"> </w:t>
            </w:r>
            <w:r>
              <w:t>lub</w:t>
            </w:r>
            <w:r>
              <w:rPr>
                <w:spacing w:val="-2"/>
              </w:rPr>
              <w:t xml:space="preserve"> </w:t>
            </w:r>
            <w:r>
              <w:t>służbę</w:t>
            </w:r>
            <w:r>
              <w:rPr>
                <w:spacing w:val="-2"/>
              </w:rPr>
              <w:t xml:space="preserve"> </w:t>
            </w:r>
            <w:r>
              <w:t>BHP</w:t>
            </w:r>
            <w:r>
              <w:rPr>
                <w:spacing w:val="-4"/>
              </w:rPr>
              <w:t xml:space="preserve"> </w:t>
            </w:r>
            <w:r>
              <w:t>ze</w:t>
            </w:r>
            <w:r>
              <w:rPr>
                <w:spacing w:val="-2"/>
              </w:rPr>
              <w:t xml:space="preserve"> </w:t>
            </w:r>
            <w:r>
              <w:t>strony</w:t>
            </w:r>
            <w:r>
              <w:rPr>
                <w:spacing w:val="-5"/>
              </w:rPr>
              <w:t xml:space="preserve"> ZP</w:t>
            </w:r>
          </w:p>
        </w:tc>
        <w:tc>
          <w:tcPr>
            <w:tcW w:w="1421" w:type="dxa"/>
            <w:tcBorders>
              <w:top w:val="single" w:sz="4" w:space="0" w:color="000000"/>
              <w:left w:val="single" w:sz="12" w:space="0" w:color="000000"/>
              <w:bottom w:val="single" w:sz="4" w:space="0" w:color="000000"/>
              <w:right w:val="single" w:sz="12" w:space="0" w:color="000000"/>
            </w:tcBorders>
          </w:tcPr>
          <w:p w14:paraId="152A83D6" w14:textId="77777777" w:rsidR="00082AD7" w:rsidRDefault="00082AD7">
            <w:pPr>
              <w:pStyle w:val="TableParagraph"/>
              <w:kinsoku w:val="0"/>
              <w:overflowPunct w:val="0"/>
              <w:spacing w:before="145"/>
              <w:ind w:left="33"/>
              <w:jc w:val="center"/>
              <w:rPr>
                <w:spacing w:val="-4"/>
              </w:rPr>
            </w:pPr>
            <w:r>
              <w:rPr>
                <w:spacing w:val="-4"/>
              </w:rPr>
              <w:t>2000</w:t>
            </w:r>
          </w:p>
        </w:tc>
      </w:tr>
      <w:tr w:rsidR="00797A78" w14:paraId="20588B3E" w14:textId="77777777">
        <w:trPr>
          <w:trHeight w:val="587"/>
        </w:trPr>
        <w:tc>
          <w:tcPr>
            <w:tcW w:w="567" w:type="dxa"/>
            <w:tcBorders>
              <w:top w:val="single" w:sz="4" w:space="0" w:color="000000"/>
              <w:left w:val="single" w:sz="12" w:space="0" w:color="000000"/>
              <w:bottom w:val="single" w:sz="4" w:space="0" w:color="000000"/>
              <w:right w:val="single" w:sz="12" w:space="0" w:color="000000"/>
            </w:tcBorders>
          </w:tcPr>
          <w:p w14:paraId="60B0FF5B" w14:textId="77777777" w:rsidR="00082AD7" w:rsidRDefault="00082AD7">
            <w:pPr>
              <w:pStyle w:val="TableParagraph"/>
              <w:kinsoku w:val="0"/>
              <w:overflowPunct w:val="0"/>
              <w:spacing w:line="292" w:lineRule="exact"/>
              <w:ind w:left="29"/>
              <w:jc w:val="center"/>
              <w:rPr>
                <w:spacing w:val="-5"/>
              </w:rPr>
            </w:pPr>
            <w:r>
              <w:rPr>
                <w:spacing w:val="-5"/>
              </w:rPr>
              <w:t>10</w:t>
            </w:r>
          </w:p>
        </w:tc>
        <w:tc>
          <w:tcPr>
            <w:tcW w:w="7400" w:type="dxa"/>
            <w:tcBorders>
              <w:top w:val="single" w:sz="4" w:space="0" w:color="000000"/>
              <w:left w:val="single" w:sz="12" w:space="0" w:color="000000"/>
              <w:bottom w:val="single" w:sz="4" w:space="0" w:color="000000"/>
              <w:right w:val="single" w:sz="12" w:space="0" w:color="000000"/>
            </w:tcBorders>
          </w:tcPr>
          <w:p w14:paraId="0141278B" w14:textId="77777777" w:rsidR="00082AD7" w:rsidRDefault="00082AD7">
            <w:pPr>
              <w:pStyle w:val="TableParagraph"/>
              <w:kinsoku w:val="0"/>
              <w:overflowPunct w:val="0"/>
              <w:spacing w:line="292" w:lineRule="exact"/>
              <w:ind w:left="109"/>
              <w:rPr>
                <w:spacing w:val="-2"/>
              </w:rPr>
            </w:pPr>
            <w:r>
              <w:t>Wejście</w:t>
            </w:r>
            <w:r>
              <w:rPr>
                <w:spacing w:val="-4"/>
              </w:rPr>
              <w:t xml:space="preserve"> </w:t>
            </w:r>
            <w:r>
              <w:t>lub</w:t>
            </w:r>
            <w:r>
              <w:rPr>
                <w:spacing w:val="-1"/>
              </w:rPr>
              <w:t xml:space="preserve"> </w:t>
            </w:r>
            <w:r>
              <w:t>przebywanie</w:t>
            </w:r>
            <w:r>
              <w:rPr>
                <w:spacing w:val="-4"/>
              </w:rPr>
              <w:t xml:space="preserve"> </w:t>
            </w:r>
            <w:r>
              <w:t>pracownika</w:t>
            </w:r>
            <w:r>
              <w:rPr>
                <w:spacing w:val="-5"/>
              </w:rPr>
              <w:t xml:space="preserve"> </w:t>
            </w:r>
            <w:r>
              <w:t>na</w:t>
            </w:r>
            <w:r>
              <w:rPr>
                <w:spacing w:val="-4"/>
              </w:rPr>
              <w:t xml:space="preserve"> </w:t>
            </w:r>
            <w:r>
              <w:t>terenie</w:t>
            </w:r>
            <w:r>
              <w:rPr>
                <w:spacing w:val="-4"/>
              </w:rPr>
              <w:t xml:space="preserve"> </w:t>
            </w:r>
            <w:r>
              <w:t>zakładu</w:t>
            </w:r>
            <w:r>
              <w:rPr>
                <w:spacing w:val="-3"/>
              </w:rPr>
              <w:t xml:space="preserve"> </w:t>
            </w:r>
            <w:r>
              <w:t>pod</w:t>
            </w:r>
            <w:r>
              <w:rPr>
                <w:spacing w:val="-3"/>
              </w:rPr>
              <w:t xml:space="preserve"> </w:t>
            </w:r>
            <w:r>
              <w:rPr>
                <w:spacing w:val="-2"/>
              </w:rPr>
              <w:t>wpływem</w:t>
            </w:r>
          </w:p>
          <w:p w14:paraId="3B96BF09" w14:textId="77777777" w:rsidR="00082AD7" w:rsidRDefault="00082AD7">
            <w:pPr>
              <w:pStyle w:val="TableParagraph"/>
              <w:kinsoku w:val="0"/>
              <w:overflowPunct w:val="0"/>
              <w:spacing w:before="2" w:line="273" w:lineRule="exact"/>
              <w:ind w:left="109"/>
              <w:rPr>
                <w:spacing w:val="-2"/>
              </w:rPr>
            </w:pPr>
            <w:r>
              <w:t>alkoholu</w:t>
            </w:r>
            <w:r>
              <w:rPr>
                <w:spacing w:val="-6"/>
              </w:rPr>
              <w:t xml:space="preserve"> </w:t>
            </w:r>
            <w:r>
              <w:t>lub</w:t>
            </w:r>
            <w:r>
              <w:rPr>
                <w:spacing w:val="-3"/>
              </w:rPr>
              <w:t xml:space="preserve"> </w:t>
            </w:r>
            <w:r>
              <w:t>innych</w:t>
            </w:r>
            <w:r>
              <w:rPr>
                <w:spacing w:val="-3"/>
              </w:rPr>
              <w:t xml:space="preserve"> </w:t>
            </w:r>
            <w:r>
              <w:t>środków</w:t>
            </w:r>
            <w:r>
              <w:rPr>
                <w:spacing w:val="-2"/>
              </w:rPr>
              <w:t xml:space="preserve"> odurzających</w:t>
            </w:r>
          </w:p>
        </w:tc>
        <w:tc>
          <w:tcPr>
            <w:tcW w:w="1421" w:type="dxa"/>
            <w:tcBorders>
              <w:top w:val="single" w:sz="4" w:space="0" w:color="000000"/>
              <w:left w:val="single" w:sz="12" w:space="0" w:color="000000"/>
              <w:bottom w:val="single" w:sz="4" w:space="0" w:color="000000"/>
              <w:right w:val="single" w:sz="12" w:space="0" w:color="000000"/>
            </w:tcBorders>
          </w:tcPr>
          <w:p w14:paraId="212B9750" w14:textId="77777777" w:rsidR="00082AD7" w:rsidRDefault="00082AD7">
            <w:pPr>
              <w:pStyle w:val="TableParagraph"/>
              <w:kinsoku w:val="0"/>
              <w:overflowPunct w:val="0"/>
              <w:spacing w:before="148"/>
              <w:ind w:left="33"/>
              <w:jc w:val="center"/>
              <w:rPr>
                <w:spacing w:val="-4"/>
              </w:rPr>
            </w:pPr>
            <w:r>
              <w:rPr>
                <w:spacing w:val="-4"/>
              </w:rPr>
              <w:t>5000</w:t>
            </w:r>
          </w:p>
        </w:tc>
      </w:tr>
      <w:tr w:rsidR="00797A78" w14:paraId="0447DA08" w14:textId="77777777">
        <w:trPr>
          <w:trHeight w:val="585"/>
        </w:trPr>
        <w:tc>
          <w:tcPr>
            <w:tcW w:w="567" w:type="dxa"/>
            <w:tcBorders>
              <w:top w:val="single" w:sz="4" w:space="0" w:color="000000"/>
              <w:left w:val="single" w:sz="12" w:space="0" w:color="000000"/>
              <w:bottom w:val="single" w:sz="4" w:space="0" w:color="000000"/>
              <w:right w:val="single" w:sz="12" w:space="0" w:color="000000"/>
            </w:tcBorders>
          </w:tcPr>
          <w:p w14:paraId="7FE27F52" w14:textId="77777777" w:rsidR="00082AD7" w:rsidRDefault="00082AD7">
            <w:pPr>
              <w:pStyle w:val="TableParagraph"/>
              <w:kinsoku w:val="0"/>
              <w:overflowPunct w:val="0"/>
              <w:spacing w:line="292" w:lineRule="exact"/>
              <w:ind w:left="29"/>
              <w:jc w:val="center"/>
              <w:rPr>
                <w:spacing w:val="-5"/>
              </w:rPr>
            </w:pPr>
            <w:r>
              <w:rPr>
                <w:spacing w:val="-5"/>
              </w:rPr>
              <w:t>11</w:t>
            </w:r>
          </w:p>
        </w:tc>
        <w:tc>
          <w:tcPr>
            <w:tcW w:w="7400" w:type="dxa"/>
            <w:tcBorders>
              <w:top w:val="single" w:sz="4" w:space="0" w:color="000000"/>
              <w:left w:val="single" w:sz="12" w:space="0" w:color="000000"/>
              <w:bottom w:val="single" w:sz="4" w:space="0" w:color="000000"/>
              <w:right w:val="single" w:sz="12" w:space="0" w:color="000000"/>
            </w:tcBorders>
          </w:tcPr>
          <w:p w14:paraId="2F3B56AA" w14:textId="77777777" w:rsidR="00082AD7" w:rsidRDefault="00082AD7">
            <w:pPr>
              <w:pStyle w:val="TableParagraph"/>
              <w:kinsoku w:val="0"/>
              <w:overflowPunct w:val="0"/>
              <w:spacing w:line="292" w:lineRule="exact"/>
              <w:ind w:left="109"/>
              <w:rPr>
                <w:spacing w:val="-4"/>
              </w:rPr>
            </w:pPr>
            <w:r>
              <w:t>Organizowanie</w:t>
            </w:r>
            <w:r>
              <w:rPr>
                <w:spacing w:val="-5"/>
              </w:rPr>
              <w:t xml:space="preserve"> </w:t>
            </w:r>
            <w:r>
              <w:t>i</w:t>
            </w:r>
            <w:r>
              <w:rPr>
                <w:spacing w:val="-5"/>
              </w:rPr>
              <w:t xml:space="preserve"> </w:t>
            </w:r>
            <w:r>
              <w:t>prowadzenie</w:t>
            </w:r>
            <w:r>
              <w:rPr>
                <w:spacing w:val="-5"/>
              </w:rPr>
              <w:t xml:space="preserve"> </w:t>
            </w:r>
            <w:r>
              <w:t>prac z</w:t>
            </w:r>
            <w:r>
              <w:rPr>
                <w:spacing w:val="-4"/>
              </w:rPr>
              <w:t xml:space="preserve"> </w:t>
            </w:r>
            <w:r>
              <w:t>naruszeniem</w:t>
            </w:r>
            <w:r>
              <w:rPr>
                <w:spacing w:val="-4"/>
              </w:rPr>
              <w:t xml:space="preserve"> </w:t>
            </w:r>
            <w:r>
              <w:t>zasad</w:t>
            </w:r>
            <w:r>
              <w:rPr>
                <w:spacing w:val="-4"/>
              </w:rPr>
              <w:t xml:space="preserve"> </w:t>
            </w:r>
            <w:r>
              <w:t>i</w:t>
            </w:r>
            <w:r>
              <w:rPr>
                <w:spacing w:val="-5"/>
              </w:rPr>
              <w:t xml:space="preserve"> </w:t>
            </w:r>
            <w:r>
              <w:t>przepisów</w:t>
            </w:r>
            <w:r>
              <w:rPr>
                <w:spacing w:val="-2"/>
              </w:rPr>
              <w:t xml:space="preserve"> </w:t>
            </w:r>
            <w:r>
              <w:rPr>
                <w:spacing w:val="-4"/>
              </w:rPr>
              <w:t>BHP,</w:t>
            </w:r>
          </w:p>
          <w:p w14:paraId="12788490" w14:textId="77777777" w:rsidR="00082AD7" w:rsidRDefault="00082AD7">
            <w:pPr>
              <w:pStyle w:val="TableParagraph"/>
              <w:kinsoku w:val="0"/>
              <w:overflowPunct w:val="0"/>
              <w:spacing w:line="273" w:lineRule="exact"/>
              <w:ind w:left="109"/>
              <w:rPr>
                <w:spacing w:val="-2"/>
              </w:rPr>
            </w:pPr>
            <w:r>
              <w:t>ppoż.</w:t>
            </w:r>
            <w:r>
              <w:rPr>
                <w:spacing w:val="-3"/>
              </w:rPr>
              <w:t xml:space="preserve"> </w:t>
            </w:r>
            <w:r>
              <w:t>i</w:t>
            </w:r>
            <w:r>
              <w:rPr>
                <w:spacing w:val="-3"/>
              </w:rPr>
              <w:t xml:space="preserve"> </w:t>
            </w:r>
            <w:r>
              <w:t>ochrony</w:t>
            </w:r>
            <w:r>
              <w:rPr>
                <w:spacing w:val="-2"/>
              </w:rPr>
              <w:t xml:space="preserve"> środowiska</w:t>
            </w:r>
          </w:p>
        </w:tc>
        <w:tc>
          <w:tcPr>
            <w:tcW w:w="1421" w:type="dxa"/>
            <w:tcBorders>
              <w:top w:val="single" w:sz="4" w:space="0" w:color="000000"/>
              <w:left w:val="single" w:sz="12" w:space="0" w:color="000000"/>
              <w:bottom w:val="single" w:sz="4" w:space="0" w:color="000000"/>
              <w:right w:val="single" w:sz="12" w:space="0" w:color="000000"/>
            </w:tcBorders>
          </w:tcPr>
          <w:p w14:paraId="348242C2" w14:textId="77777777" w:rsidR="00082AD7" w:rsidRDefault="00082AD7">
            <w:pPr>
              <w:pStyle w:val="TableParagraph"/>
              <w:kinsoku w:val="0"/>
              <w:overflowPunct w:val="0"/>
              <w:spacing w:before="146"/>
              <w:ind w:left="33"/>
              <w:jc w:val="center"/>
              <w:rPr>
                <w:spacing w:val="-4"/>
              </w:rPr>
            </w:pPr>
            <w:r>
              <w:rPr>
                <w:spacing w:val="-4"/>
              </w:rPr>
              <w:t>2000</w:t>
            </w:r>
          </w:p>
        </w:tc>
      </w:tr>
      <w:tr w:rsidR="00797A78" w14:paraId="5847F54F" w14:textId="77777777">
        <w:trPr>
          <w:trHeight w:val="522"/>
        </w:trPr>
        <w:tc>
          <w:tcPr>
            <w:tcW w:w="567" w:type="dxa"/>
            <w:tcBorders>
              <w:top w:val="single" w:sz="4" w:space="0" w:color="000000"/>
              <w:left w:val="single" w:sz="12" w:space="0" w:color="000000"/>
              <w:bottom w:val="single" w:sz="12" w:space="0" w:color="000000"/>
              <w:right w:val="single" w:sz="12" w:space="0" w:color="000000"/>
            </w:tcBorders>
          </w:tcPr>
          <w:p w14:paraId="5384184E" w14:textId="77777777" w:rsidR="00082AD7" w:rsidRDefault="00082AD7">
            <w:pPr>
              <w:pStyle w:val="TableParagraph"/>
              <w:kinsoku w:val="0"/>
              <w:overflowPunct w:val="0"/>
              <w:spacing w:line="292" w:lineRule="exact"/>
              <w:ind w:left="29"/>
              <w:jc w:val="center"/>
              <w:rPr>
                <w:spacing w:val="-5"/>
              </w:rPr>
            </w:pPr>
            <w:r>
              <w:rPr>
                <w:spacing w:val="-5"/>
              </w:rPr>
              <w:t>12</w:t>
            </w:r>
          </w:p>
        </w:tc>
        <w:tc>
          <w:tcPr>
            <w:tcW w:w="7400" w:type="dxa"/>
            <w:tcBorders>
              <w:top w:val="single" w:sz="4" w:space="0" w:color="000000"/>
              <w:left w:val="single" w:sz="12" w:space="0" w:color="000000"/>
              <w:bottom w:val="single" w:sz="12" w:space="0" w:color="000000"/>
              <w:right w:val="single" w:sz="12" w:space="0" w:color="000000"/>
            </w:tcBorders>
          </w:tcPr>
          <w:p w14:paraId="0DA55968" w14:textId="77777777" w:rsidR="00082AD7" w:rsidRDefault="00082AD7">
            <w:pPr>
              <w:pStyle w:val="TableParagraph"/>
              <w:kinsoku w:val="0"/>
              <w:overflowPunct w:val="0"/>
              <w:spacing w:before="114"/>
              <w:ind w:left="109"/>
              <w:rPr>
                <w:spacing w:val="-5"/>
              </w:rPr>
            </w:pPr>
            <w:r>
              <w:t>Niestosowanie</w:t>
            </w:r>
            <w:r>
              <w:rPr>
                <w:spacing w:val="-4"/>
              </w:rPr>
              <w:t xml:space="preserve"> </w:t>
            </w:r>
            <w:r>
              <w:t>się</w:t>
            </w:r>
            <w:r>
              <w:rPr>
                <w:spacing w:val="-5"/>
              </w:rPr>
              <w:t xml:space="preserve"> </w:t>
            </w:r>
            <w:r>
              <w:t>do</w:t>
            </w:r>
            <w:r>
              <w:rPr>
                <w:spacing w:val="-2"/>
              </w:rPr>
              <w:t xml:space="preserve"> </w:t>
            </w:r>
            <w:r>
              <w:t>zasad</w:t>
            </w:r>
            <w:r>
              <w:rPr>
                <w:spacing w:val="-2"/>
              </w:rPr>
              <w:t xml:space="preserve"> </w:t>
            </w:r>
            <w:r>
              <w:t>ruchu</w:t>
            </w:r>
            <w:r>
              <w:rPr>
                <w:spacing w:val="-4"/>
              </w:rPr>
              <w:t xml:space="preserve"> </w:t>
            </w:r>
            <w:r>
              <w:t>drogowego</w:t>
            </w:r>
            <w:r>
              <w:rPr>
                <w:spacing w:val="-2"/>
              </w:rPr>
              <w:t xml:space="preserve"> </w:t>
            </w:r>
            <w:r>
              <w:t>na</w:t>
            </w:r>
            <w:r>
              <w:rPr>
                <w:spacing w:val="-5"/>
              </w:rPr>
              <w:t xml:space="preserve"> </w:t>
            </w:r>
            <w:r>
              <w:t>terenie</w:t>
            </w:r>
            <w:r>
              <w:rPr>
                <w:spacing w:val="-4"/>
              </w:rPr>
              <w:t xml:space="preserve"> </w:t>
            </w:r>
            <w:r>
              <w:rPr>
                <w:spacing w:val="-5"/>
              </w:rPr>
              <w:t>CSP</w:t>
            </w:r>
          </w:p>
        </w:tc>
        <w:tc>
          <w:tcPr>
            <w:tcW w:w="1421" w:type="dxa"/>
            <w:tcBorders>
              <w:top w:val="single" w:sz="4" w:space="0" w:color="000000"/>
              <w:left w:val="single" w:sz="12" w:space="0" w:color="000000"/>
              <w:bottom w:val="single" w:sz="12" w:space="0" w:color="000000"/>
              <w:right w:val="single" w:sz="12" w:space="0" w:color="000000"/>
            </w:tcBorders>
          </w:tcPr>
          <w:p w14:paraId="1B63A1EE" w14:textId="77777777" w:rsidR="00082AD7" w:rsidRDefault="00082AD7">
            <w:pPr>
              <w:pStyle w:val="TableParagraph"/>
              <w:kinsoku w:val="0"/>
              <w:overflowPunct w:val="0"/>
              <w:spacing w:before="114"/>
              <w:ind w:left="33"/>
              <w:jc w:val="center"/>
              <w:rPr>
                <w:spacing w:val="-4"/>
              </w:rPr>
            </w:pPr>
            <w:r>
              <w:rPr>
                <w:spacing w:val="-4"/>
              </w:rPr>
              <w:t>2000</w:t>
            </w:r>
          </w:p>
        </w:tc>
      </w:tr>
      <w:tr w:rsidR="00797A78" w14:paraId="2865E456" w14:textId="77777777">
        <w:trPr>
          <w:trHeight w:val="584"/>
        </w:trPr>
        <w:tc>
          <w:tcPr>
            <w:tcW w:w="567" w:type="dxa"/>
            <w:tcBorders>
              <w:top w:val="single" w:sz="12" w:space="0" w:color="000000"/>
              <w:left w:val="single" w:sz="12" w:space="0" w:color="000000"/>
              <w:bottom w:val="single" w:sz="4" w:space="0" w:color="000000"/>
              <w:right w:val="single" w:sz="12" w:space="0" w:color="000000"/>
            </w:tcBorders>
          </w:tcPr>
          <w:p w14:paraId="5B9ACD56" w14:textId="77777777" w:rsidR="00082AD7" w:rsidRDefault="00082AD7">
            <w:pPr>
              <w:pStyle w:val="TableParagraph"/>
              <w:kinsoku w:val="0"/>
              <w:overflowPunct w:val="0"/>
              <w:spacing w:line="292" w:lineRule="exact"/>
              <w:ind w:left="29"/>
              <w:jc w:val="center"/>
              <w:rPr>
                <w:spacing w:val="-5"/>
              </w:rPr>
            </w:pPr>
            <w:r>
              <w:rPr>
                <w:spacing w:val="-5"/>
              </w:rPr>
              <w:t>13</w:t>
            </w:r>
          </w:p>
        </w:tc>
        <w:tc>
          <w:tcPr>
            <w:tcW w:w="7400" w:type="dxa"/>
            <w:tcBorders>
              <w:top w:val="single" w:sz="12" w:space="0" w:color="000000"/>
              <w:left w:val="single" w:sz="12" w:space="0" w:color="000000"/>
              <w:bottom w:val="single" w:sz="4" w:space="0" w:color="000000"/>
              <w:right w:val="single" w:sz="12" w:space="0" w:color="000000"/>
            </w:tcBorders>
          </w:tcPr>
          <w:p w14:paraId="5CC43CD3" w14:textId="77777777" w:rsidR="00082AD7" w:rsidRDefault="00082AD7">
            <w:pPr>
              <w:pStyle w:val="TableParagraph"/>
              <w:kinsoku w:val="0"/>
              <w:overflowPunct w:val="0"/>
              <w:spacing w:line="292" w:lineRule="exact"/>
              <w:ind w:left="109"/>
              <w:rPr>
                <w:spacing w:val="-2"/>
              </w:rPr>
            </w:pPr>
            <w:r>
              <w:t>Niszczenie,</w:t>
            </w:r>
            <w:r>
              <w:rPr>
                <w:spacing w:val="-9"/>
              </w:rPr>
              <w:t xml:space="preserve"> </w:t>
            </w:r>
            <w:r>
              <w:t>zanieczyszczanie</w:t>
            </w:r>
            <w:r>
              <w:rPr>
                <w:spacing w:val="-1"/>
              </w:rPr>
              <w:t xml:space="preserve"> </w:t>
            </w:r>
            <w:r>
              <w:t>infrastruktury</w:t>
            </w:r>
            <w:r>
              <w:rPr>
                <w:spacing w:val="-6"/>
              </w:rPr>
              <w:t xml:space="preserve"> </w:t>
            </w:r>
            <w:r>
              <w:t>drogowej</w:t>
            </w:r>
            <w:r>
              <w:rPr>
                <w:spacing w:val="-4"/>
              </w:rPr>
              <w:t xml:space="preserve"> </w:t>
            </w:r>
            <w:r>
              <w:t>i</w:t>
            </w:r>
            <w:r>
              <w:rPr>
                <w:spacing w:val="-6"/>
              </w:rPr>
              <w:t xml:space="preserve"> </w:t>
            </w:r>
            <w:r>
              <w:t>kolejowej,</w:t>
            </w:r>
            <w:r>
              <w:rPr>
                <w:spacing w:val="-6"/>
              </w:rPr>
              <w:t xml:space="preserve"> </w:t>
            </w:r>
            <w:r>
              <w:rPr>
                <w:spacing w:val="-2"/>
              </w:rPr>
              <w:t>terenów</w:t>
            </w:r>
          </w:p>
          <w:p w14:paraId="6F5E49A9" w14:textId="77777777" w:rsidR="00082AD7" w:rsidRDefault="00082AD7">
            <w:pPr>
              <w:pStyle w:val="TableParagraph"/>
              <w:kinsoku w:val="0"/>
              <w:overflowPunct w:val="0"/>
              <w:spacing w:line="273" w:lineRule="exact"/>
              <w:ind w:left="109"/>
              <w:rPr>
                <w:spacing w:val="-5"/>
              </w:rPr>
            </w:pPr>
            <w:r>
              <w:t>zielonych</w:t>
            </w:r>
            <w:r>
              <w:rPr>
                <w:spacing w:val="-5"/>
              </w:rPr>
              <w:t xml:space="preserve"> </w:t>
            </w:r>
            <w:r>
              <w:t>na</w:t>
            </w:r>
            <w:r>
              <w:rPr>
                <w:spacing w:val="-5"/>
              </w:rPr>
              <w:t xml:space="preserve"> </w:t>
            </w:r>
            <w:r>
              <w:t>terenie</w:t>
            </w:r>
            <w:r>
              <w:rPr>
                <w:spacing w:val="-2"/>
              </w:rPr>
              <w:t xml:space="preserve"> </w:t>
            </w:r>
            <w:r>
              <w:rPr>
                <w:spacing w:val="-5"/>
              </w:rPr>
              <w:t>ZP</w:t>
            </w:r>
          </w:p>
        </w:tc>
        <w:tc>
          <w:tcPr>
            <w:tcW w:w="1421" w:type="dxa"/>
            <w:tcBorders>
              <w:top w:val="single" w:sz="12" w:space="0" w:color="000000"/>
              <w:left w:val="single" w:sz="12" w:space="0" w:color="000000"/>
              <w:bottom w:val="single" w:sz="4" w:space="0" w:color="000000"/>
              <w:right w:val="single" w:sz="12" w:space="0" w:color="000000"/>
            </w:tcBorders>
          </w:tcPr>
          <w:p w14:paraId="0F3CBE86" w14:textId="77777777" w:rsidR="00082AD7" w:rsidRDefault="00082AD7">
            <w:pPr>
              <w:pStyle w:val="TableParagraph"/>
              <w:kinsoku w:val="0"/>
              <w:overflowPunct w:val="0"/>
              <w:spacing w:before="145"/>
              <w:ind w:left="33"/>
              <w:jc w:val="center"/>
              <w:rPr>
                <w:spacing w:val="-4"/>
              </w:rPr>
            </w:pPr>
            <w:r>
              <w:rPr>
                <w:spacing w:val="-4"/>
              </w:rPr>
              <w:t>2000</w:t>
            </w:r>
          </w:p>
        </w:tc>
      </w:tr>
      <w:tr w:rsidR="00797A78" w14:paraId="545CBA93" w14:textId="77777777">
        <w:trPr>
          <w:trHeight w:val="519"/>
        </w:trPr>
        <w:tc>
          <w:tcPr>
            <w:tcW w:w="567" w:type="dxa"/>
            <w:tcBorders>
              <w:top w:val="single" w:sz="4" w:space="0" w:color="000000"/>
              <w:left w:val="single" w:sz="12" w:space="0" w:color="000000"/>
              <w:bottom w:val="single" w:sz="12" w:space="0" w:color="000000"/>
              <w:right w:val="single" w:sz="12" w:space="0" w:color="000000"/>
            </w:tcBorders>
          </w:tcPr>
          <w:p w14:paraId="67F57FEC" w14:textId="77777777" w:rsidR="00082AD7" w:rsidRDefault="00082AD7">
            <w:pPr>
              <w:pStyle w:val="TableParagraph"/>
              <w:kinsoku w:val="0"/>
              <w:overflowPunct w:val="0"/>
              <w:spacing w:line="292" w:lineRule="exact"/>
              <w:ind w:left="29"/>
              <w:jc w:val="center"/>
              <w:rPr>
                <w:spacing w:val="-5"/>
              </w:rPr>
            </w:pPr>
            <w:r>
              <w:rPr>
                <w:spacing w:val="-5"/>
              </w:rPr>
              <w:t>14</w:t>
            </w:r>
          </w:p>
        </w:tc>
        <w:tc>
          <w:tcPr>
            <w:tcW w:w="7400" w:type="dxa"/>
            <w:tcBorders>
              <w:top w:val="single" w:sz="4" w:space="0" w:color="000000"/>
              <w:left w:val="single" w:sz="12" w:space="0" w:color="000000"/>
              <w:bottom w:val="single" w:sz="12" w:space="0" w:color="000000"/>
              <w:right w:val="single" w:sz="12" w:space="0" w:color="000000"/>
            </w:tcBorders>
          </w:tcPr>
          <w:p w14:paraId="503961EA" w14:textId="77777777" w:rsidR="00082AD7" w:rsidRDefault="00082AD7">
            <w:pPr>
              <w:pStyle w:val="TableParagraph"/>
              <w:kinsoku w:val="0"/>
              <w:overflowPunct w:val="0"/>
              <w:spacing w:before="114"/>
              <w:ind w:left="109"/>
              <w:rPr>
                <w:spacing w:val="-5"/>
              </w:rPr>
            </w:pPr>
            <w:r>
              <w:t>Palenie</w:t>
            </w:r>
            <w:r>
              <w:rPr>
                <w:spacing w:val="-5"/>
              </w:rPr>
              <w:t xml:space="preserve"> </w:t>
            </w:r>
            <w:r>
              <w:t>papierosów</w:t>
            </w:r>
            <w:r>
              <w:rPr>
                <w:spacing w:val="-4"/>
              </w:rPr>
              <w:t xml:space="preserve"> </w:t>
            </w:r>
            <w:r>
              <w:t>na</w:t>
            </w:r>
            <w:r>
              <w:rPr>
                <w:spacing w:val="-4"/>
              </w:rPr>
              <w:t xml:space="preserve"> </w:t>
            </w:r>
            <w:r>
              <w:t>terenie</w:t>
            </w:r>
            <w:r>
              <w:rPr>
                <w:spacing w:val="-4"/>
              </w:rPr>
              <w:t xml:space="preserve"> </w:t>
            </w:r>
            <w:r>
              <w:rPr>
                <w:spacing w:val="-5"/>
              </w:rPr>
              <w:t>ZP</w:t>
            </w:r>
          </w:p>
        </w:tc>
        <w:tc>
          <w:tcPr>
            <w:tcW w:w="1421" w:type="dxa"/>
            <w:tcBorders>
              <w:top w:val="single" w:sz="4" w:space="0" w:color="000000"/>
              <w:left w:val="single" w:sz="12" w:space="0" w:color="000000"/>
              <w:bottom w:val="single" w:sz="12" w:space="0" w:color="000000"/>
              <w:right w:val="single" w:sz="12" w:space="0" w:color="000000"/>
            </w:tcBorders>
          </w:tcPr>
          <w:p w14:paraId="446E3E66" w14:textId="77777777" w:rsidR="00082AD7" w:rsidRDefault="00082AD7">
            <w:pPr>
              <w:pStyle w:val="TableParagraph"/>
              <w:kinsoku w:val="0"/>
              <w:overflowPunct w:val="0"/>
              <w:spacing w:before="114"/>
              <w:ind w:left="33"/>
              <w:jc w:val="center"/>
              <w:rPr>
                <w:spacing w:val="-5"/>
              </w:rPr>
            </w:pPr>
            <w:r>
              <w:t>2</w:t>
            </w:r>
            <w:r>
              <w:rPr>
                <w:spacing w:val="1"/>
              </w:rPr>
              <w:t xml:space="preserve"> </w:t>
            </w:r>
            <w:r>
              <w:rPr>
                <w:spacing w:val="-5"/>
              </w:rPr>
              <w:t>000</w:t>
            </w:r>
          </w:p>
        </w:tc>
      </w:tr>
    </w:tbl>
    <w:p w14:paraId="046E8C59" w14:textId="77777777" w:rsidR="00082AD7" w:rsidRDefault="00082AD7">
      <w:pPr>
        <w:pStyle w:val="Tekstpodstawowy"/>
        <w:kinsoku w:val="0"/>
        <w:overflowPunct w:val="0"/>
        <w:spacing w:before="25"/>
        <w:rPr>
          <w:b/>
          <w:bCs/>
        </w:rPr>
      </w:pPr>
    </w:p>
    <w:p w14:paraId="200AD7E0" w14:textId="77777777" w:rsidR="00082AD7" w:rsidRDefault="00082AD7">
      <w:pPr>
        <w:pStyle w:val="Tekstpodstawowy"/>
        <w:kinsoku w:val="0"/>
        <w:overflowPunct w:val="0"/>
        <w:ind w:left="212"/>
        <w:rPr>
          <w:spacing w:val="-10"/>
        </w:rPr>
      </w:pPr>
      <w:r>
        <w:t>Uwaga:</w:t>
      </w:r>
      <w:r>
        <w:rPr>
          <w:spacing w:val="-4"/>
        </w:rPr>
        <w:t xml:space="preserve"> </w:t>
      </w:r>
      <w:r>
        <w:t>Każdy</w:t>
      </w:r>
      <w:r>
        <w:rPr>
          <w:spacing w:val="-5"/>
        </w:rPr>
        <w:t xml:space="preserve"> </w:t>
      </w:r>
      <w:r>
        <w:t>z</w:t>
      </w:r>
      <w:r>
        <w:rPr>
          <w:spacing w:val="-4"/>
        </w:rPr>
        <w:t xml:space="preserve"> </w:t>
      </w:r>
      <w:r>
        <w:t>pracowników</w:t>
      </w:r>
      <w:r>
        <w:rPr>
          <w:spacing w:val="-1"/>
        </w:rPr>
        <w:t xml:space="preserve"> </w:t>
      </w:r>
      <w:r>
        <w:t>Wykonawcy,</w:t>
      </w:r>
      <w:r>
        <w:rPr>
          <w:spacing w:val="-2"/>
        </w:rPr>
        <w:t xml:space="preserve"> </w:t>
      </w:r>
      <w:r>
        <w:t>który</w:t>
      </w:r>
      <w:r>
        <w:rPr>
          <w:spacing w:val="-6"/>
        </w:rPr>
        <w:t xml:space="preserve"> </w:t>
      </w:r>
      <w:r>
        <w:t>nie</w:t>
      </w:r>
      <w:r>
        <w:rPr>
          <w:spacing w:val="-3"/>
        </w:rPr>
        <w:t xml:space="preserve"> </w:t>
      </w:r>
      <w:r>
        <w:t>przestrzega</w:t>
      </w:r>
      <w:r>
        <w:rPr>
          <w:spacing w:val="-3"/>
        </w:rPr>
        <w:t xml:space="preserve"> </w:t>
      </w:r>
      <w:r>
        <w:t>zasad</w:t>
      </w:r>
      <w:r>
        <w:rPr>
          <w:spacing w:val="-4"/>
        </w:rPr>
        <w:t xml:space="preserve"> </w:t>
      </w:r>
      <w:r>
        <w:t>i</w:t>
      </w:r>
      <w:r>
        <w:rPr>
          <w:spacing w:val="-3"/>
        </w:rPr>
        <w:t xml:space="preserve"> </w:t>
      </w:r>
      <w:r>
        <w:t>przepisów</w:t>
      </w:r>
      <w:r>
        <w:rPr>
          <w:spacing w:val="-1"/>
        </w:rPr>
        <w:t xml:space="preserve"> </w:t>
      </w:r>
      <w:r>
        <w:t>BHP,</w:t>
      </w:r>
      <w:r>
        <w:rPr>
          <w:spacing w:val="4"/>
        </w:rPr>
        <w:t xml:space="preserve"> </w:t>
      </w:r>
      <w:r>
        <w:t>ppoż.</w:t>
      </w:r>
      <w:r>
        <w:rPr>
          <w:spacing w:val="-2"/>
        </w:rPr>
        <w:t xml:space="preserve"> </w:t>
      </w:r>
      <w:r>
        <w:rPr>
          <w:spacing w:val="-10"/>
        </w:rPr>
        <w:t>i</w:t>
      </w:r>
    </w:p>
    <w:p w14:paraId="5B085FED" w14:textId="77777777" w:rsidR="00082AD7" w:rsidRDefault="00082AD7">
      <w:pPr>
        <w:pStyle w:val="Tekstpodstawowy"/>
        <w:kinsoku w:val="0"/>
        <w:overflowPunct w:val="0"/>
        <w:spacing w:before="3"/>
        <w:ind w:left="212"/>
        <w:rPr>
          <w:spacing w:val="-5"/>
        </w:rPr>
      </w:pPr>
      <w:r>
        <w:t>ochrony</w:t>
      </w:r>
      <w:r>
        <w:rPr>
          <w:spacing w:val="-4"/>
        </w:rPr>
        <w:t xml:space="preserve"> </w:t>
      </w:r>
      <w:r>
        <w:t>środowiska</w:t>
      </w:r>
      <w:r>
        <w:rPr>
          <w:spacing w:val="-2"/>
        </w:rPr>
        <w:t xml:space="preserve"> </w:t>
      </w:r>
      <w:r>
        <w:t>może</w:t>
      </w:r>
      <w:r>
        <w:rPr>
          <w:spacing w:val="-2"/>
        </w:rPr>
        <w:t xml:space="preserve"> </w:t>
      </w:r>
      <w:r>
        <w:t>zostać</w:t>
      </w:r>
      <w:r>
        <w:rPr>
          <w:spacing w:val="-4"/>
        </w:rPr>
        <w:t xml:space="preserve"> </w:t>
      </w:r>
      <w:r>
        <w:t>usunięty</w:t>
      </w:r>
      <w:r>
        <w:rPr>
          <w:spacing w:val="-6"/>
        </w:rPr>
        <w:t xml:space="preserve"> </w:t>
      </w:r>
      <w:r>
        <w:t>z</w:t>
      </w:r>
      <w:r>
        <w:rPr>
          <w:spacing w:val="-5"/>
        </w:rPr>
        <w:t xml:space="preserve"> </w:t>
      </w:r>
      <w:r>
        <w:t>terenu</w:t>
      </w:r>
      <w:r>
        <w:rPr>
          <w:spacing w:val="-2"/>
        </w:rPr>
        <w:t xml:space="preserve"> </w:t>
      </w:r>
      <w:r>
        <w:rPr>
          <w:spacing w:val="-5"/>
        </w:rPr>
        <w:t>ZP.</w:t>
      </w:r>
    </w:p>
    <w:p w14:paraId="6B54DFBC" w14:textId="77777777" w:rsidR="00082AD7" w:rsidRDefault="00082AD7">
      <w:pPr>
        <w:pStyle w:val="Tekstpodstawowy"/>
        <w:kinsoku w:val="0"/>
        <w:overflowPunct w:val="0"/>
      </w:pPr>
    </w:p>
    <w:p w14:paraId="32182AEE" w14:textId="77777777" w:rsidR="00082AD7" w:rsidRDefault="00082AD7">
      <w:pPr>
        <w:pStyle w:val="Tekstpodstawowy"/>
        <w:kinsoku w:val="0"/>
        <w:overflowPunct w:val="0"/>
      </w:pPr>
    </w:p>
    <w:p w14:paraId="6433BB35" w14:textId="77777777" w:rsidR="00082AD7" w:rsidRDefault="00082AD7">
      <w:pPr>
        <w:pStyle w:val="Tekstpodstawowy"/>
        <w:kinsoku w:val="0"/>
        <w:overflowPunct w:val="0"/>
      </w:pPr>
    </w:p>
    <w:p w14:paraId="2FA1DCC9" w14:textId="77777777" w:rsidR="00082AD7" w:rsidRDefault="00082AD7">
      <w:pPr>
        <w:pStyle w:val="Tekstpodstawowy"/>
        <w:kinsoku w:val="0"/>
        <w:overflowPunct w:val="0"/>
      </w:pPr>
    </w:p>
    <w:p w14:paraId="6F9FE083" w14:textId="77777777" w:rsidR="00082AD7" w:rsidRDefault="00082AD7">
      <w:pPr>
        <w:pStyle w:val="Tekstpodstawowy"/>
        <w:kinsoku w:val="0"/>
        <w:overflowPunct w:val="0"/>
      </w:pPr>
    </w:p>
    <w:p w14:paraId="6374E518" w14:textId="77777777" w:rsidR="00082AD7" w:rsidRDefault="00082AD7">
      <w:pPr>
        <w:pStyle w:val="Tekstpodstawowy"/>
        <w:kinsoku w:val="0"/>
        <w:overflowPunct w:val="0"/>
        <w:spacing w:before="292"/>
      </w:pPr>
    </w:p>
    <w:p w14:paraId="1685ABF4" w14:textId="338DC42C" w:rsidR="00082AD7" w:rsidRDefault="00082AD7">
      <w:pPr>
        <w:pStyle w:val="Tekstpodstawowy"/>
        <w:kinsoku w:val="0"/>
        <w:overflowPunct w:val="0"/>
        <w:ind w:left="212"/>
        <w:rPr>
          <w:b/>
          <w:bCs/>
          <w:spacing w:val="-5"/>
        </w:rPr>
      </w:pPr>
      <w:r>
        <w:rPr>
          <w:b/>
          <w:bCs/>
        </w:rPr>
        <w:t>ROZDZIAŁ</w:t>
      </w:r>
      <w:r>
        <w:rPr>
          <w:b/>
          <w:bCs/>
          <w:spacing w:val="-3"/>
        </w:rPr>
        <w:t xml:space="preserve"> </w:t>
      </w:r>
      <w:r>
        <w:rPr>
          <w:b/>
          <w:bCs/>
          <w:spacing w:val="-5"/>
        </w:rPr>
        <w:t>7.</w:t>
      </w:r>
    </w:p>
    <w:p w14:paraId="21226824" w14:textId="77777777" w:rsidR="00082AD7" w:rsidRDefault="00082AD7">
      <w:pPr>
        <w:pStyle w:val="Tekstpodstawowy"/>
        <w:kinsoku w:val="0"/>
        <w:overflowPunct w:val="0"/>
        <w:spacing w:line="293" w:lineRule="exact"/>
        <w:ind w:left="212"/>
        <w:rPr>
          <w:b/>
          <w:bCs/>
          <w:spacing w:val="-2"/>
        </w:rPr>
      </w:pPr>
      <w:r>
        <w:rPr>
          <w:b/>
          <w:bCs/>
        </w:rPr>
        <w:t>WZORY</w:t>
      </w:r>
      <w:r>
        <w:rPr>
          <w:b/>
          <w:bCs/>
          <w:spacing w:val="-1"/>
        </w:rPr>
        <w:t xml:space="preserve"> </w:t>
      </w:r>
      <w:r>
        <w:rPr>
          <w:b/>
          <w:bCs/>
          <w:spacing w:val="-2"/>
        </w:rPr>
        <w:t>DOKUMENTÓW</w:t>
      </w:r>
    </w:p>
    <w:p w14:paraId="4001DEE8" w14:textId="77777777" w:rsidR="00082AD7" w:rsidRDefault="00082AD7">
      <w:pPr>
        <w:pStyle w:val="Tekstpodstawowy"/>
        <w:kinsoku w:val="0"/>
        <w:overflowPunct w:val="0"/>
        <w:ind w:right="110"/>
        <w:jc w:val="right"/>
        <w:rPr>
          <w:b/>
          <w:bCs/>
          <w:spacing w:val="-10"/>
        </w:rPr>
      </w:pPr>
      <w:r>
        <w:rPr>
          <w:b/>
          <w:bCs/>
        </w:rPr>
        <w:t>Załącznik</w:t>
      </w:r>
      <w:r>
        <w:rPr>
          <w:b/>
          <w:bCs/>
          <w:spacing w:val="-3"/>
        </w:rPr>
        <w:t xml:space="preserve"> </w:t>
      </w:r>
      <w:r>
        <w:rPr>
          <w:b/>
          <w:bCs/>
        </w:rPr>
        <w:t>Nr</w:t>
      </w:r>
      <w:r>
        <w:rPr>
          <w:b/>
          <w:bCs/>
          <w:spacing w:val="-3"/>
        </w:rPr>
        <w:t xml:space="preserve"> </w:t>
      </w:r>
      <w:r>
        <w:rPr>
          <w:b/>
          <w:bCs/>
          <w:spacing w:val="-10"/>
        </w:rPr>
        <w:t>1</w:t>
      </w:r>
    </w:p>
    <w:p w14:paraId="22D13C1B" w14:textId="77777777" w:rsidR="00082AD7" w:rsidRDefault="00082AD7">
      <w:pPr>
        <w:pStyle w:val="Tekstpodstawowy"/>
        <w:kinsoku w:val="0"/>
        <w:overflowPunct w:val="0"/>
        <w:ind w:right="110"/>
        <w:jc w:val="right"/>
        <w:rPr>
          <w:b/>
          <w:bCs/>
          <w:spacing w:val="-10"/>
        </w:rPr>
        <w:sectPr w:rsidR="00082AD7">
          <w:pgSz w:w="11910" w:h="16840"/>
          <w:pgMar w:top="1220" w:right="1020" w:bottom="1160" w:left="920" w:header="0" w:footer="945" w:gutter="0"/>
          <w:cols w:space="708"/>
          <w:noEndnote/>
        </w:sectPr>
      </w:pPr>
    </w:p>
    <w:p w14:paraId="4FFB98C5" w14:textId="77777777" w:rsidR="00082AD7" w:rsidRDefault="00082AD7">
      <w:pPr>
        <w:pStyle w:val="Tekstpodstawowy"/>
        <w:kinsoku w:val="0"/>
        <w:overflowPunct w:val="0"/>
        <w:spacing w:before="23"/>
        <w:ind w:left="155" w:right="58"/>
        <w:jc w:val="center"/>
        <w:rPr>
          <w:b/>
          <w:bCs/>
          <w:spacing w:val="-2"/>
        </w:rPr>
      </w:pPr>
      <w:r>
        <w:rPr>
          <w:b/>
          <w:bCs/>
        </w:rPr>
        <w:lastRenderedPageBreak/>
        <w:t>KARTA</w:t>
      </w:r>
      <w:r>
        <w:rPr>
          <w:b/>
          <w:bCs/>
          <w:spacing w:val="-2"/>
        </w:rPr>
        <w:t xml:space="preserve"> WYKONAWCY</w:t>
      </w:r>
    </w:p>
    <w:p w14:paraId="0220A9EB" w14:textId="77777777" w:rsidR="00082AD7" w:rsidRDefault="00082AD7">
      <w:pPr>
        <w:pStyle w:val="Tekstpodstawowy"/>
        <w:kinsoku w:val="0"/>
        <w:overflowPunct w:val="0"/>
        <w:spacing w:before="199"/>
        <w:ind w:left="155"/>
        <w:jc w:val="center"/>
        <w:rPr>
          <w:b/>
          <w:bCs/>
        </w:rPr>
      </w:pPr>
      <w:r>
        <w:rPr>
          <w:b/>
          <w:bCs/>
        </w:rPr>
        <w:t>(Obowiązkowo</w:t>
      </w:r>
      <w:r>
        <w:rPr>
          <w:b/>
          <w:bCs/>
          <w:spacing w:val="-5"/>
        </w:rPr>
        <w:t xml:space="preserve"> </w:t>
      </w:r>
      <w:r>
        <w:rPr>
          <w:b/>
          <w:bCs/>
        </w:rPr>
        <w:t>wypełniona</w:t>
      </w:r>
      <w:r>
        <w:rPr>
          <w:b/>
          <w:bCs/>
          <w:spacing w:val="-5"/>
        </w:rPr>
        <w:t xml:space="preserve"> </w:t>
      </w:r>
      <w:r>
        <w:rPr>
          <w:b/>
          <w:bCs/>
        </w:rPr>
        <w:t>i</w:t>
      </w:r>
      <w:r>
        <w:rPr>
          <w:b/>
          <w:bCs/>
          <w:spacing w:val="-5"/>
        </w:rPr>
        <w:t xml:space="preserve"> </w:t>
      </w:r>
      <w:r>
        <w:rPr>
          <w:b/>
          <w:bCs/>
        </w:rPr>
        <w:t>dostarczona</w:t>
      </w:r>
      <w:r>
        <w:rPr>
          <w:b/>
          <w:bCs/>
          <w:spacing w:val="-3"/>
        </w:rPr>
        <w:t xml:space="preserve"> </w:t>
      </w:r>
      <w:r>
        <w:rPr>
          <w:b/>
          <w:bCs/>
        </w:rPr>
        <w:t>Zamawiającemu</w:t>
      </w:r>
      <w:r>
        <w:rPr>
          <w:b/>
          <w:bCs/>
          <w:spacing w:val="-2"/>
        </w:rPr>
        <w:t xml:space="preserve"> </w:t>
      </w:r>
      <w:r>
        <w:rPr>
          <w:b/>
          <w:bCs/>
        </w:rPr>
        <w:t>przed</w:t>
      </w:r>
      <w:r>
        <w:rPr>
          <w:b/>
          <w:bCs/>
          <w:spacing w:val="-5"/>
        </w:rPr>
        <w:t xml:space="preserve"> </w:t>
      </w:r>
      <w:r>
        <w:rPr>
          <w:b/>
          <w:bCs/>
        </w:rPr>
        <w:t>rozpoczęciem</w:t>
      </w:r>
      <w:r>
        <w:rPr>
          <w:b/>
          <w:bCs/>
          <w:spacing w:val="-5"/>
        </w:rPr>
        <w:t xml:space="preserve"> </w:t>
      </w:r>
      <w:r>
        <w:rPr>
          <w:b/>
          <w:bCs/>
        </w:rPr>
        <w:t>robót</w:t>
      </w:r>
      <w:r>
        <w:rPr>
          <w:b/>
          <w:bCs/>
          <w:spacing w:val="40"/>
        </w:rPr>
        <w:t xml:space="preserve"> </w:t>
      </w:r>
      <w:r>
        <w:rPr>
          <w:b/>
          <w:bCs/>
        </w:rPr>
        <w:t>przez pracowników</w:t>
      </w:r>
      <w:r>
        <w:rPr>
          <w:b/>
          <w:bCs/>
          <w:spacing w:val="40"/>
        </w:rPr>
        <w:t xml:space="preserve"> </w:t>
      </w:r>
      <w:r>
        <w:rPr>
          <w:b/>
          <w:bCs/>
        </w:rPr>
        <w:t>Wykonawcy)</w:t>
      </w:r>
    </w:p>
    <w:p w14:paraId="3A234283" w14:textId="77777777" w:rsidR="00082AD7" w:rsidRDefault="00082AD7">
      <w:pPr>
        <w:pStyle w:val="Tekstpodstawowy"/>
        <w:kinsoku w:val="0"/>
        <w:overflowPunct w:val="0"/>
        <w:spacing w:before="202"/>
        <w:ind w:left="212"/>
        <w:rPr>
          <w:b/>
          <w:bCs/>
          <w:spacing w:val="-2"/>
        </w:rPr>
      </w:pPr>
      <w:r>
        <w:rPr>
          <w:b/>
          <w:bCs/>
        </w:rPr>
        <w:t>Część</w:t>
      </w:r>
      <w:r>
        <w:rPr>
          <w:b/>
          <w:bCs/>
          <w:spacing w:val="-3"/>
        </w:rPr>
        <w:t xml:space="preserve"> </w:t>
      </w:r>
      <w:r>
        <w:rPr>
          <w:b/>
          <w:bCs/>
        </w:rPr>
        <w:t>I.</w:t>
      </w:r>
      <w:r>
        <w:rPr>
          <w:b/>
          <w:bCs/>
          <w:spacing w:val="-4"/>
        </w:rPr>
        <w:t xml:space="preserve"> </w:t>
      </w:r>
      <w:r>
        <w:rPr>
          <w:b/>
          <w:bCs/>
        </w:rPr>
        <w:t>Nadzór</w:t>
      </w:r>
      <w:r>
        <w:rPr>
          <w:b/>
          <w:bCs/>
          <w:spacing w:val="-3"/>
        </w:rPr>
        <w:t xml:space="preserve"> </w:t>
      </w:r>
      <w:r>
        <w:rPr>
          <w:b/>
          <w:bCs/>
        </w:rPr>
        <w:t>bezpośredni/</w:t>
      </w:r>
      <w:r>
        <w:rPr>
          <w:b/>
          <w:bCs/>
          <w:spacing w:val="-5"/>
        </w:rPr>
        <w:t xml:space="preserve"> </w:t>
      </w:r>
      <w:r>
        <w:rPr>
          <w:b/>
          <w:bCs/>
        </w:rPr>
        <w:t>zakres</w:t>
      </w:r>
      <w:r>
        <w:rPr>
          <w:b/>
          <w:bCs/>
          <w:spacing w:val="-3"/>
        </w:rPr>
        <w:t xml:space="preserve"> </w:t>
      </w:r>
      <w:r>
        <w:rPr>
          <w:b/>
          <w:bCs/>
          <w:spacing w:val="-2"/>
        </w:rPr>
        <w:t>robót.</w:t>
      </w:r>
    </w:p>
    <w:p w14:paraId="75BB6086" w14:textId="77777777" w:rsidR="00082AD7" w:rsidRDefault="00082AD7">
      <w:pPr>
        <w:pStyle w:val="Tekstpodstawowy"/>
        <w:kinsoku w:val="0"/>
        <w:overflowPunct w:val="0"/>
        <w:spacing w:before="199"/>
        <w:ind w:left="212"/>
        <w:rPr>
          <w:spacing w:val="-2"/>
        </w:rPr>
      </w:pPr>
      <w:r>
        <w:t>Zamawiający/</w:t>
      </w:r>
      <w:r>
        <w:rPr>
          <w:spacing w:val="-7"/>
        </w:rPr>
        <w:t xml:space="preserve"> </w:t>
      </w:r>
      <w:r>
        <w:t>Nazwa</w:t>
      </w:r>
      <w:r>
        <w:rPr>
          <w:spacing w:val="-6"/>
        </w:rPr>
        <w:t xml:space="preserve"> </w:t>
      </w:r>
      <w:r>
        <w:t>zadania</w:t>
      </w:r>
      <w:r>
        <w:rPr>
          <w:spacing w:val="-4"/>
        </w:rPr>
        <w:t xml:space="preserve"> </w:t>
      </w:r>
      <w:r>
        <w:t>inwestycyjnego,</w:t>
      </w:r>
      <w:r>
        <w:rPr>
          <w:spacing w:val="-4"/>
        </w:rPr>
        <w:t xml:space="preserve"> </w:t>
      </w:r>
      <w:r>
        <w:t>remontu,</w:t>
      </w:r>
      <w:r>
        <w:rPr>
          <w:spacing w:val="-6"/>
        </w:rPr>
        <w:t xml:space="preserve"> </w:t>
      </w:r>
      <w:r>
        <w:t>usługi/</w:t>
      </w:r>
      <w:r>
        <w:rPr>
          <w:spacing w:val="-3"/>
        </w:rPr>
        <w:t xml:space="preserve"> </w:t>
      </w:r>
      <w:r>
        <w:t>Lokalizacja</w:t>
      </w:r>
      <w:r>
        <w:rPr>
          <w:spacing w:val="-4"/>
        </w:rPr>
        <w:t xml:space="preserve"> </w:t>
      </w:r>
      <w:r>
        <w:rPr>
          <w:spacing w:val="-2"/>
        </w:rPr>
        <w:t>prac:</w:t>
      </w:r>
    </w:p>
    <w:p w14:paraId="3072E9B8" w14:textId="77777777" w:rsidR="00082AD7" w:rsidRDefault="00082AD7">
      <w:pPr>
        <w:pStyle w:val="Tekstpodstawowy"/>
        <w:kinsoku w:val="0"/>
        <w:overflowPunct w:val="0"/>
        <w:spacing w:before="266"/>
        <w:ind w:left="212"/>
        <w:rPr>
          <w:spacing w:val="-2"/>
        </w:rPr>
      </w:pPr>
      <w:r>
        <w:rPr>
          <w:spacing w:val="-2"/>
        </w:rPr>
        <w:t>…………………………………………………………………………………………………………………………………………………………</w:t>
      </w:r>
    </w:p>
    <w:p w14:paraId="437D0731" w14:textId="77777777" w:rsidR="00082AD7" w:rsidRDefault="00082AD7">
      <w:pPr>
        <w:pStyle w:val="Tekstpodstawowy"/>
        <w:kinsoku w:val="0"/>
        <w:overflowPunct w:val="0"/>
        <w:spacing w:before="146"/>
        <w:ind w:left="212"/>
        <w:rPr>
          <w:spacing w:val="-2"/>
        </w:rPr>
      </w:pPr>
      <w:r>
        <w:rPr>
          <w:spacing w:val="-2"/>
        </w:rPr>
        <w:t>…………………………………………………………………………………………………………………………………………………………</w:t>
      </w:r>
    </w:p>
    <w:p w14:paraId="2E89CA5A" w14:textId="77777777" w:rsidR="00082AD7" w:rsidRDefault="00082AD7">
      <w:pPr>
        <w:pStyle w:val="Tekstpodstawowy"/>
        <w:kinsoku w:val="0"/>
        <w:overflowPunct w:val="0"/>
        <w:spacing w:before="267" w:line="523" w:lineRule="auto"/>
        <w:ind w:left="212"/>
        <w:rPr>
          <w:spacing w:val="-2"/>
        </w:rPr>
      </w:pPr>
      <w:r>
        <w:rPr>
          <w:spacing w:val="-2"/>
        </w:rPr>
        <w:t xml:space="preserve">Wykonawca: Nazwa………………………………………………………………………………………………………………………….…………………. </w:t>
      </w:r>
      <w:r>
        <w:t>Adres</w:t>
      </w:r>
      <w:r>
        <w:rPr>
          <w:spacing w:val="-12"/>
        </w:rPr>
        <w:t xml:space="preserve"> </w:t>
      </w:r>
      <w:r>
        <w:t>…………………………………………………………………………….……</w:t>
      </w:r>
      <w:r>
        <w:rPr>
          <w:spacing w:val="-10"/>
        </w:rPr>
        <w:t xml:space="preserve"> </w:t>
      </w:r>
      <w:r>
        <w:t>Email</w:t>
      </w:r>
      <w:r>
        <w:rPr>
          <w:spacing w:val="-8"/>
        </w:rPr>
        <w:t xml:space="preserve"> </w:t>
      </w:r>
      <w:r>
        <w:rPr>
          <w:spacing w:val="-2"/>
        </w:rPr>
        <w:t>………………………………………………..</w:t>
      </w:r>
    </w:p>
    <w:p w14:paraId="7724B995" w14:textId="77777777" w:rsidR="00082AD7" w:rsidRDefault="00082AD7">
      <w:pPr>
        <w:pStyle w:val="Tekstpodstawowy"/>
        <w:kinsoku w:val="0"/>
        <w:overflowPunct w:val="0"/>
        <w:spacing w:before="4"/>
        <w:ind w:left="212" w:right="107"/>
        <w:jc w:val="both"/>
      </w:pPr>
      <w:r>
        <w:t>Dane osób pełniących funkcję i obowiązki osoby kierującej pracownikami, zgodnie z art. 212 Kodeksu Pracy</w:t>
      </w:r>
      <w:r>
        <w:rPr>
          <w:vertAlign w:val="superscript"/>
        </w:rPr>
        <w:t>1</w:t>
      </w:r>
      <w:r>
        <w:t>, sprawujących bezpośredni i ciągły nadzór nad</w:t>
      </w:r>
      <w:r>
        <w:rPr>
          <w:spacing w:val="40"/>
        </w:rPr>
        <w:t xml:space="preserve"> </w:t>
      </w:r>
      <w:r>
        <w:t>bezpieczeństwem pracy kierowanych przez siebie pracowników i innych osób występujących w imieniu Wykonawcy/Podwykonawcy, w rozumieniu § 5 Rozporządzenia Ministra Infrastruktury</w:t>
      </w:r>
      <w:r>
        <w:rPr>
          <w:spacing w:val="40"/>
        </w:rPr>
        <w:t xml:space="preserve"> </w:t>
      </w:r>
      <w:r>
        <w:t>w sprawie BHP podczas wykonywania robót budowlanych</w:t>
      </w:r>
      <w:r>
        <w:rPr>
          <w:vertAlign w:val="superscript"/>
        </w:rPr>
        <w:t>2</w:t>
      </w:r>
      <w:r>
        <w:t>, oraz zgodnie z rozdziałem 6 Rozporządzenia Ministra Pracy i Polityki Socjalnej w sprawie ogólnych przepisów BHP</w:t>
      </w:r>
      <w:r>
        <w:rPr>
          <w:vertAlign w:val="superscript"/>
        </w:rPr>
        <w:t>3</w:t>
      </w:r>
      <w:r>
        <w:t xml:space="preserve"> na ww. inwestycji:</w:t>
      </w:r>
    </w:p>
    <w:p w14:paraId="56F06FA1" w14:textId="77777777" w:rsidR="00082AD7" w:rsidRDefault="00082AD7">
      <w:pPr>
        <w:pStyle w:val="Tekstpodstawowy"/>
        <w:kinsoku w:val="0"/>
        <w:overflowPunct w:val="0"/>
        <w:spacing w:before="48"/>
        <w:rPr>
          <w:sz w:val="20"/>
          <w:szCs w:val="20"/>
        </w:rPr>
      </w:pPr>
    </w:p>
    <w:tbl>
      <w:tblPr>
        <w:tblW w:w="0" w:type="auto"/>
        <w:tblInd w:w="110" w:type="dxa"/>
        <w:tblLayout w:type="fixed"/>
        <w:tblCellMar>
          <w:left w:w="0" w:type="dxa"/>
          <w:right w:w="0" w:type="dxa"/>
        </w:tblCellMar>
        <w:tblLook w:val="0000" w:firstRow="0" w:lastRow="0" w:firstColumn="0" w:lastColumn="0" w:noHBand="0" w:noVBand="0"/>
      </w:tblPr>
      <w:tblGrid>
        <w:gridCol w:w="2688"/>
        <w:gridCol w:w="2551"/>
        <w:gridCol w:w="2666"/>
        <w:gridCol w:w="1841"/>
      </w:tblGrid>
      <w:tr w:rsidR="00797A78" w14:paraId="45410C91" w14:textId="77777777">
        <w:trPr>
          <w:trHeight w:val="880"/>
        </w:trPr>
        <w:tc>
          <w:tcPr>
            <w:tcW w:w="2688" w:type="dxa"/>
            <w:tcBorders>
              <w:top w:val="single" w:sz="4" w:space="0" w:color="000000"/>
              <w:left w:val="single" w:sz="4" w:space="0" w:color="000000"/>
              <w:bottom w:val="single" w:sz="4" w:space="0" w:color="000000"/>
              <w:right w:val="single" w:sz="4" w:space="0" w:color="000000"/>
            </w:tcBorders>
          </w:tcPr>
          <w:p w14:paraId="60F75FE8" w14:textId="77777777" w:rsidR="00082AD7" w:rsidRDefault="00082AD7">
            <w:pPr>
              <w:pStyle w:val="TableParagraph"/>
              <w:kinsoku w:val="0"/>
              <w:overflowPunct w:val="0"/>
              <w:spacing w:line="292" w:lineRule="exact"/>
              <w:ind w:left="566"/>
              <w:rPr>
                <w:b/>
                <w:bCs/>
                <w:spacing w:val="-2"/>
              </w:rPr>
            </w:pPr>
            <w:r>
              <w:rPr>
                <w:b/>
                <w:bCs/>
              </w:rPr>
              <w:t>Imię</w:t>
            </w:r>
            <w:r>
              <w:rPr>
                <w:b/>
                <w:bCs/>
                <w:spacing w:val="-2"/>
              </w:rPr>
              <w:t xml:space="preserve"> </w:t>
            </w:r>
            <w:r>
              <w:rPr>
                <w:b/>
                <w:bCs/>
              </w:rPr>
              <w:t>i</w:t>
            </w:r>
            <w:r>
              <w:rPr>
                <w:b/>
                <w:bCs/>
                <w:spacing w:val="1"/>
              </w:rPr>
              <w:t xml:space="preserve"> </w:t>
            </w:r>
            <w:r>
              <w:rPr>
                <w:b/>
                <w:bCs/>
                <w:spacing w:val="-2"/>
              </w:rPr>
              <w:t>Nazwisko</w:t>
            </w:r>
          </w:p>
        </w:tc>
        <w:tc>
          <w:tcPr>
            <w:tcW w:w="2551" w:type="dxa"/>
            <w:tcBorders>
              <w:top w:val="single" w:sz="4" w:space="0" w:color="000000"/>
              <w:left w:val="single" w:sz="4" w:space="0" w:color="000000"/>
              <w:bottom w:val="single" w:sz="4" w:space="0" w:color="000000"/>
              <w:right w:val="single" w:sz="4" w:space="0" w:color="000000"/>
            </w:tcBorders>
          </w:tcPr>
          <w:p w14:paraId="0D27411E" w14:textId="77777777" w:rsidR="00082AD7" w:rsidRDefault="00082AD7">
            <w:pPr>
              <w:pStyle w:val="TableParagraph"/>
              <w:kinsoku w:val="0"/>
              <w:overflowPunct w:val="0"/>
              <w:spacing w:line="292" w:lineRule="exact"/>
              <w:ind w:left="703"/>
              <w:rPr>
                <w:b/>
                <w:bCs/>
                <w:spacing w:val="-2"/>
              </w:rPr>
            </w:pPr>
            <w:r>
              <w:rPr>
                <w:b/>
                <w:bCs/>
                <w:spacing w:val="-2"/>
              </w:rPr>
              <w:t>Stanowisko</w:t>
            </w:r>
          </w:p>
        </w:tc>
        <w:tc>
          <w:tcPr>
            <w:tcW w:w="2666" w:type="dxa"/>
            <w:tcBorders>
              <w:top w:val="single" w:sz="4" w:space="0" w:color="000000"/>
              <w:left w:val="single" w:sz="4" w:space="0" w:color="000000"/>
              <w:bottom w:val="single" w:sz="4" w:space="0" w:color="000000"/>
              <w:right w:val="single" w:sz="4" w:space="0" w:color="000000"/>
            </w:tcBorders>
          </w:tcPr>
          <w:p w14:paraId="35F9DCB6" w14:textId="77777777" w:rsidR="00082AD7" w:rsidRDefault="00082AD7">
            <w:pPr>
              <w:pStyle w:val="TableParagraph"/>
              <w:kinsoku w:val="0"/>
              <w:overflowPunct w:val="0"/>
              <w:ind w:left="342" w:right="324"/>
              <w:jc w:val="center"/>
              <w:rPr>
                <w:b/>
                <w:bCs/>
              </w:rPr>
            </w:pPr>
            <w:r>
              <w:rPr>
                <w:b/>
                <w:bCs/>
              </w:rPr>
              <w:t>Nr</w:t>
            </w:r>
            <w:r>
              <w:rPr>
                <w:b/>
                <w:bCs/>
                <w:spacing w:val="-14"/>
              </w:rPr>
              <w:t xml:space="preserve"> </w:t>
            </w:r>
            <w:r>
              <w:rPr>
                <w:b/>
                <w:bCs/>
              </w:rPr>
              <w:t>zaświadczenia</w:t>
            </w:r>
            <w:r>
              <w:rPr>
                <w:b/>
                <w:bCs/>
                <w:spacing w:val="-14"/>
              </w:rPr>
              <w:t xml:space="preserve"> </w:t>
            </w:r>
            <w:r>
              <w:rPr>
                <w:b/>
                <w:bCs/>
              </w:rPr>
              <w:t>ze szkolenia/ data</w:t>
            </w:r>
          </w:p>
          <w:p w14:paraId="4D951087" w14:textId="77777777" w:rsidR="00082AD7" w:rsidRDefault="00082AD7">
            <w:pPr>
              <w:pStyle w:val="TableParagraph"/>
              <w:kinsoku w:val="0"/>
              <w:overflowPunct w:val="0"/>
              <w:spacing w:before="1" w:line="273" w:lineRule="exact"/>
              <w:ind w:left="13"/>
              <w:jc w:val="center"/>
              <w:rPr>
                <w:b/>
                <w:bCs/>
                <w:spacing w:val="-2"/>
              </w:rPr>
            </w:pPr>
            <w:r>
              <w:rPr>
                <w:b/>
                <w:bCs/>
                <w:spacing w:val="-2"/>
              </w:rPr>
              <w:t>ważności</w:t>
            </w:r>
          </w:p>
        </w:tc>
        <w:tc>
          <w:tcPr>
            <w:tcW w:w="1841" w:type="dxa"/>
            <w:tcBorders>
              <w:top w:val="single" w:sz="4" w:space="0" w:color="000000"/>
              <w:left w:val="single" w:sz="4" w:space="0" w:color="000000"/>
              <w:bottom w:val="single" w:sz="4" w:space="0" w:color="000000"/>
              <w:right w:val="single" w:sz="4" w:space="0" w:color="000000"/>
            </w:tcBorders>
          </w:tcPr>
          <w:p w14:paraId="6AA7DFC9" w14:textId="77777777" w:rsidR="00082AD7" w:rsidRDefault="00082AD7">
            <w:pPr>
              <w:pStyle w:val="TableParagraph"/>
              <w:kinsoku w:val="0"/>
              <w:overflowPunct w:val="0"/>
              <w:spacing w:line="292" w:lineRule="exact"/>
              <w:ind w:left="587"/>
              <w:rPr>
                <w:b/>
                <w:bCs/>
                <w:spacing w:val="-2"/>
              </w:rPr>
            </w:pPr>
            <w:r>
              <w:rPr>
                <w:b/>
                <w:bCs/>
                <w:spacing w:val="-2"/>
              </w:rPr>
              <w:t>Podpis</w:t>
            </w:r>
          </w:p>
        </w:tc>
      </w:tr>
      <w:tr w:rsidR="00797A78" w14:paraId="5019D7AF" w14:textId="77777777">
        <w:trPr>
          <w:trHeight w:val="878"/>
        </w:trPr>
        <w:tc>
          <w:tcPr>
            <w:tcW w:w="2688" w:type="dxa"/>
            <w:tcBorders>
              <w:top w:val="single" w:sz="4" w:space="0" w:color="000000"/>
              <w:left w:val="single" w:sz="4" w:space="0" w:color="000000"/>
              <w:bottom w:val="single" w:sz="4" w:space="0" w:color="000000"/>
              <w:right w:val="single" w:sz="4" w:space="0" w:color="000000"/>
            </w:tcBorders>
          </w:tcPr>
          <w:p w14:paraId="6B8BFBC0" w14:textId="77777777" w:rsidR="00082AD7" w:rsidRDefault="00082AD7">
            <w:pPr>
              <w:pStyle w:val="TableParagraph"/>
              <w:kinsoku w:val="0"/>
              <w:overflowPunct w:val="0"/>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7445F639" w14:textId="77777777" w:rsidR="00082AD7" w:rsidRDefault="00082AD7">
            <w:pPr>
              <w:pStyle w:val="TableParagraph"/>
              <w:kinsoku w:val="0"/>
              <w:overflowPunct w:val="0"/>
              <w:rPr>
                <w:rFonts w:ascii="Times New Roman" w:hAnsi="Times New Roman" w:cs="Times New Roman"/>
                <w:sz w:val="20"/>
                <w:szCs w:val="20"/>
              </w:rPr>
            </w:pPr>
          </w:p>
        </w:tc>
        <w:tc>
          <w:tcPr>
            <w:tcW w:w="2666" w:type="dxa"/>
            <w:tcBorders>
              <w:top w:val="single" w:sz="4" w:space="0" w:color="000000"/>
              <w:left w:val="single" w:sz="4" w:space="0" w:color="000000"/>
              <w:bottom w:val="single" w:sz="4" w:space="0" w:color="000000"/>
              <w:right w:val="single" w:sz="4" w:space="0" w:color="000000"/>
            </w:tcBorders>
          </w:tcPr>
          <w:p w14:paraId="3B03E41D" w14:textId="77777777" w:rsidR="00082AD7" w:rsidRDefault="00082AD7">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1F530CAC" w14:textId="77777777" w:rsidR="00082AD7" w:rsidRDefault="00082AD7">
            <w:pPr>
              <w:pStyle w:val="TableParagraph"/>
              <w:kinsoku w:val="0"/>
              <w:overflowPunct w:val="0"/>
              <w:rPr>
                <w:rFonts w:ascii="Times New Roman" w:hAnsi="Times New Roman" w:cs="Times New Roman"/>
                <w:sz w:val="20"/>
                <w:szCs w:val="20"/>
              </w:rPr>
            </w:pPr>
          </w:p>
        </w:tc>
      </w:tr>
      <w:tr w:rsidR="00797A78" w14:paraId="62CBB498" w14:textId="77777777">
        <w:trPr>
          <w:trHeight w:val="877"/>
        </w:trPr>
        <w:tc>
          <w:tcPr>
            <w:tcW w:w="2688" w:type="dxa"/>
            <w:tcBorders>
              <w:top w:val="single" w:sz="4" w:space="0" w:color="000000"/>
              <w:left w:val="single" w:sz="4" w:space="0" w:color="000000"/>
              <w:bottom w:val="single" w:sz="4" w:space="0" w:color="000000"/>
              <w:right w:val="single" w:sz="4" w:space="0" w:color="000000"/>
            </w:tcBorders>
          </w:tcPr>
          <w:p w14:paraId="0A742D11" w14:textId="77777777" w:rsidR="00082AD7" w:rsidRDefault="00082AD7">
            <w:pPr>
              <w:pStyle w:val="TableParagraph"/>
              <w:kinsoku w:val="0"/>
              <w:overflowPunct w:val="0"/>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25F1AC82" w14:textId="77777777" w:rsidR="00082AD7" w:rsidRDefault="00082AD7">
            <w:pPr>
              <w:pStyle w:val="TableParagraph"/>
              <w:kinsoku w:val="0"/>
              <w:overflowPunct w:val="0"/>
              <w:rPr>
                <w:rFonts w:ascii="Times New Roman" w:hAnsi="Times New Roman" w:cs="Times New Roman"/>
                <w:sz w:val="20"/>
                <w:szCs w:val="20"/>
              </w:rPr>
            </w:pPr>
          </w:p>
        </w:tc>
        <w:tc>
          <w:tcPr>
            <w:tcW w:w="2666" w:type="dxa"/>
            <w:tcBorders>
              <w:top w:val="single" w:sz="4" w:space="0" w:color="000000"/>
              <w:left w:val="single" w:sz="4" w:space="0" w:color="000000"/>
              <w:bottom w:val="single" w:sz="4" w:space="0" w:color="000000"/>
              <w:right w:val="single" w:sz="4" w:space="0" w:color="000000"/>
            </w:tcBorders>
          </w:tcPr>
          <w:p w14:paraId="4373CE12" w14:textId="77777777" w:rsidR="00082AD7" w:rsidRDefault="00082AD7">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4CB55005" w14:textId="77777777" w:rsidR="00082AD7" w:rsidRDefault="00082AD7">
            <w:pPr>
              <w:pStyle w:val="TableParagraph"/>
              <w:kinsoku w:val="0"/>
              <w:overflowPunct w:val="0"/>
              <w:rPr>
                <w:rFonts w:ascii="Times New Roman" w:hAnsi="Times New Roman" w:cs="Times New Roman"/>
                <w:sz w:val="20"/>
                <w:szCs w:val="20"/>
              </w:rPr>
            </w:pPr>
          </w:p>
        </w:tc>
      </w:tr>
      <w:tr w:rsidR="00797A78" w14:paraId="27018DF4" w14:textId="77777777">
        <w:trPr>
          <w:trHeight w:val="880"/>
        </w:trPr>
        <w:tc>
          <w:tcPr>
            <w:tcW w:w="2688" w:type="dxa"/>
            <w:tcBorders>
              <w:top w:val="single" w:sz="4" w:space="0" w:color="000000"/>
              <w:left w:val="single" w:sz="4" w:space="0" w:color="000000"/>
              <w:bottom w:val="single" w:sz="4" w:space="0" w:color="000000"/>
              <w:right w:val="single" w:sz="4" w:space="0" w:color="000000"/>
            </w:tcBorders>
          </w:tcPr>
          <w:p w14:paraId="3BDC10D2" w14:textId="77777777" w:rsidR="00082AD7" w:rsidRDefault="00082AD7">
            <w:pPr>
              <w:pStyle w:val="TableParagraph"/>
              <w:kinsoku w:val="0"/>
              <w:overflowPunct w:val="0"/>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047E2DD2" w14:textId="77777777" w:rsidR="00082AD7" w:rsidRDefault="00082AD7">
            <w:pPr>
              <w:pStyle w:val="TableParagraph"/>
              <w:kinsoku w:val="0"/>
              <w:overflowPunct w:val="0"/>
              <w:rPr>
                <w:rFonts w:ascii="Times New Roman" w:hAnsi="Times New Roman" w:cs="Times New Roman"/>
                <w:sz w:val="20"/>
                <w:szCs w:val="20"/>
              </w:rPr>
            </w:pPr>
          </w:p>
        </w:tc>
        <w:tc>
          <w:tcPr>
            <w:tcW w:w="2666" w:type="dxa"/>
            <w:tcBorders>
              <w:top w:val="single" w:sz="4" w:space="0" w:color="000000"/>
              <w:left w:val="single" w:sz="4" w:space="0" w:color="000000"/>
              <w:bottom w:val="single" w:sz="4" w:space="0" w:color="000000"/>
              <w:right w:val="single" w:sz="4" w:space="0" w:color="000000"/>
            </w:tcBorders>
          </w:tcPr>
          <w:p w14:paraId="77B0897B" w14:textId="77777777" w:rsidR="00082AD7" w:rsidRDefault="00082AD7">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4A973CBA" w14:textId="77777777" w:rsidR="00082AD7" w:rsidRDefault="00082AD7">
            <w:pPr>
              <w:pStyle w:val="TableParagraph"/>
              <w:kinsoku w:val="0"/>
              <w:overflowPunct w:val="0"/>
              <w:rPr>
                <w:rFonts w:ascii="Times New Roman" w:hAnsi="Times New Roman" w:cs="Times New Roman"/>
                <w:sz w:val="20"/>
                <w:szCs w:val="20"/>
              </w:rPr>
            </w:pPr>
          </w:p>
        </w:tc>
      </w:tr>
    </w:tbl>
    <w:p w14:paraId="01AF9014" w14:textId="77777777" w:rsidR="00082AD7" w:rsidRDefault="00082AD7">
      <w:pPr>
        <w:pStyle w:val="Tekstpodstawowy"/>
        <w:kinsoku w:val="0"/>
        <w:overflowPunct w:val="0"/>
      </w:pPr>
    </w:p>
    <w:p w14:paraId="4736F8DA" w14:textId="77777777" w:rsidR="00082AD7" w:rsidRDefault="00082AD7">
      <w:pPr>
        <w:pStyle w:val="Tekstpodstawowy"/>
        <w:kinsoku w:val="0"/>
        <w:overflowPunct w:val="0"/>
        <w:spacing w:before="53"/>
      </w:pPr>
    </w:p>
    <w:p w14:paraId="22F595C5" w14:textId="77777777" w:rsidR="00082AD7" w:rsidRDefault="00082AD7">
      <w:pPr>
        <w:pStyle w:val="Tekstpodstawowy"/>
        <w:kinsoku w:val="0"/>
        <w:overflowPunct w:val="0"/>
        <w:ind w:left="212"/>
        <w:jc w:val="both"/>
        <w:rPr>
          <w:b/>
          <w:bCs/>
          <w:spacing w:val="-2"/>
        </w:rPr>
      </w:pPr>
      <w:r>
        <w:rPr>
          <w:b/>
          <w:bCs/>
        </w:rPr>
        <w:t>Zakres</w:t>
      </w:r>
      <w:r>
        <w:rPr>
          <w:b/>
          <w:bCs/>
          <w:spacing w:val="-2"/>
        </w:rPr>
        <w:t xml:space="preserve"> </w:t>
      </w:r>
      <w:r>
        <w:rPr>
          <w:b/>
          <w:bCs/>
        </w:rPr>
        <w:t>prac</w:t>
      </w:r>
      <w:r>
        <w:rPr>
          <w:b/>
          <w:bCs/>
          <w:spacing w:val="-4"/>
        </w:rPr>
        <w:t xml:space="preserve"> </w:t>
      </w:r>
      <w:r>
        <w:rPr>
          <w:b/>
          <w:bCs/>
        </w:rPr>
        <w:t xml:space="preserve">zleconych </w:t>
      </w:r>
      <w:r>
        <w:rPr>
          <w:b/>
          <w:bCs/>
          <w:spacing w:val="-2"/>
        </w:rPr>
        <w:t>Wykonawcy:</w:t>
      </w:r>
    </w:p>
    <w:p w14:paraId="427F777D" w14:textId="77777777" w:rsidR="00082AD7" w:rsidRDefault="00082AD7">
      <w:pPr>
        <w:pStyle w:val="Tekstpodstawowy"/>
        <w:kinsoku w:val="0"/>
        <w:overflowPunct w:val="0"/>
        <w:spacing w:before="147"/>
        <w:ind w:left="212"/>
        <w:rPr>
          <w:spacing w:val="-2"/>
        </w:rPr>
      </w:pPr>
      <w:r>
        <w:rPr>
          <w:spacing w:val="-2"/>
        </w:rPr>
        <w:t>…………………………………………………………………………………………………………………………………………………………</w:t>
      </w:r>
    </w:p>
    <w:p w14:paraId="2F17D6D8" w14:textId="77777777" w:rsidR="00082AD7" w:rsidRDefault="00082AD7">
      <w:pPr>
        <w:pStyle w:val="Tekstpodstawowy"/>
        <w:kinsoku w:val="0"/>
        <w:overflowPunct w:val="0"/>
        <w:spacing w:before="149"/>
        <w:ind w:left="212"/>
        <w:rPr>
          <w:spacing w:val="-2"/>
        </w:rPr>
      </w:pPr>
      <w:r>
        <w:rPr>
          <w:spacing w:val="-2"/>
        </w:rPr>
        <w:t>…………………………………………………………………………………………………………………………………………………………</w:t>
      </w:r>
    </w:p>
    <w:p w14:paraId="4099ED8B" w14:textId="77777777" w:rsidR="00082AD7" w:rsidRDefault="00082AD7">
      <w:pPr>
        <w:pStyle w:val="Tekstpodstawowy"/>
        <w:kinsoku w:val="0"/>
        <w:overflowPunct w:val="0"/>
        <w:rPr>
          <w:sz w:val="20"/>
          <w:szCs w:val="20"/>
        </w:rPr>
      </w:pPr>
    </w:p>
    <w:p w14:paraId="6C3AB580" w14:textId="3C7948D5" w:rsidR="00082AD7" w:rsidRDefault="00082AD7">
      <w:pPr>
        <w:pStyle w:val="Tekstpodstawowy"/>
        <w:kinsoku w:val="0"/>
        <w:overflowPunct w:val="0"/>
        <w:spacing w:before="227"/>
        <w:rPr>
          <w:sz w:val="20"/>
          <w:szCs w:val="20"/>
        </w:rPr>
      </w:pPr>
      <w:r>
        <w:rPr>
          <w:noProof/>
        </w:rPr>
        <mc:AlternateContent>
          <mc:Choice Requires="wps">
            <w:drawing>
              <wp:anchor distT="0" distB="0" distL="0" distR="0" simplePos="0" relativeHeight="251649536" behindDoc="0" locked="0" layoutInCell="0" allowOverlap="1" wp14:anchorId="75CD9CA9" wp14:editId="4658170E">
                <wp:simplePos x="0" y="0"/>
                <wp:positionH relativeFrom="page">
                  <wp:posOffset>718820</wp:posOffset>
                </wp:positionH>
                <wp:positionV relativeFrom="paragraph">
                  <wp:posOffset>314325</wp:posOffset>
                </wp:positionV>
                <wp:extent cx="1829435" cy="9525"/>
                <wp:effectExtent l="0" t="0" r="0" b="0"/>
                <wp:wrapTopAndBottom/>
                <wp:docPr id="96797841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9525"/>
                        </a:xfrm>
                        <a:custGeom>
                          <a:avLst/>
                          <a:gdLst>
                            <a:gd name="T0" fmla="*/ 2881 w 2881"/>
                            <a:gd name="T1" fmla="*/ 0 h 15"/>
                            <a:gd name="T2" fmla="*/ 0 w 2881"/>
                            <a:gd name="T3" fmla="*/ 0 h 15"/>
                            <a:gd name="T4" fmla="*/ 0 w 2881"/>
                            <a:gd name="T5" fmla="*/ 14 h 15"/>
                            <a:gd name="T6" fmla="*/ 2881 w 2881"/>
                            <a:gd name="T7" fmla="*/ 14 h 15"/>
                            <a:gd name="T8" fmla="*/ 2881 w 2881"/>
                            <a:gd name="T9" fmla="*/ 0 h 15"/>
                          </a:gdLst>
                          <a:ahLst/>
                          <a:cxnLst>
                            <a:cxn ang="0">
                              <a:pos x="T0" y="T1"/>
                            </a:cxn>
                            <a:cxn ang="0">
                              <a:pos x="T2" y="T3"/>
                            </a:cxn>
                            <a:cxn ang="0">
                              <a:pos x="T4" y="T5"/>
                            </a:cxn>
                            <a:cxn ang="0">
                              <a:pos x="T6" y="T7"/>
                            </a:cxn>
                            <a:cxn ang="0">
                              <a:pos x="T8" y="T9"/>
                            </a:cxn>
                          </a:cxnLst>
                          <a:rect l="0" t="0" r="r" b="b"/>
                          <a:pathLst>
                            <a:path w="2881" h="15">
                              <a:moveTo>
                                <a:pt x="2881" y="0"/>
                              </a:moveTo>
                              <a:lnTo>
                                <a:pt x="0" y="0"/>
                              </a:lnTo>
                              <a:lnTo>
                                <a:pt x="0" y="14"/>
                              </a:lnTo>
                              <a:lnTo>
                                <a:pt x="2881" y="14"/>
                              </a:lnTo>
                              <a:lnTo>
                                <a:pt x="288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C0B40" id="Freeform 3" o:spid="_x0000_s1026" style="position:absolute;margin-left:56.6pt;margin-top:24.75pt;width:144.05pt;height:.75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" o:allowincell="f" path="m2881,l,,,14r2881,l2881,xe" fillcolor="black" stroked="f">
                <v:path arrowok="t" o:connecttype="custom" o:connectlocs="1829435,0;0,0;0,8890;1829435,8890;1829435,0" o:connectangles="0,0,0,0,0"/>
                <w10:wrap type="topAndBottom" anchorx="page"/>
              </v:shape>
            </w:pict>
          </mc:Fallback>
        </mc:AlternateContent>
      </w:r>
    </w:p>
    <w:p w14:paraId="2351DEB2" w14:textId="77777777" w:rsidR="00082AD7" w:rsidRDefault="00082AD7">
      <w:pPr>
        <w:pStyle w:val="Tekstpodstawowy"/>
        <w:kinsoku w:val="0"/>
        <w:overflowPunct w:val="0"/>
        <w:spacing w:before="99"/>
        <w:ind w:left="212"/>
        <w:rPr>
          <w:spacing w:val="-4"/>
          <w:sz w:val="16"/>
          <w:szCs w:val="16"/>
        </w:rPr>
      </w:pPr>
      <w:r>
        <w:rPr>
          <w:position w:val="7"/>
          <w:sz w:val="13"/>
          <w:szCs w:val="13"/>
        </w:rPr>
        <w:t>1</w:t>
      </w:r>
      <w:r>
        <w:rPr>
          <w:spacing w:val="12"/>
          <w:position w:val="7"/>
          <w:sz w:val="13"/>
          <w:szCs w:val="13"/>
        </w:rPr>
        <w:t xml:space="preserve"> </w:t>
      </w:r>
      <w:r>
        <w:rPr>
          <w:sz w:val="16"/>
          <w:szCs w:val="16"/>
        </w:rPr>
        <w:t>Kodeks</w:t>
      </w:r>
      <w:r>
        <w:rPr>
          <w:spacing w:val="-3"/>
          <w:sz w:val="16"/>
          <w:szCs w:val="16"/>
        </w:rPr>
        <w:t xml:space="preserve"> </w:t>
      </w:r>
      <w:r>
        <w:rPr>
          <w:sz w:val="16"/>
          <w:szCs w:val="16"/>
        </w:rPr>
        <w:t>Pracy</w:t>
      </w:r>
      <w:r>
        <w:rPr>
          <w:spacing w:val="-2"/>
          <w:sz w:val="16"/>
          <w:szCs w:val="16"/>
        </w:rPr>
        <w:t xml:space="preserve"> </w:t>
      </w:r>
      <w:r>
        <w:rPr>
          <w:sz w:val="16"/>
          <w:szCs w:val="16"/>
        </w:rPr>
        <w:t>–</w:t>
      </w:r>
      <w:r>
        <w:rPr>
          <w:spacing w:val="-4"/>
          <w:sz w:val="16"/>
          <w:szCs w:val="16"/>
        </w:rPr>
        <w:t xml:space="preserve"> </w:t>
      </w:r>
      <w:r>
        <w:rPr>
          <w:sz w:val="16"/>
          <w:szCs w:val="16"/>
        </w:rPr>
        <w:t>Ustawa</w:t>
      </w:r>
      <w:r>
        <w:rPr>
          <w:spacing w:val="-2"/>
          <w:sz w:val="16"/>
          <w:szCs w:val="16"/>
        </w:rPr>
        <w:t xml:space="preserve"> </w:t>
      </w:r>
      <w:r>
        <w:rPr>
          <w:sz w:val="16"/>
          <w:szCs w:val="16"/>
        </w:rPr>
        <w:t>z</w:t>
      </w:r>
      <w:r>
        <w:rPr>
          <w:spacing w:val="-1"/>
          <w:sz w:val="16"/>
          <w:szCs w:val="16"/>
        </w:rPr>
        <w:t xml:space="preserve"> </w:t>
      </w:r>
      <w:r>
        <w:rPr>
          <w:sz w:val="16"/>
          <w:szCs w:val="16"/>
        </w:rPr>
        <w:t>dnia</w:t>
      </w:r>
      <w:r>
        <w:rPr>
          <w:spacing w:val="-3"/>
          <w:sz w:val="16"/>
          <w:szCs w:val="16"/>
        </w:rPr>
        <w:t xml:space="preserve"> </w:t>
      </w:r>
      <w:r>
        <w:rPr>
          <w:sz w:val="16"/>
          <w:szCs w:val="16"/>
        </w:rPr>
        <w:t>26</w:t>
      </w:r>
      <w:r>
        <w:rPr>
          <w:spacing w:val="-1"/>
          <w:sz w:val="16"/>
          <w:szCs w:val="16"/>
        </w:rPr>
        <w:t xml:space="preserve"> </w:t>
      </w:r>
      <w:r>
        <w:rPr>
          <w:sz w:val="16"/>
          <w:szCs w:val="16"/>
        </w:rPr>
        <w:t>czerwca</w:t>
      </w:r>
      <w:r>
        <w:rPr>
          <w:spacing w:val="-2"/>
          <w:sz w:val="16"/>
          <w:szCs w:val="16"/>
        </w:rPr>
        <w:t xml:space="preserve"> </w:t>
      </w:r>
      <w:r>
        <w:rPr>
          <w:sz w:val="16"/>
          <w:szCs w:val="16"/>
        </w:rPr>
        <w:t>1974</w:t>
      </w:r>
      <w:r>
        <w:rPr>
          <w:spacing w:val="-1"/>
          <w:sz w:val="16"/>
          <w:szCs w:val="16"/>
        </w:rPr>
        <w:t xml:space="preserve"> </w:t>
      </w:r>
      <w:r>
        <w:rPr>
          <w:sz w:val="16"/>
          <w:szCs w:val="16"/>
        </w:rPr>
        <w:t>r.</w:t>
      </w:r>
      <w:r>
        <w:rPr>
          <w:spacing w:val="33"/>
          <w:sz w:val="16"/>
          <w:szCs w:val="16"/>
        </w:rPr>
        <w:t xml:space="preserve"> </w:t>
      </w:r>
      <w:r>
        <w:rPr>
          <w:sz w:val="16"/>
          <w:szCs w:val="16"/>
        </w:rPr>
        <w:t>(tj.</w:t>
      </w:r>
      <w:r>
        <w:rPr>
          <w:spacing w:val="-2"/>
          <w:sz w:val="16"/>
          <w:szCs w:val="16"/>
        </w:rPr>
        <w:t xml:space="preserve"> </w:t>
      </w:r>
      <w:r>
        <w:rPr>
          <w:sz w:val="16"/>
          <w:szCs w:val="16"/>
        </w:rPr>
        <w:t>Dz.</w:t>
      </w:r>
      <w:r>
        <w:rPr>
          <w:spacing w:val="-1"/>
          <w:sz w:val="16"/>
          <w:szCs w:val="16"/>
        </w:rPr>
        <w:t xml:space="preserve"> </w:t>
      </w:r>
      <w:r>
        <w:rPr>
          <w:sz w:val="16"/>
          <w:szCs w:val="16"/>
        </w:rPr>
        <w:t>U.</w:t>
      </w:r>
      <w:r>
        <w:rPr>
          <w:spacing w:val="-5"/>
          <w:sz w:val="16"/>
          <w:szCs w:val="16"/>
        </w:rPr>
        <w:t xml:space="preserve"> </w:t>
      </w:r>
      <w:r>
        <w:rPr>
          <w:sz w:val="16"/>
          <w:szCs w:val="16"/>
        </w:rPr>
        <w:t>z 2018</w:t>
      </w:r>
      <w:r>
        <w:rPr>
          <w:spacing w:val="-2"/>
          <w:sz w:val="16"/>
          <w:szCs w:val="16"/>
        </w:rPr>
        <w:t xml:space="preserve"> </w:t>
      </w:r>
      <w:r>
        <w:rPr>
          <w:sz w:val="16"/>
          <w:szCs w:val="16"/>
        </w:rPr>
        <w:t>r.,</w:t>
      </w:r>
      <w:r>
        <w:rPr>
          <w:spacing w:val="-2"/>
          <w:sz w:val="16"/>
          <w:szCs w:val="16"/>
        </w:rPr>
        <w:t xml:space="preserve"> </w:t>
      </w:r>
      <w:r>
        <w:rPr>
          <w:sz w:val="16"/>
          <w:szCs w:val="16"/>
        </w:rPr>
        <w:t>poz.</w:t>
      </w:r>
      <w:r>
        <w:rPr>
          <w:spacing w:val="-4"/>
          <w:sz w:val="16"/>
          <w:szCs w:val="16"/>
        </w:rPr>
        <w:t xml:space="preserve"> 917)</w:t>
      </w:r>
    </w:p>
    <w:p w14:paraId="16D91B6C" w14:textId="77777777" w:rsidR="00082AD7" w:rsidRDefault="00082AD7">
      <w:pPr>
        <w:pStyle w:val="Tekstpodstawowy"/>
        <w:kinsoku w:val="0"/>
        <w:overflowPunct w:val="0"/>
        <w:spacing w:before="5"/>
        <w:ind w:left="212"/>
        <w:rPr>
          <w:spacing w:val="-4"/>
          <w:sz w:val="16"/>
          <w:szCs w:val="16"/>
        </w:rPr>
      </w:pPr>
      <w:r>
        <w:rPr>
          <w:position w:val="7"/>
          <w:sz w:val="13"/>
          <w:szCs w:val="13"/>
        </w:rPr>
        <w:t>2</w:t>
      </w:r>
      <w:r>
        <w:rPr>
          <w:spacing w:val="9"/>
          <w:position w:val="7"/>
          <w:sz w:val="13"/>
          <w:szCs w:val="13"/>
        </w:rPr>
        <w:t xml:space="preserve"> </w:t>
      </w:r>
      <w:r>
        <w:rPr>
          <w:sz w:val="16"/>
          <w:szCs w:val="16"/>
        </w:rPr>
        <w:t>Rozporządzenie</w:t>
      </w:r>
      <w:r>
        <w:rPr>
          <w:spacing w:val="-5"/>
          <w:sz w:val="16"/>
          <w:szCs w:val="16"/>
        </w:rPr>
        <w:t xml:space="preserve"> </w:t>
      </w:r>
      <w:r>
        <w:rPr>
          <w:sz w:val="16"/>
          <w:szCs w:val="16"/>
        </w:rPr>
        <w:t>Ministra</w:t>
      </w:r>
      <w:r>
        <w:rPr>
          <w:spacing w:val="-5"/>
          <w:sz w:val="16"/>
          <w:szCs w:val="16"/>
        </w:rPr>
        <w:t xml:space="preserve"> </w:t>
      </w:r>
      <w:r>
        <w:rPr>
          <w:sz w:val="16"/>
          <w:szCs w:val="16"/>
        </w:rPr>
        <w:t>Infrastruktury</w:t>
      </w:r>
      <w:r>
        <w:rPr>
          <w:spacing w:val="-5"/>
          <w:sz w:val="16"/>
          <w:szCs w:val="16"/>
        </w:rPr>
        <w:t xml:space="preserve"> </w:t>
      </w:r>
      <w:r>
        <w:rPr>
          <w:sz w:val="16"/>
          <w:szCs w:val="16"/>
        </w:rPr>
        <w:t>w</w:t>
      </w:r>
      <w:r>
        <w:rPr>
          <w:spacing w:val="-4"/>
          <w:sz w:val="16"/>
          <w:szCs w:val="16"/>
        </w:rPr>
        <w:t xml:space="preserve"> </w:t>
      </w:r>
      <w:r>
        <w:rPr>
          <w:sz w:val="16"/>
          <w:szCs w:val="16"/>
        </w:rPr>
        <w:t>sprawie</w:t>
      </w:r>
      <w:r>
        <w:rPr>
          <w:spacing w:val="-5"/>
          <w:sz w:val="16"/>
          <w:szCs w:val="16"/>
        </w:rPr>
        <w:t xml:space="preserve"> </w:t>
      </w:r>
      <w:r>
        <w:rPr>
          <w:sz w:val="16"/>
          <w:szCs w:val="16"/>
        </w:rPr>
        <w:t>bezpieczeństwa</w:t>
      </w:r>
      <w:r>
        <w:rPr>
          <w:spacing w:val="-4"/>
          <w:sz w:val="16"/>
          <w:szCs w:val="16"/>
        </w:rPr>
        <w:t xml:space="preserve"> </w:t>
      </w:r>
      <w:r>
        <w:rPr>
          <w:sz w:val="16"/>
          <w:szCs w:val="16"/>
        </w:rPr>
        <w:t>i</w:t>
      </w:r>
      <w:r>
        <w:rPr>
          <w:spacing w:val="-6"/>
          <w:sz w:val="16"/>
          <w:szCs w:val="16"/>
        </w:rPr>
        <w:t xml:space="preserve"> </w:t>
      </w:r>
      <w:r>
        <w:rPr>
          <w:sz w:val="16"/>
          <w:szCs w:val="16"/>
        </w:rPr>
        <w:t>higieny</w:t>
      </w:r>
      <w:r>
        <w:rPr>
          <w:spacing w:val="-6"/>
          <w:sz w:val="16"/>
          <w:szCs w:val="16"/>
        </w:rPr>
        <w:t xml:space="preserve"> </w:t>
      </w:r>
      <w:r>
        <w:rPr>
          <w:sz w:val="16"/>
          <w:szCs w:val="16"/>
        </w:rPr>
        <w:t>pracy</w:t>
      </w:r>
      <w:r>
        <w:rPr>
          <w:spacing w:val="-5"/>
          <w:sz w:val="16"/>
          <w:szCs w:val="16"/>
        </w:rPr>
        <w:t xml:space="preserve"> </w:t>
      </w:r>
      <w:r>
        <w:rPr>
          <w:sz w:val="16"/>
          <w:szCs w:val="16"/>
        </w:rPr>
        <w:t>podczas</w:t>
      </w:r>
      <w:r>
        <w:rPr>
          <w:spacing w:val="-5"/>
          <w:sz w:val="16"/>
          <w:szCs w:val="16"/>
        </w:rPr>
        <w:t xml:space="preserve"> </w:t>
      </w:r>
      <w:r>
        <w:rPr>
          <w:sz w:val="16"/>
          <w:szCs w:val="16"/>
        </w:rPr>
        <w:t>wykonywania</w:t>
      </w:r>
      <w:r>
        <w:rPr>
          <w:spacing w:val="-5"/>
          <w:sz w:val="16"/>
          <w:szCs w:val="16"/>
        </w:rPr>
        <w:t xml:space="preserve"> </w:t>
      </w:r>
      <w:r>
        <w:rPr>
          <w:sz w:val="16"/>
          <w:szCs w:val="16"/>
        </w:rPr>
        <w:t>robót</w:t>
      </w:r>
      <w:r>
        <w:rPr>
          <w:spacing w:val="-3"/>
          <w:sz w:val="16"/>
          <w:szCs w:val="16"/>
        </w:rPr>
        <w:t xml:space="preserve"> </w:t>
      </w:r>
      <w:r>
        <w:rPr>
          <w:sz w:val="16"/>
          <w:szCs w:val="16"/>
        </w:rPr>
        <w:t>budowlanych</w:t>
      </w:r>
      <w:r>
        <w:rPr>
          <w:spacing w:val="-5"/>
          <w:sz w:val="16"/>
          <w:szCs w:val="16"/>
        </w:rPr>
        <w:t xml:space="preserve"> </w:t>
      </w:r>
      <w:r>
        <w:rPr>
          <w:sz w:val="16"/>
          <w:szCs w:val="16"/>
        </w:rPr>
        <w:t>z</w:t>
      </w:r>
      <w:r>
        <w:rPr>
          <w:spacing w:val="-3"/>
          <w:sz w:val="16"/>
          <w:szCs w:val="16"/>
        </w:rPr>
        <w:t xml:space="preserve"> </w:t>
      </w:r>
      <w:r>
        <w:rPr>
          <w:sz w:val="16"/>
          <w:szCs w:val="16"/>
        </w:rPr>
        <w:t>dnia</w:t>
      </w:r>
      <w:r>
        <w:rPr>
          <w:spacing w:val="-5"/>
          <w:sz w:val="16"/>
          <w:szCs w:val="16"/>
        </w:rPr>
        <w:t xml:space="preserve"> </w:t>
      </w:r>
      <w:r>
        <w:rPr>
          <w:sz w:val="16"/>
          <w:szCs w:val="16"/>
        </w:rPr>
        <w:t>6</w:t>
      </w:r>
      <w:r>
        <w:rPr>
          <w:spacing w:val="-4"/>
          <w:sz w:val="16"/>
          <w:szCs w:val="16"/>
        </w:rPr>
        <w:t xml:space="preserve"> </w:t>
      </w:r>
      <w:r>
        <w:rPr>
          <w:sz w:val="16"/>
          <w:szCs w:val="16"/>
        </w:rPr>
        <w:t>lutego</w:t>
      </w:r>
      <w:r>
        <w:rPr>
          <w:spacing w:val="-5"/>
          <w:sz w:val="16"/>
          <w:szCs w:val="16"/>
        </w:rPr>
        <w:t xml:space="preserve"> </w:t>
      </w:r>
      <w:r>
        <w:rPr>
          <w:spacing w:val="-4"/>
          <w:sz w:val="16"/>
          <w:szCs w:val="16"/>
        </w:rPr>
        <w:t>2003</w:t>
      </w:r>
    </w:p>
    <w:p w14:paraId="21FDC006" w14:textId="77777777" w:rsidR="00082AD7" w:rsidRDefault="00082AD7">
      <w:pPr>
        <w:pStyle w:val="Tekstpodstawowy"/>
        <w:kinsoku w:val="0"/>
        <w:overflowPunct w:val="0"/>
        <w:spacing w:before="9" w:line="195" w:lineRule="exact"/>
        <w:ind w:left="212"/>
        <w:rPr>
          <w:spacing w:val="-2"/>
          <w:sz w:val="16"/>
          <w:szCs w:val="16"/>
        </w:rPr>
      </w:pPr>
      <w:r>
        <w:rPr>
          <w:sz w:val="16"/>
          <w:szCs w:val="16"/>
        </w:rPr>
        <w:t>r.</w:t>
      </w:r>
      <w:r>
        <w:rPr>
          <w:spacing w:val="-2"/>
          <w:sz w:val="16"/>
          <w:szCs w:val="16"/>
        </w:rPr>
        <w:t xml:space="preserve"> </w:t>
      </w:r>
      <w:r>
        <w:rPr>
          <w:sz w:val="16"/>
          <w:szCs w:val="16"/>
        </w:rPr>
        <w:t>(Dz.</w:t>
      </w:r>
      <w:r>
        <w:rPr>
          <w:spacing w:val="-1"/>
          <w:sz w:val="16"/>
          <w:szCs w:val="16"/>
        </w:rPr>
        <w:t xml:space="preserve"> </w:t>
      </w:r>
      <w:r>
        <w:rPr>
          <w:sz w:val="16"/>
          <w:szCs w:val="16"/>
        </w:rPr>
        <w:t>U.</w:t>
      </w:r>
      <w:r>
        <w:rPr>
          <w:spacing w:val="-2"/>
          <w:sz w:val="16"/>
          <w:szCs w:val="16"/>
        </w:rPr>
        <w:t xml:space="preserve"> </w:t>
      </w:r>
      <w:r>
        <w:rPr>
          <w:sz w:val="16"/>
          <w:szCs w:val="16"/>
        </w:rPr>
        <w:t>Nr</w:t>
      </w:r>
      <w:r>
        <w:rPr>
          <w:spacing w:val="-2"/>
          <w:sz w:val="16"/>
          <w:szCs w:val="16"/>
        </w:rPr>
        <w:t xml:space="preserve"> </w:t>
      </w:r>
      <w:r>
        <w:rPr>
          <w:sz w:val="16"/>
          <w:szCs w:val="16"/>
        </w:rPr>
        <w:t>47,</w:t>
      </w:r>
      <w:r>
        <w:rPr>
          <w:spacing w:val="-2"/>
          <w:sz w:val="16"/>
          <w:szCs w:val="16"/>
        </w:rPr>
        <w:t xml:space="preserve"> </w:t>
      </w:r>
      <w:r>
        <w:rPr>
          <w:sz w:val="16"/>
          <w:szCs w:val="16"/>
        </w:rPr>
        <w:t>poz.</w:t>
      </w:r>
      <w:r>
        <w:rPr>
          <w:spacing w:val="-1"/>
          <w:sz w:val="16"/>
          <w:szCs w:val="16"/>
        </w:rPr>
        <w:t xml:space="preserve"> </w:t>
      </w:r>
      <w:r>
        <w:rPr>
          <w:sz w:val="16"/>
          <w:szCs w:val="16"/>
        </w:rPr>
        <w:t>401)</w:t>
      </w:r>
      <w:r>
        <w:rPr>
          <w:spacing w:val="-6"/>
          <w:sz w:val="16"/>
          <w:szCs w:val="16"/>
        </w:rPr>
        <w:t xml:space="preserve"> </w:t>
      </w:r>
      <w:r>
        <w:rPr>
          <w:sz w:val="16"/>
          <w:szCs w:val="16"/>
        </w:rPr>
        <w:t>z późn.</w:t>
      </w:r>
      <w:r>
        <w:rPr>
          <w:spacing w:val="-4"/>
          <w:sz w:val="16"/>
          <w:szCs w:val="16"/>
        </w:rPr>
        <w:t xml:space="preserve"> </w:t>
      </w:r>
      <w:r>
        <w:rPr>
          <w:spacing w:val="-2"/>
          <w:sz w:val="16"/>
          <w:szCs w:val="16"/>
        </w:rPr>
        <w:t>zmianami.</w:t>
      </w:r>
    </w:p>
    <w:p w14:paraId="1EBC6C17" w14:textId="77777777" w:rsidR="00082AD7" w:rsidRDefault="00082AD7">
      <w:pPr>
        <w:pStyle w:val="Tekstpodstawowy"/>
        <w:kinsoku w:val="0"/>
        <w:overflowPunct w:val="0"/>
        <w:spacing w:line="236" w:lineRule="exact"/>
        <w:ind w:left="212"/>
        <w:rPr>
          <w:spacing w:val="-2"/>
          <w:sz w:val="16"/>
          <w:szCs w:val="16"/>
        </w:rPr>
      </w:pPr>
      <w:r>
        <w:rPr>
          <w:position w:val="7"/>
          <w:sz w:val="13"/>
          <w:szCs w:val="13"/>
        </w:rPr>
        <w:t>3</w:t>
      </w:r>
      <w:r>
        <w:rPr>
          <w:spacing w:val="10"/>
          <w:position w:val="7"/>
          <w:sz w:val="13"/>
          <w:szCs w:val="13"/>
        </w:rPr>
        <w:t xml:space="preserve"> </w:t>
      </w:r>
      <w:r>
        <w:rPr>
          <w:sz w:val="16"/>
          <w:szCs w:val="16"/>
        </w:rPr>
        <w:t>Rozporządzenie</w:t>
      </w:r>
      <w:r>
        <w:rPr>
          <w:spacing w:val="-5"/>
          <w:sz w:val="16"/>
          <w:szCs w:val="16"/>
        </w:rPr>
        <w:t xml:space="preserve"> </w:t>
      </w:r>
      <w:r>
        <w:rPr>
          <w:sz w:val="16"/>
          <w:szCs w:val="16"/>
        </w:rPr>
        <w:t>Ministra</w:t>
      </w:r>
      <w:r>
        <w:rPr>
          <w:spacing w:val="-4"/>
          <w:sz w:val="16"/>
          <w:szCs w:val="16"/>
        </w:rPr>
        <w:t xml:space="preserve"> </w:t>
      </w:r>
      <w:r>
        <w:rPr>
          <w:sz w:val="16"/>
          <w:szCs w:val="16"/>
        </w:rPr>
        <w:t>Pracy</w:t>
      </w:r>
      <w:r>
        <w:rPr>
          <w:spacing w:val="-4"/>
          <w:sz w:val="16"/>
          <w:szCs w:val="16"/>
        </w:rPr>
        <w:t xml:space="preserve"> </w:t>
      </w:r>
      <w:r>
        <w:rPr>
          <w:sz w:val="16"/>
          <w:szCs w:val="16"/>
        </w:rPr>
        <w:t>i</w:t>
      </w:r>
      <w:r>
        <w:rPr>
          <w:spacing w:val="-5"/>
          <w:sz w:val="16"/>
          <w:szCs w:val="16"/>
        </w:rPr>
        <w:t xml:space="preserve"> </w:t>
      </w:r>
      <w:r>
        <w:rPr>
          <w:sz w:val="16"/>
          <w:szCs w:val="16"/>
        </w:rPr>
        <w:t>Polityki</w:t>
      </w:r>
      <w:r>
        <w:rPr>
          <w:spacing w:val="-4"/>
          <w:sz w:val="16"/>
          <w:szCs w:val="16"/>
        </w:rPr>
        <w:t xml:space="preserve"> </w:t>
      </w:r>
      <w:r>
        <w:rPr>
          <w:sz w:val="16"/>
          <w:szCs w:val="16"/>
        </w:rPr>
        <w:t>Socjalnej</w:t>
      </w:r>
      <w:r>
        <w:rPr>
          <w:spacing w:val="-4"/>
          <w:sz w:val="16"/>
          <w:szCs w:val="16"/>
        </w:rPr>
        <w:t xml:space="preserve"> </w:t>
      </w:r>
      <w:r>
        <w:rPr>
          <w:sz w:val="16"/>
          <w:szCs w:val="16"/>
        </w:rPr>
        <w:t>w</w:t>
      </w:r>
      <w:r>
        <w:rPr>
          <w:spacing w:val="-3"/>
          <w:sz w:val="16"/>
          <w:szCs w:val="16"/>
        </w:rPr>
        <w:t xml:space="preserve"> </w:t>
      </w:r>
      <w:r>
        <w:rPr>
          <w:sz w:val="16"/>
          <w:szCs w:val="16"/>
        </w:rPr>
        <w:t>sprawie</w:t>
      </w:r>
      <w:r>
        <w:rPr>
          <w:spacing w:val="-2"/>
          <w:sz w:val="16"/>
          <w:szCs w:val="16"/>
        </w:rPr>
        <w:t xml:space="preserve"> </w:t>
      </w:r>
      <w:r>
        <w:rPr>
          <w:sz w:val="16"/>
          <w:szCs w:val="16"/>
        </w:rPr>
        <w:t>ogólnych</w:t>
      </w:r>
      <w:r>
        <w:rPr>
          <w:spacing w:val="-5"/>
          <w:sz w:val="16"/>
          <w:szCs w:val="16"/>
        </w:rPr>
        <w:t xml:space="preserve"> </w:t>
      </w:r>
      <w:r>
        <w:rPr>
          <w:sz w:val="16"/>
          <w:szCs w:val="16"/>
        </w:rPr>
        <w:t>przepisów</w:t>
      </w:r>
      <w:r>
        <w:rPr>
          <w:spacing w:val="-3"/>
          <w:sz w:val="16"/>
          <w:szCs w:val="16"/>
        </w:rPr>
        <w:t xml:space="preserve"> </w:t>
      </w:r>
      <w:r>
        <w:rPr>
          <w:sz w:val="16"/>
          <w:szCs w:val="16"/>
        </w:rPr>
        <w:t>bezpieczeństwa</w:t>
      </w:r>
      <w:r>
        <w:rPr>
          <w:spacing w:val="-3"/>
          <w:sz w:val="16"/>
          <w:szCs w:val="16"/>
        </w:rPr>
        <w:t xml:space="preserve"> </w:t>
      </w:r>
      <w:r>
        <w:rPr>
          <w:sz w:val="16"/>
          <w:szCs w:val="16"/>
        </w:rPr>
        <w:t>i</w:t>
      </w:r>
      <w:r>
        <w:rPr>
          <w:spacing w:val="-5"/>
          <w:sz w:val="16"/>
          <w:szCs w:val="16"/>
        </w:rPr>
        <w:t xml:space="preserve"> </w:t>
      </w:r>
      <w:r>
        <w:rPr>
          <w:sz w:val="16"/>
          <w:szCs w:val="16"/>
        </w:rPr>
        <w:t>higieny</w:t>
      </w:r>
      <w:r>
        <w:rPr>
          <w:spacing w:val="-6"/>
          <w:sz w:val="16"/>
          <w:szCs w:val="16"/>
        </w:rPr>
        <w:t xml:space="preserve"> </w:t>
      </w:r>
      <w:r>
        <w:rPr>
          <w:sz w:val="16"/>
          <w:szCs w:val="16"/>
        </w:rPr>
        <w:t>pracy</w:t>
      </w:r>
      <w:r>
        <w:rPr>
          <w:spacing w:val="-2"/>
          <w:sz w:val="16"/>
          <w:szCs w:val="16"/>
        </w:rPr>
        <w:t xml:space="preserve"> </w:t>
      </w:r>
      <w:r>
        <w:rPr>
          <w:sz w:val="16"/>
          <w:szCs w:val="16"/>
        </w:rPr>
        <w:t>z</w:t>
      </w:r>
      <w:r>
        <w:rPr>
          <w:spacing w:val="-2"/>
          <w:sz w:val="16"/>
          <w:szCs w:val="16"/>
        </w:rPr>
        <w:t xml:space="preserve"> </w:t>
      </w:r>
      <w:r>
        <w:rPr>
          <w:sz w:val="16"/>
          <w:szCs w:val="16"/>
        </w:rPr>
        <w:t>dnia</w:t>
      </w:r>
      <w:r>
        <w:rPr>
          <w:spacing w:val="-5"/>
          <w:sz w:val="16"/>
          <w:szCs w:val="16"/>
        </w:rPr>
        <w:t xml:space="preserve"> </w:t>
      </w:r>
      <w:r>
        <w:rPr>
          <w:sz w:val="16"/>
          <w:szCs w:val="16"/>
        </w:rPr>
        <w:t>2</w:t>
      </w:r>
      <w:r>
        <w:rPr>
          <w:spacing w:val="-3"/>
          <w:sz w:val="16"/>
          <w:szCs w:val="16"/>
        </w:rPr>
        <w:t xml:space="preserve"> </w:t>
      </w:r>
      <w:r>
        <w:rPr>
          <w:sz w:val="16"/>
          <w:szCs w:val="16"/>
        </w:rPr>
        <w:t>września</w:t>
      </w:r>
      <w:r>
        <w:rPr>
          <w:spacing w:val="-4"/>
          <w:sz w:val="16"/>
          <w:szCs w:val="16"/>
        </w:rPr>
        <w:t xml:space="preserve"> </w:t>
      </w:r>
      <w:r>
        <w:rPr>
          <w:spacing w:val="-2"/>
          <w:sz w:val="16"/>
          <w:szCs w:val="16"/>
        </w:rPr>
        <w:t>1997r.</w:t>
      </w:r>
    </w:p>
    <w:p w14:paraId="3D8B73E4" w14:textId="77777777" w:rsidR="00082AD7" w:rsidRDefault="00082AD7">
      <w:pPr>
        <w:pStyle w:val="Tekstpodstawowy"/>
        <w:kinsoku w:val="0"/>
        <w:overflowPunct w:val="0"/>
        <w:spacing w:before="9"/>
        <w:ind w:left="354"/>
        <w:rPr>
          <w:spacing w:val="-2"/>
          <w:sz w:val="16"/>
          <w:szCs w:val="16"/>
        </w:rPr>
      </w:pPr>
      <w:r>
        <w:rPr>
          <w:sz w:val="16"/>
          <w:szCs w:val="16"/>
        </w:rPr>
        <w:t>(Dz.</w:t>
      </w:r>
      <w:r>
        <w:rPr>
          <w:spacing w:val="-3"/>
          <w:sz w:val="16"/>
          <w:szCs w:val="16"/>
        </w:rPr>
        <w:t xml:space="preserve"> </w:t>
      </w:r>
      <w:r>
        <w:rPr>
          <w:sz w:val="16"/>
          <w:szCs w:val="16"/>
        </w:rPr>
        <w:t>U.</w:t>
      </w:r>
      <w:r>
        <w:rPr>
          <w:spacing w:val="-2"/>
          <w:sz w:val="16"/>
          <w:szCs w:val="16"/>
        </w:rPr>
        <w:t xml:space="preserve"> </w:t>
      </w:r>
      <w:r>
        <w:rPr>
          <w:sz w:val="16"/>
          <w:szCs w:val="16"/>
        </w:rPr>
        <w:t>Nr</w:t>
      </w:r>
      <w:r>
        <w:rPr>
          <w:spacing w:val="-2"/>
          <w:sz w:val="16"/>
          <w:szCs w:val="16"/>
        </w:rPr>
        <w:t xml:space="preserve"> </w:t>
      </w:r>
      <w:r>
        <w:rPr>
          <w:sz w:val="16"/>
          <w:szCs w:val="16"/>
        </w:rPr>
        <w:t>109,</w:t>
      </w:r>
      <w:r>
        <w:rPr>
          <w:spacing w:val="-2"/>
          <w:sz w:val="16"/>
          <w:szCs w:val="16"/>
        </w:rPr>
        <w:t xml:space="preserve"> </w:t>
      </w:r>
      <w:r>
        <w:rPr>
          <w:sz w:val="16"/>
          <w:szCs w:val="16"/>
        </w:rPr>
        <w:t>poz.</w:t>
      </w:r>
      <w:r>
        <w:rPr>
          <w:spacing w:val="-3"/>
          <w:sz w:val="16"/>
          <w:szCs w:val="16"/>
        </w:rPr>
        <w:t xml:space="preserve"> </w:t>
      </w:r>
      <w:r>
        <w:rPr>
          <w:sz w:val="16"/>
          <w:szCs w:val="16"/>
        </w:rPr>
        <w:t>704)</w:t>
      </w:r>
      <w:r>
        <w:rPr>
          <w:spacing w:val="-2"/>
          <w:sz w:val="16"/>
          <w:szCs w:val="16"/>
        </w:rPr>
        <w:t xml:space="preserve"> </w:t>
      </w:r>
      <w:r>
        <w:rPr>
          <w:sz w:val="16"/>
          <w:szCs w:val="16"/>
        </w:rPr>
        <w:t>z</w:t>
      </w:r>
      <w:r>
        <w:rPr>
          <w:spacing w:val="-2"/>
          <w:sz w:val="16"/>
          <w:szCs w:val="16"/>
        </w:rPr>
        <w:t xml:space="preserve"> </w:t>
      </w:r>
      <w:r>
        <w:rPr>
          <w:sz w:val="16"/>
          <w:szCs w:val="16"/>
        </w:rPr>
        <w:t>późn.</w:t>
      </w:r>
      <w:r>
        <w:rPr>
          <w:spacing w:val="-2"/>
          <w:sz w:val="16"/>
          <w:szCs w:val="16"/>
        </w:rPr>
        <w:t xml:space="preserve"> zmianami.</w:t>
      </w:r>
    </w:p>
    <w:p w14:paraId="29E9BAE3" w14:textId="77777777" w:rsidR="00082AD7" w:rsidRDefault="00082AD7">
      <w:pPr>
        <w:pStyle w:val="Tekstpodstawowy"/>
        <w:kinsoku w:val="0"/>
        <w:overflowPunct w:val="0"/>
        <w:spacing w:before="9"/>
        <w:ind w:left="354"/>
        <w:rPr>
          <w:spacing w:val="-2"/>
          <w:sz w:val="16"/>
          <w:szCs w:val="16"/>
        </w:rPr>
        <w:sectPr w:rsidR="00082AD7">
          <w:pgSz w:w="11910" w:h="16840"/>
          <w:pgMar w:top="920" w:right="1020" w:bottom="1140" w:left="920" w:header="0" w:footer="945" w:gutter="0"/>
          <w:cols w:space="708"/>
          <w:noEndnote/>
        </w:sectPr>
      </w:pPr>
    </w:p>
    <w:p w14:paraId="06B34DC4" w14:textId="77777777" w:rsidR="00082AD7" w:rsidRDefault="00082AD7">
      <w:pPr>
        <w:pStyle w:val="Tekstpodstawowy"/>
        <w:kinsoku w:val="0"/>
        <w:overflowPunct w:val="0"/>
        <w:spacing w:before="23"/>
        <w:ind w:right="197"/>
        <w:jc w:val="right"/>
        <w:rPr>
          <w:spacing w:val="-2"/>
        </w:rPr>
      </w:pPr>
      <w:r>
        <w:lastRenderedPageBreak/>
        <w:t>Termin</w:t>
      </w:r>
      <w:r>
        <w:rPr>
          <w:spacing w:val="-4"/>
        </w:rPr>
        <w:t xml:space="preserve"> </w:t>
      </w:r>
      <w:r>
        <w:t>rozpoczęcia</w:t>
      </w:r>
      <w:r>
        <w:rPr>
          <w:spacing w:val="-3"/>
        </w:rPr>
        <w:t xml:space="preserve"> </w:t>
      </w:r>
      <w:r>
        <w:t>prac</w:t>
      </w:r>
      <w:r>
        <w:rPr>
          <w:spacing w:val="-5"/>
        </w:rPr>
        <w:t xml:space="preserve"> </w:t>
      </w:r>
      <w:r>
        <w:t>……….……..……………</w:t>
      </w:r>
      <w:r>
        <w:rPr>
          <w:spacing w:val="-4"/>
        </w:rPr>
        <w:t xml:space="preserve"> </w:t>
      </w:r>
      <w:r>
        <w:t>planowany</w:t>
      </w:r>
      <w:r>
        <w:rPr>
          <w:spacing w:val="-6"/>
        </w:rPr>
        <w:t xml:space="preserve"> </w:t>
      </w:r>
      <w:r>
        <w:t>termin</w:t>
      </w:r>
      <w:r>
        <w:rPr>
          <w:spacing w:val="-4"/>
        </w:rPr>
        <w:t xml:space="preserve"> </w:t>
      </w:r>
      <w:r>
        <w:t>zakończenia</w:t>
      </w:r>
      <w:r>
        <w:rPr>
          <w:spacing w:val="76"/>
          <w:w w:val="150"/>
        </w:rPr>
        <w:t xml:space="preserve"> </w:t>
      </w:r>
      <w:r>
        <w:rPr>
          <w:spacing w:val="-2"/>
        </w:rPr>
        <w:t>……………………….………</w:t>
      </w:r>
    </w:p>
    <w:p w14:paraId="27BB0DA1" w14:textId="77777777" w:rsidR="00082AD7" w:rsidRDefault="00082AD7">
      <w:pPr>
        <w:pStyle w:val="Tekstpodstawowy"/>
        <w:kinsoku w:val="0"/>
        <w:overflowPunct w:val="0"/>
      </w:pPr>
    </w:p>
    <w:p w14:paraId="4E06A085" w14:textId="77777777" w:rsidR="00082AD7" w:rsidRDefault="00082AD7">
      <w:pPr>
        <w:pStyle w:val="Tekstpodstawowy"/>
        <w:kinsoku w:val="0"/>
        <w:overflowPunct w:val="0"/>
      </w:pPr>
    </w:p>
    <w:p w14:paraId="6F48EFA5" w14:textId="77777777" w:rsidR="00082AD7" w:rsidRDefault="00082AD7">
      <w:pPr>
        <w:pStyle w:val="Tekstpodstawowy"/>
        <w:kinsoku w:val="0"/>
        <w:overflowPunct w:val="0"/>
      </w:pPr>
    </w:p>
    <w:p w14:paraId="5C1E8B45" w14:textId="77777777" w:rsidR="00082AD7" w:rsidRDefault="00082AD7">
      <w:pPr>
        <w:pStyle w:val="Tekstpodstawowy"/>
        <w:kinsoku w:val="0"/>
        <w:overflowPunct w:val="0"/>
      </w:pPr>
    </w:p>
    <w:p w14:paraId="1AD1B980" w14:textId="77777777" w:rsidR="00082AD7" w:rsidRDefault="00082AD7">
      <w:pPr>
        <w:pStyle w:val="Tekstpodstawowy"/>
        <w:kinsoku w:val="0"/>
        <w:overflowPunct w:val="0"/>
        <w:spacing w:before="160"/>
      </w:pPr>
    </w:p>
    <w:p w14:paraId="7AC61865" w14:textId="77777777" w:rsidR="00082AD7" w:rsidRDefault="00082AD7">
      <w:pPr>
        <w:pStyle w:val="Tekstpodstawowy"/>
        <w:kinsoku w:val="0"/>
        <w:overflowPunct w:val="0"/>
        <w:ind w:left="2925" w:right="113" w:firstLine="3550"/>
        <w:jc w:val="right"/>
        <w:rPr>
          <w:spacing w:val="-2"/>
        </w:rPr>
      </w:pPr>
      <w:r>
        <w:rPr>
          <w:spacing w:val="-2"/>
        </w:rPr>
        <w:t xml:space="preserve">……………………………………………………. </w:t>
      </w:r>
      <w:r>
        <w:t>(data</w:t>
      </w:r>
      <w:r>
        <w:rPr>
          <w:spacing w:val="-5"/>
        </w:rPr>
        <w:t xml:space="preserve"> </w:t>
      </w:r>
      <w:r>
        <w:t>i</w:t>
      </w:r>
      <w:r>
        <w:rPr>
          <w:spacing w:val="-5"/>
        </w:rPr>
        <w:t xml:space="preserve"> </w:t>
      </w:r>
      <w:r>
        <w:t>podpis</w:t>
      </w:r>
      <w:r>
        <w:rPr>
          <w:spacing w:val="-4"/>
        </w:rPr>
        <w:t xml:space="preserve"> </w:t>
      </w:r>
      <w:r>
        <w:t>osoby</w:t>
      </w:r>
      <w:r>
        <w:rPr>
          <w:spacing w:val="-6"/>
        </w:rPr>
        <w:t xml:space="preserve"> </w:t>
      </w:r>
      <w:r>
        <w:t>upoważnionej</w:t>
      </w:r>
      <w:r>
        <w:rPr>
          <w:spacing w:val="-2"/>
        </w:rPr>
        <w:t xml:space="preserve"> </w:t>
      </w:r>
      <w:r>
        <w:t>do</w:t>
      </w:r>
      <w:r>
        <w:rPr>
          <w:spacing w:val="-4"/>
        </w:rPr>
        <w:t xml:space="preserve"> </w:t>
      </w:r>
      <w:r>
        <w:t>działania</w:t>
      </w:r>
      <w:r>
        <w:rPr>
          <w:spacing w:val="-4"/>
        </w:rPr>
        <w:t xml:space="preserve"> </w:t>
      </w:r>
      <w:r>
        <w:t>w</w:t>
      </w:r>
      <w:r>
        <w:rPr>
          <w:spacing w:val="-4"/>
        </w:rPr>
        <w:t xml:space="preserve"> </w:t>
      </w:r>
      <w:r>
        <w:t>imieniu</w:t>
      </w:r>
      <w:r>
        <w:rPr>
          <w:spacing w:val="-1"/>
        </w:rPr>
        <w:t xml:space="preserve"> </w:t>
      </w:r>
      <w:r>
        <w:rPr>
          <w:spacing w:val="-2"/>
        </w:rPr>
        <w:t>Wykonawcy)</w:t>
      </w:r>
    </w:p>
    <w:p w14:paraId="1CA2E40A" w14:textId="77777777" w:rsidR="00082AD7" w:rsidRDefault="00082AD7">
      <w:pPr>
        <w:pStyle w:val="Tekstpodstawowy"/>
        <w:kinsoku w:val="0"/>
        <w:overflowPunct w:val="0"/>
        <w:ind w:left="2925" w:right="113" w:firstLine="3550"/>
        <w:jc w:val="right"/>
        <w:rPr>
          <w:spacing w:val="-2"/>
        </w:rPr>
        <w:sectPr w:rsidR="00082AD7">
          <w:pgSz w:w="11910" w:h="16840"/>
          <w:pgMar w:top="920" w:right="1020" w:bottom="1160" w:left="920" w:header="0" w:footer="945" w:gutter="0"/>
          <w:cols w:space="708"/>
          <w:noEndnote/>
        </w:sectPr>
      </w:pPr>
    </w:p>
    <w:p w14:paraId="30130529" w14:textId="77777777" w:rsidR="00082AD7" w:rsidRDefault="00082AD7">
      <w:pPr>
        <w:pStyle w:val="Tekstpodstawowy"/>
        <w:kinsoku w:val="0"/>
        <w:overflowPunct w:val="0"/>
        <w:spacing w:before="35"/>
        <w:ind w:left="226"/>
        <w:rPr>
          <w:b/>
          <w:bCs/>
          <w:spacing w:val="-2"/>
        </w:rPr>
      </w:pPr>
      <w:r>
        <w:rPr>
          <w:b/>
          <w:bCs/>
        </w:rPr>
        <w:lastRenderedPageBreak/>
        <w:t>Część</w:t>
      </w:r>
      <w:r>
        <w:rPr>
          <w:b/>
          <w:bCs/>
          <w:spacing w:val="-2"/>
        </w:rPr>
        <w:t xml:space="preserve"> </w:t>
      </w:r>
      <w:r>
        <w:rPr>
          <w:b/>
          <w:bCs/>
        </w:rPr>
        <w:t>II.</w:t>
      </w:r>
      <w:r>
        <w:rPr>
          <w:b/>
          <w:bCs/>
          <w:spacing w:val="-2"/>
        </w:rPr>
        <w:t xml:space="preserve"> </w:t>
      </w:r>
      <w:r>
        <w:rPr>
          <w:b/>
          <w:bCs/>
        </w:rPr>
        <w:t>Osoby</w:t>
      </w:r>
      <w:r>
        <w:rPr>
          <w:b/>
          <w:bCs/>
          <w:spacing w:val="-4"/>
        </w:rPr>
        <w:t xml:space="preserve"> </w:t>
      </w:r>
      <w:r>
        <w:rPr>
          <w:b/>
          <w:bCs/>
        </w:rPr>
        <w:t>realizujące</w:t>
      </w:r>
      <w:r>
        <w:rPr>
          <w:b/>
          <w:bCs/>
          <w:spacing w:val="-3"/>
        </w:rPr>
        <w:t xml:space="preserve"> </w:t>
      </w:r>
      <w:r>
        <w:rPr>
          <w:b/>
          <w:bCs/>
        </w:rPr>
        <w:t>prace</w:t>
      </w:r>
      <w:r>
        <w:rPr>
          <w:b/>
          <w:bCs/>
          <w:spacing w:val="-3"/>
        </w:rPr>
        <w:t xml:space="preserve"> </w:t>
      </w:r>
      <w:r>
        <w:rPr>
          <w:b/>
          <w:bCs/>
        </w:rPr>
        <w:t>w imieniu</w:t>
      </w:r>
      <w:r>
        <w:rPr>
          <w:b/>
          <w:bCs/>
          <w:spacing w:val="-3"/>
        </w:rPr>
        <w:t xml:space="preserve"> </w:t>
      </w:r>
      <w:r>
        <w:rPr>
          <w:b/>
          <w:bCs/>
          <w:spacing w:val="-2"/>
        </w:rPr>
        <w:t>Wykonawcy.</w:t>
      </w:r>
    </w:p>
    <w:p w14:paraId="64B9D234" w14:textId="77777777" w:rsidR="00082AD7" w:rsidRDefault="00082AD7">
      <w:pPr>
        <w:pStyle w:val="Tekstpodstawowy"/>
        <w:kinsoku w:val="0"/>
        <w:overflowPunct w:val="0"/>
        <w:spacing w:before="5"/>
        <w:rPr>
          <w:b/>
          <w:bCs/>
          <w:sz w:val="16"/>
          <w:szCs w:val="16"/>
        </w:rPr>
      </w:pPr>
    </w:p>
    <w:tbl>
      <w:tblPr>
        <w:tblW w:w="0" w:type="auto"/>
        <w:tblInd w:w="119" w:type="dxa"/>
        <w:tblLayout w:type="fixed"/>
        <w:tblCellMar>
          <w:left w:w="0" w:type="dxa"/>
          <w:right w:w="0" w:type="dxa"/>
        </w:tblCellMar>
        <w:tblLook w:val="0000" w:firstRow="0" w:lastRow="0" w:firstColumn="0" w:lastColumn="0" w:noHBand="0" w:noVBand="0"/>
      </w:tblPr>
      <w:tblGrid>
        <w:gridCol w:w="566"/>
        <w:gridCol w:w="2837"/>
        <w:gridCol w:w="2552"/>
        <w:gridCol w:w="2410"/>
        <w:gridCol w:w="1844"/>
        <w:gridCol w:w="1841"/>
        <w:gridCol w:w="3262"/>
      </w:tblGrid>
      <w:tr w:rsidR="00797A78" w14:paraId="4A728AEC" w14:textId="77777777">
        <w:trPr>
          <w:trHeight w:val="1173"/>
        </w:trPr>
        <w:tc>
          <w:tcPr>
            <w:tcW w:w="566" w:type="dxa"/>
            <w:tcBorders>
              <w:top w:val="single" w:sz="4" w:space="0" w:color="000000"/>
              <w:left w:val="single" w:sz="4" w:space="0" w:color="000000"/>
              <w:bottom w:val="single" w:sz="4" w:space="0" w:color="000000"/>
              <w:right w:val="single" w:sz="4" w:space="0" w:color="000000"/>
            </w:tcBorders>
          </w:tcPr>
          <w:p w14:paraId="47C20CB3" w14:textId="77777777" w:rsidR="00082AD7" w:rsidRDefault="00082AD7">
            <w:pPr>
              <w:pStyle w:val="TableParagraph"/>
              <w:kinsoku w:val="0"/>
              <w:overflowPunct w:val="0"/>
              <w:spacing w:before="145"/>
              <w:rPr>
                <w:b/>
                <w:bCs/>
              </w:rPr>
            </w:pPr>
          </w:p>
          <w:p w14:paraId="7A6E19DF" w14:textId="77777777" w:rsidR="00082AD7" w:rsidRDefault="00082AD7">
            <w:pPr>
              <w:pStyle w:val="TableParagraph"/>
              <w:kinsoku w:val="0"/>
              <w:overflowPunct w:val="0"/>
              <w:ind w:left="107"/>
              <w:rPr>
                <w:spacing w:val="-4"/>
              </w:rPr>
            </w:pPr>
            <w:r>
              <w:rPr>
                <w:spacing w:val="-4"/>
              </w:rPr>
              <w:t>L.p.</w:t>
            </w:r>
          </w:p>
        </w:tc>
        <w:tc>
          <w:tcPr>
            <w:tcW w:w="2837" w:type="dxa"/>
            <w:tcBorders>
              <w:top w:val="single" w:sz="4" w:space="0" w:color="000000"/>
              <w:left w:val="single" w:sz="4" w:space="0" w:color="000000"/>
              <w:bottom w:val="single" w:sz="4" w:space="0" w:color="000000"/>
              <w:right w:val="single" w:sz="4" w:space="0" w:color="000000"/>
            </w:tcBorders>
          </w:tcPr>
          <w:p w14:paraId="6CE380F6" w14:textId="77777777" w:rsidR="00082AD7" w:rsidRDefault="00082AD7">
            <w:pPr>
              <w:pStyle w:val="TableParagraph"/>
              <w:kinsoku w:val="0"/>
              <w:overflowPunct w:val="0"/>
              <w:spacing w:before="145"/>
              <w:rPr>
                <w:b/>
                <w:bCs/>
              </w:rPr>
            </w:pPr>
          </w:p>
          <w:p w14:paraId="6ED74E6E" w14:textId="77777777" w:rsidR="00082AD7" w:rsidRDefault="00082AD7">
            <w:pPr>
              <w:pStyle w:val="TableParagraph"/>
              <w:kinsoku w:val="0"/>
              <w:overflowPunct w:val="0"/>
              <w:ind w:left="662"/>
              <w:rPr>
                <w:spacing w:val="-2"/>
              </w:rPr>
            </w:pPr>
            <w:r>
              <w:t>Imię</w:t>
            </w:r>
            <w:r>
              <w:rPr>
                <w:spacing w:val="1"/>
              </w:rPr>
              <w:t xml:space="preserve"> </w:t>
            </w:r>
            <w:r>
              <w:t xml:space="preserve">i </w:t>
            </w:r>
            <w:r>
              <w:rPr>
                <w:spacing w:val="-2"/>
              </w:rPr>
              <w:t>Nazwisko</w:t>
            </w:r>
          </w:p>
        </w:tc>
        <w:tc>
          <w:tcPr>
            <w:tcW w:w="2552" w:type="dxa"/>
            <w:tcBorders>
              <w:top w:val="single" w:sz="4" w:space="0" w:color="000000"/>
              <w:left w:val="single" w:sz="4" w:space="0" w:color="000000"/>
              <w:bottom w:val="single" w:sz="4" w:space="0" w:color="000000"/>
              <w:right w:val="single" w:sz="4" w:space="0" w:color="000000"/>
            </w:tcBorders>
          </w:tcPr>
          <w:p w14:paraId="54E8D5E9" w14:textId="77777777" w:rsidR="00082AD7" w:rsidRDefault="00082AD7">
            <w:pPr>
              <w:pStyle w:val="TableParagraph"/>
              <w:kinsoku w:val="0"/>
              <w:overflowPunct w:val="0"/>
              <w:spacing w:before="145"/>
              <w:rPr>
                <w:b/>
                <w:bCs/>
              </w:rPr>
            </w:pPr>
          </w:p>
          <w:p w14:paraId="0363208B" w14:textId="77777777" w:rsidR="00082AD7" w:rsidRDefault="00082AD7">
            <w:pPr>
              <w:pStyle w:val="TableParagraph"/>
              <w:kinsoku w:val="0"/>
              <w:overflowPunct w:val="0"/>
              <w:ind w:left="718"/>
              <w:rPr>
                <w:spacing w:val="-2"/>
              </w:rPr>
            </w:pPr>
            <w:r>
              <w:rPr>
                <w:spacing w:val="-2"/>
              </w:rPr>
              <w:t>Stanowisko</w:t>
            </w:r>
          </w:p>
        </w:tc>
        <w:tc>
          <w:tcPr>
            <w:tcW w:w="2410" w:type="dxa"/>
            <w:tcBorders>
              <w:top w:val="single" w:sz="4" w:space="0" w:color="000000"/>
              <w:left w:val="single" w:sz="4" w:space="0" w:color="000000"/>
              <w:bottom w:val="single" w:sz="4" w:space="0" w:color="000000"/>
              <w:right w:val="single" w:sz="4" w:space="0" w:color="000000"/>
            </w:tcBorders>
          </w:tcPr>
          <w:p w14:paraId="0CE42042" w14:textId="77777777" w:rsidR="00082AD7" w:rsidRDefault="00082AD7">
            <w:pPr>
              <w:pStyle w:val="TableParagraph"/>
              <w:kinsoku w:val="0"/>
              <w:overflowPunct w:val="0"/>
              <w:spacing w:before="145"/>
              <w:rPr>
                <w:b/>
                <w:bCs/>
              </w:rPr>
            </w:pPr>
          </w:p>
          <w:p w14:paraId="26B63A74" w14:textId="77777777" w:rsidR="00082AD7" w:rsidRDefault="00082AD7">
            <w:pPr>
              <w:pStyle w:val="TableParagraph"/>
              <w:kinsoku w:val="0"/>
              <w:overflowPunct w:val="0"/>
              <w:ind w:left="581"/>
              <w:rPr>
                <w:spacing w:val="-2"/>
              </w:rPr>
            </w:pPr>
            <w:r>
              <w:rPr>
                <w:spacing w:val="-2"/>
              </w:rPr>
              <w:t>Uprawnienia</w:t>
            </w:r>
          </w:p>
        </w:tc>
        <w:tc>
          <w:tcPr>
            <w:tcW w:w="1844" w:type="dxa"/>
            <w:tcBorders>
              <w:top w:val="single" w:sz="4" w:space="0" w:color="000000"/>
              <w:left w:val="single" w:sz="4" w:space="0" w:color="000000"/>
              <w:bottom w:val="single" w:sz="4" w:space="0" w:color="000000"/>
              <w:right w:val="single" w:sz="4" w:space="0" w:color="000000"/>
            </w:tcBorders>
          </w:tcPr>
          <w:p w14:paraId="37ED29A4" w14:textId="77777777" w:rsidR="00082AD7" w:rsidRDefault="00082AD7">
            <w:pPr>
              <w:pStyle w:val="TableParagraph"/>
              <w:kinsoku w:val="0"/>
              <w:overflowPunct w:val="0"/>
              <w:spacing w:before="145"/>
              <w:ind w:left="220" w:right="212"/>
              <w:jc w:val="center"/>
              <w:rPr>
                <w:spacing w:val="-2"/>
              </w:rPr>
            </w:pPr>
            <w:r>
              <w:t>Data</w:t>
            </w:r>
            <w:r>
              <w:rPr>
                <w:spacing w:val="-14"/>
              </w:rPr>
              <w:t xml:space="preserve"> </w:t>
            </w:r>
            <w:r>
              <w:t xml:space="preserve">ważności </w:t>
            </w:r>
            <w:r>
              <w:rPr>
                <w:spacing w:val="-2"/>
              </w:rPr>
              <w:t>badań lekarskich</w:t>
            </w:r>
          </w:p>
        </w:tc>
        <w:tc>
          <w:tcPr>
            <w:tcW w:w="1841" w:type="dxa"/>
            <w:tcBorders>
              <w:top w:val="single" w:sz="4" w:space="0" w:color="000000"/>
              <w:left w:val="single" w:sz="4" w:space="0" w:color="000000"/>
              <w:bottom w:val="single" w:sz="4" w:space="0" w:color="000000"/>
              <w:right w:val="single" w:sz="4" w:space="0" w:color="000000"/>
            </w:tcBorders>
          </w:tcPr>
          <w:p w14:paraId="20634695" w14:textId="77777777" w:rsidR="00082AD7" w:rsidRDefault="00082AD7">
            <w:pPr>
              <w:pStyle w:val="TableParagraph"/>
              <w:kinsoku w:val="0"/>
              <w:overflowPunct w:val="0"/>
              <w:spacing w:line="292" w:lineRule="exact"/>
              <w:ind w:left="11"/>
              <w:jc w:val="center"/>
              <w:rPr>
                <w:spacing w:val="-2"/>
              </w:rPr>
            </w:pPr>
            <w:r>
              <w:t>Data</w:t>
            </w:r>
            <w:r>
              <w:rPr>
                <w:spacing w:val="-1"/>
              </w:rPr>
              <w:t xml:space="preserve"> </w:t>
            </w:r>
            <w:r>
              <w:rPr>
                <w:spacing w:val="-2"/>
              </w:rPr>
              <w:t>szkoleń</w:t>
            </w:r>
          </w:p>
          <w:p w14:paraId="1B9778FB" w14:textId="77777777" w:rsidR="00082AD7" w:rsidRDefault="00082AD7">
            <w:pPr>
              <w:pStyle w:val="TableParagraph"/>
              <w:kinsoku w:val="0"/>
              <w:overflowPunct w:val="0"/>
              <w:ind w:left="11"/>
              <w:jc w:val="center"/>
              <w:rPr>
                <w:spacing w:val="-2"/>
              </w:rPr>
            </w:pPr>
            <w:r>
              <w:t>BHP</w:t>
            </w:r>
            <w:r>
              <w:rPr>
                <w:spacing w:val="-1"/>
              </w:rPr>
              <w:t xml:space="preserve"> </w:t>
            </w:r>
            <w:r>
              <w:rPr>
                <w:spacing w:val="-2"/>
              </w:rPr>
              <w:t>wstępnego</w:t>
            </w:r>
          </w:p>
          <w:p w14:paraId="1D08E72A" w14:textId="77777777" w:rsidR="00082AD7" w:rsidRDefault="00082AD7">
            <w:pPr>
              <w:pStyle w:val="TableParagraph"/>
              <w:kinsoku w:val="0"/>
              <w:overflowPunct w:val="0"/>
              <w:spacing w:line="290" w:lineRule="atLeast"/>
              <w:ind w:left="145" w:right="131" w:firstLine="412"/>
            </w:pPr>
            <w:r>
              <w:t>(W) lub okresowego</w:t>
            </w:r>
            <w:r>
              <w:rPr>
                <w:spacing w:val="-14"/>
              </w:rPr>
              <w:t xml:space="preserve"> </w:t>
            </w:r>
            <w:r>
              <w:t>(O)</w:t>
            </w:r>
          </w:p>
        </w:tc>
        <w:tc>
          <w:tcPr>
            <w:tcW w:w="3262" w:type="dxa"/>
            <w:tcBorders>
              <w:top w:val="single" w:sz="4" w:space="0" w:color="000000"/>
              <w:left w:val="single" w:sz="4" w:space="0" w:color="000000"/>
              <w:bottom w:val="single" w:sz="4" w:space="0" w:color="000000"/>
              <w:right w:val="single" w:sz="4" w:space="0" w:color="000000"/>
            </w:tcBorders>
          </w:tcPr>
          <w:p w14:paraId="7998EFA6" w14:textId="77777777" w:rsidR="00082AD7" w:rsidRDefault="00082AD7">
            <w:pPr>
              <w:pStyle w:val="TableParagraph"/>
              <w:kinsoku w:val="0"/>
              <w:overflowPunct w:val="0"/>
              <w:ind w:left="11" w:right="2"/>
              <w:jc w:val="center"/>
              <w:rPr>
                <w:spacing w:val="-2"/>
              </w:rPr>
            </w:pPr>
            <w:r>
              <w:t>Potwierdzenie</w:t>
            </w:r>
            <w:r>
              <w:rPr>
                <w:spacing w:val="-14"/>
              </w:rPr>
              <w:t xml:space="preserve"> </w:t>
            </w:r>
            <w:r>
              <w:t>danych</w:t>
            </w:r>
            <w:r>
              <w:rPr>
                <w:spacing w:val="-14"/>
              </w:rPr>
              <w:t xml:space="preserve"> </w:t>
            </w:r>
            <w:r>
              <w:t xml:space="preserve">oraz odbycia szkolenia </w:t>
            </w:r>
            <w:r>
              <w:rPr>
                <w:spacing w:val="-2"/>
              </w:rPr>
              <w:t>wprowadzającego</w:t>
            </w:r>
          </w:p>
          <w:p w14:paraId="7B2EB8C0" w14:textId="77777777" w:rsidR="00082AD7" w:rsidRDefault="00082AD7">
            <w:pPr>
              <w:pStyle w:val="TableParagraph"/>
              <w:kinsoku w:val="0"/>
              <w:overflowPunct w:val="0"/>
              <w:spacing w:before="1" w:line="273" w:lineRule="exact"/>
              <w:ind w:left="11"/>
              <w:jc w:val="center"/>
              <w:rPr>
                <w:spacing w:val="-2"/>
              </w:rPr>
            </w:pPr>
            <w:r>
              <w:rPr>
                <w:spacing w:val="-2"/>
              </w:rPr>
              <w:t>Podpis</w:t>
            </w:r>
          </w:p>
        </w:tc>
      </w:tr>
      <w:tr w:rsidR="00797A78" w14:paraId="0A1DA728"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27484C3D" w14:textId="77777777" w:rsidR="00082AD7" w:rsidRDefault="00082AD7">
            <w:pPr>
              <w:pStyle w:val="TableParagraph"/>
              <w:kinsoku w:val="0"/>
              <w:overflowPunct w:val="0"/>
              <w:spacing w:line="292" w:lineRule="exact"/>
              <w:ind w:left="249"/>
              <w:rPr>
                <w:spacing w:val="-5"/>
              </w:rPr>
            </w:pPr>
            <w:r>
              <w:rPr>
                <w:spacing w:val="-5"/>
              </w:rPr>
              <w:t>1.</w:t>
            </w:r>
          </w:p>
        </w:tc>
        <w:tc>
          <w:tcPr>
            <w:tcW w:w="2837" w:type="dxa"/>
            <w:tcBorders>
              <w:top w:val="single" w:sz="4" w:space="0" w:color="000000"/>
              <w:left w:val="single" w:sz="4" w:space="0" w:color="000000"/>
              <w:bottom w:val="single" w:sz="4" w:space="0" w:color="000000"/>
              <w:right w:val="single" w:sz="4" w:space="0" w:color="000000"/>
            </w:tcBorders>
          </w:tcPr>
          <w:p w14:paraId="1BA18519"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1E7BC7C2"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0DAB0F62"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7679D506"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3AEE50C0"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639C9C1B" w14:textId="77777777" w:rsidR="00082AD7" w:rsidRDefault="00082AD7">
            <w:pPr>
              <w:pStyle w:val="TableParagraph"/>
              <w:kinsoku w:val="0"/>
              <w:overflowPunct w:val="0"/>
              <w:rPr>
                <w:rFonts w:ascii="Times New Roman" w:hAnsi="Times New Roman" w:cs="Times New Roman"/>
                <w:sz w:val="22"/>
                <w:szCs w:val="22"/>
              </w:rPr>
            </w:pPr>
          </w:p>
        </w:tc>
      </w:tr>
      <w:tr w:rsidR="00797A78" w14:paraId="4A630DCD" w14:textId="77777777">
        <w:trPr>
          <w:trHeight w:val="534"/>
        </w:trPr>
        <w:tc>
          <w:tcPr>
            <w:tcW w:w="566" w:type="dxa"/>
            <w:tcBorders>
              <w:top w:val="single" w:sz="4" w:space="0" w:color="000000"/>
              <w:left w:val="single" w:sz="4" w:space="0" w:color="000000"/>
              <w:bottom w:val="single" w:sz="4" w:space="0" w:color="000000"/>
              <w:right w:val="single" w:sz="4" w:space="0" w:color="000000"/>
            </w:tcBorders>
          </w:tcPr>
          <w:p w14:paraId="2EA259DD" w14:textId="77777777" w:rsidR="00082AD7" w:rsidRDefault="00082AD7">
            <w:pPr>
              <w:pStyle w:val="TableParagraph"/>
              <w:kinsoku w:val="0"/>
              <w:overflowPunct w:val="0"/>
              <w:spacing w:line="292" w:lineRule="exact"/>
              <w:ind w:left="249"/>
              <w:rPr>
                <w:spacing w:val="-5"/>
              </w:rPr>
            </w:pPr>
            <w:r>
              <w:rPr>
                <w:spacing w:val="-5"/>
              </w:rPr>
              <w:t>2.</w:t>
            </w:r>
          </w:p>
        </w:tc>
        <w:tc>
          <w:tcPr>
            <w:tcW w:w="2837" w:type="dxa"/>
            <w:tcBorders>
              <w:top w:val="single" w:sz="4" w:space="0" w:color="000000"/>
              <w:left w:val="single" w:sz="4" w:space="0" w:color="000000"/>
              <w:bottom w:val="single" w:sz="4" w:space="0" w:color="000000"/>
              <w:right w:val="single" w:sz="4" w:space="0" w:color="000000"/>
            </w:tcBorders>
          </w:tcPr>
          <w:p w14:paraId="255E2CD5"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28EAAE0A"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4E23741F"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412AB5D5"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1E8E8DCA"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5DE236F4" w14:textId="77777777" w:rsidR="00082AD7" w:rsidRDefault="00082AD7">
            <w:pPr>
              <w:pStyle w:val="TableParagraph"/>
              <w:kinsoku w:val="0"/>
              <w:overflowPunct w:val="0"/>
              <w:rPr>
                <w:rFonts w:ascii="Times New Roman" w:hAnsi="Times New Roman" w:cs="Times New Roman"/>
                <w:sz w:val="22"/>
                <w:szCs w:val="22"/>
              </w:rPr>
            </w:pPr>
          </w:p>
        </w:tc>
      </w:tr>
      <w:tr w:rsidR="00797A78" w14:paraId="5F019D80"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55153F2C" w14:textId="77777777" w:rsidR="00082AD7" w:rsidRDefault="00082AD7">
            <w:pPr>
              <w:pStyle w:val="TableParagraph"/>
              <w:kinsoku w:val="0"/>
              <w:overflowPunct w:val="0"/>
              <w:spacing w:before="2"/>
              <w:ind w:left="249"/>
              <w:rPr>
                <w:spacing w:val="-5"/>
              </w:rPr>
            </w:pPr>
            <w:r>
              <w:rPr>
                <w:spacing w:val="-5"/>
              </w:rPr>
              <w:t>3.</w:t>
            </w:r>
          </w:p>
        </w:tc>
        <w:tc>
          <w:tcPr>
            <w:tcW w:w="2837" w:type="dxa"/>
            <w:tcBorders>
              <w:top w:val="single" w:sz="4" w:space="0" w:color="000000"/>
              <w:left w:val="single" w:sz="4" w:space="0" w:color="000000"/>
              <w:bottom w:val="single" w:sz="4" w:space="0" w:color="000000"/>
              <w:right w:val="single" w:sz="4" w:space="0" w:color="000000"/>
            </w:tcBorders>
          </w:tcPr>
          <w:p w14:paraId="2B2562B0"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5447BC66"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5F137350"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083BB13D"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750B1739"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4586CA09" w14:textId="77777777" w:rsidR="00082AD7" w:rsidRDefault="00082AD7">
            <w:pPr>
              <w:pStyle w:val="TableParagraph"/>
              <w:kinsoku w:val="0"/>
              <w:overflowPunct w:val="0"/>
              <w:rPr>
                <w:rFonts w:ascii="Times New Roman" w:hAnsi="Times New Roman" w:cs="Times New Roman"/>
                <w:sz w:val="22"/>
                <w:szCs w:val="22"/>
              </w:rPr>
            </w:pPr>
          </w:p>
        </w:tc>
      </w:tr>
      <w:tr w:rsidR="00797A78" w14:paraId="6739B463"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5C04165C" w14:textId="77777777" w:rsidR="00082AD7" w:rsidRDefault="00082AD7">
            <w:pPr>
              <w:pStyle w:val="TableParagraph"/>
              <w:kinsoku w:val="0"/>
              <w:overflowPunct w:val="0"/>
              <w:spacing w:line="292" w:lineRule="exact"/>
              <w:ind w:left="249"/>
              <w:rPr>
                <w:spacing w:val="-5"/>
              </w:rPr>
            </w:pPr>
            <w:r>
              <w:rPr>
                <w:spacing w:val="-5"/>
              </w:rPr>
              <w:t>4.</w:t>
            </w:r>
          </w:p>
        </w:tc>
        <w:tc>
          <w:tcPr>
            <w:tcW w:w="2837" w:type="dxa"/>
            <w:tcBorders>
              <w:top w:val="single" w:sz="4" w:space="0" w:color="000000"/>
              <w:left w:val="single" w:sz="4" w:space="0" w:color="000000"/>
              <w:bottom w:val="single" w:sz="4" w:space="0" w:color="000000"/>
              <w:right w:val="single" w:sz="4" w:space="0" w:color="000000"/>
            </w:tcBorders>
          </w:tcPr>
          <w:p w14:paraId="23DA9F9D"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152A1BDC"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0B7B87E3"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1D18D573"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5CC16947"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02F0B418" w14:textId="77777777" w:rsidR="00082AD7" w:rsidRDefault="00082AD7">
            <w:pPr>
              <w:pStyle w:val="TableParagraph"/>
              <w:kinsoku w:val="0"/>
              <w:overflowPunct w:val="0"/>
              <w:rPr>
                <w:rFonts w:ascii="Times New Roman" w:hAnsi="Times New Roman" w:cs="Times New Roman"/>
                <w:sz w:val="22"/>
                <w:szCs w:val="22"/>
              </w:rPr>
            </w:pPr>
          </w:p>
        </w:tc>
      </w:tr>
      <w:tr w:rsidR="00797A78" w14:paraId="439377F7"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2BCA3899" w14:textId="77777777" w:rsidR="00082AD7" w:rsidRDefault="00082AD7">
            <w:pPr>
              <w:pStyle w:val="TableParagraph"/>
              <w:kinsoku w:val="0"/>
              <w:overflowPunct w:val="0"/>
              <w:spacing w:line="292" w:lineRule="exact"/>
              <w:ind w:left="249"/>
              <w:rPr>
                <w:spacing w:val="-5"/>
              </w:rPr>
            </w:pPr>
            <w:r>
              <w:rPr>
                <w:spacing w:val="-5"/>
              </w:rPr>
              <w:t>5.</w:t>
            </w:r>
          </w:p>
        </w:tc>
        <w:tc>
          <w:tcPr>
            <w:tcW w:w="2837" w:type="dxa"/>
            <w:tcBorders>
              <w:top w:val="single" w:sz="4" w:space="0" w:color="000000"/>
              <w:left w:val="single" w:sz="4" w:space="0" w:color="000000"/>
              <w:bottom w:val="single" w:sz="4" w:space="0" w:color="000000"/>
              <w:right w:val="single" w:sz="4" w:space="0" w:color="000000"/>
            </w:tcBorders>
          </w:tcPr>
          <w:p w14:paraId="07EA0F04"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394EC03B"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1D315E9E"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0A079C4F"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61042C0F"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781B1F7A" w14:textId="77777777" w:rsidR="00082AD7" w:rsidRDefault="00082AD7">
            <w:pPr>
              <w:pStyle w:val="TableParagraph"/>
              <w:kinsoku w:val="0"/>
              <w:overflowPunct w:val="0"/>
              <w:rPr>
                <w:rFonts w:ascii="Times New Roman" w:hAnsi="Times New Roman" w:cs="Times New Roman"/>
                <w:sz w:val="22"/>
                <w:szCs w:val="22"/>
              </w:rPr>
            </w:pPr>
          </w:p>
        </w:tc>
      </w:tr>
      <w:tr w:rsidR="00797A78" w14:paraId="668DA462"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0B6E2742" w14:textId="77777777" w:rsidR="00082AD7" w:rsidRDefault="00082AD7">
            <w:pPr>
              <w:pStyle w:val="TableParagraph"/>
              <w:kinsoku w:val="0"/>
              <w:overflowPunct w:val="0"/>
              <w:spacing w:line="292" w:lineRule="exact"/>
              <w:ind w:left="249"/>
              <w:rPr>
                <w:spacing w:val="-5"/>
              </w:rPr>
            </w:pPr>
            <w:r>
              <w:rPr>
                <w:spacing w:val="-5"/>
              </w:rPr>
              <w:t>6.</w:t>
            </w:r>
          </w:p>
        </w:tc>
        <w:tc>
          <w:tcPr>
            <w:tcW w:w="2837" w:type="dxa"/>
            <w:tcBorders>
              <w:top w:val="single" w:sz="4" w:space="0" w:color="000000"/>
              <w:left w:val="single" w:sz="4" w:space="0" w:color="000000"/>
              <w:bottom w:val="single" w:sz="4" w:space="0" w:color="000000"/>
              <w:right w:val="single" w:sz="4" w:space="0" w:color="000000"/>
            </w:tcBorders>
          </w:tcPr>
          <w:p w14:paraId="1BE4D15E"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3440B414"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31492E32"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5F7E0037"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7FDB25D4"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15472CC8" w14:textId="77777777" w:rsidR="00082AD7" w:rsidRDefault="00082AD7">
            <w:pPr>
              <w:pStyle w:val="TableParagraph"/>
              <w:kinsoku w:val="0"/>
              <w:overflowPunct w:val="0"/>
              <w:rPr>
                <w:rFonts w:ascii="Times New Roman" w:hAnsi="Times New Roman" w:cs="Times New Roman"/>
                <w:sz w:val="22"/>
                <w:szCs w:val="22"/>
              </w:rPr>
            </w:pPr>
          </w:p>
        </w:tc>
      </w:tr>
      <w:tr w:rsidR="00797A78" w14:paraId="3D6B8C6E"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62E8387D" w14:textId="77777777" w:rsidR="00082AD7" w:rsidRDefault="00082AD7">
            <w:pPr>
              <w:pStyle w:val="TableParagraph"/>
              <w:kinsoku w:val="0"/>
              <w:overflowPunct w:val="0"/>
              <w:spacing w:line="292" w:lineRule="exact"/>
              <w:ind w:left="249"/>
              <w:rPr>
                <w:spacing w:val="-5"/>
              </w:rPr>
            </w:pPr>
            <w:r>
              <w:rPr>
                <w:spacing w:val="-5"/>
              </w:rPr>
              <w:t>7.</w:t>
            </w:r>
          </w:p>
        </w:tc>
        <w:tc>
          <w:tcPr>
            <w:tcW w:w="2837" w:type="dxa"/>
            <w:tcBorders>
              <w:top w:val="single" w:sz="4" w:space="0" w:color="000000"/>
              <w:left w:val="single" w:sz="4" w:space="0" w:color="000000"/>
              <w:bottom w:val="single" w:sz="4" w:space="0" w:color="000000"/>
              <w:right w:val="single" w:sz="4" w:space="0" w:color="000000"/>
            </w:tcBorders>
          </w:tcPr>
          <w:p w14:paraId="01CBFB0A"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96A6A21"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52763002"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1B1C9A28"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3352A821"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0508CB4A" w14:textId="77777777" w:rsidR="00082AD7" w:rsidRDefault="00082AD7">
            <w:pPr>
              <w:pStyle w:val="TableParagraph"/>
              <w:kinsoku w:val="0"/>
              <w:overflowPunct w:val="0"/>
              <w:rPr>
                <w:rFonts w:ascii="Times New Roman" w:hAnsi="Times New Roman" w:cs="Times New Roman"/>
                <w:sz w:val="22"/>
                <w:szCs w:val="22"/>
              </w:rPr>
            </w:pPr>
          </w:p>
        </w:tc>
      </w:tr>
      <w:tr w:rsidR="00797A78" w14:paraId="166E9513"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61F73ACA" w14:textId="77777777" w:rsidR="00082AD7" w:rsidRDefault="00082AD7">
            <w:pPr>
              <w:pStyle w:val="TableParagraph"/>
              <w:kinsoku w:val="0"/>
              <w:overflowPunct w:val="0"/>
              <w:spacing w:line="293" w:lineRule="exact"/>
              <w:ind w:left="249"/>
              <w:rPr>
                <w:spacing w:val="-5"/>
              </w:rPr>
            </w:pPr>
            <w:r>
              <w:rPr>
                <w:spacing w:val="-5"/>
              </w:rPr>
              <w:t>8.</w:t>
            </w:r>
          </w:p>
        </w:tc>
        <w:tc>
          <w:tcPr>
            <w:tcW w:w="2837" w:type="dxa"/>
            <w:tcBorders>
              <w:top w:val="single" w:sz="4" w:space="0" w:color="000000"/>
              <w:left w:val="single" w:sz="4" w:space="0" w:color="000000"/>
              <w:bottom w:val="single" w:sz="4" w:space="0" w:color="000000"/>
              <w:right w:val="single" w:sz="4" w:space="0" w:color="000000"/>
            </w:tcBorders>
          </w:tcPr>
          <w:p w14:paraId="649747A0"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1AA3A2B7"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12A5F4F0"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03B26658"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6E0CF88F"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02A887CE" w14:textId="77777777" w:rsidR="00082AD7" w:rsidRDefault="00082AD7">
            <w:pPr>
              <w:pStyle w:val="TableParagraph"/>
              <w:kinsoku w:val="0"/>
              <w:overflowPunct w:val="0"/>
              <w:rPr>
                <w:rFonts w:ascii="Times New Roman" w:hAnsi="Times New Roman" w:cs="Times New Roman"/>
                <w:sz w:val="22"/>
                <w:szCs w:val="22"/>
              </w:rPr>
            </w:pPr>
          </w:p>
        </w:tc>
      </w:tr>
      <w:tr w:rsidR="00797A78" w14:paraId="6124A522"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2B59A5F7" w14:textId="77777777" w:rsidR="00082AD7" w:rsidRDefault="00082AD7">
            <w:pPr>
              <w:pStyle w:val="TableParagraph"/>
              <w:kinsoku w:val="0"/>
              <w:overflowPunct w:val="0"/>
              <w:spacing w:line="292" w:lineRule="exact"/>
              <w:ind w:left="249"/>
              <w:rPr>
                <w:spacing w:val="-5"/>
              </w:rPr>
            </w:pPr>
            <w:r>
              <w:rPr>
                <w:spacing w:val="-5"/>
              </w:rPr>
              <w:t>9.</w:t>
            </w:r>
          </w:p>
        </w:tc>
        <w:tc>
          <w:tcPr>
            <w:tcW w:w="2837" w:type="dxa"/>
            <w:tcBorders>
              <w:top w:val="single" w:sz="4" w:space="0" w:color="000000"/>
              <w:left w:val="single" w:sz="4" w:space="0" w:color="000000"/>
              <w:bottom w:val="single" w:sz="4" w:space="0" w:color="000000"/>
              <w:right w:val="single" w:sz="4" w:space="0" w:color="000000"/>
            </w:tcBorders>
          </w:tcPr>
          <w:p w14:paraId="2940B7B8"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32D4D028"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29425EDB"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723DC69B"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46F91A59"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5D74B3DA" w14:textId="77777777" w:rsidR="00082AD7" w:rsidRDefault="00082AD7">
            <w:pPr>
              <w:pStyle w:val="TableParagraph"/>
              <w:kinsoku w:val="0"/>
              <w:overflowPunct w:val="0"/>
              <w:rPr>
                <w:rFonts w:ascii="Times New Roman" w:hAnsi="Times New Roman" w:cs="Times New Roman"/>
                <w:sz w:val="22"/>
                <w:szCs w:val="22"/>
              </w:rPr>
            </w:pPr>
          </w:p>
        </w:tc>
      </w:tr>
      <w:tr w:rsidR="00797A78" w14:paraId="0A78C4C4" w14:textId="77777777">
        <w:trPr>
          <w:trHeight w:val="534"/>
        </w:trPr>
        <w:tc>
          <w:tcPr>
            <w:tcW w:w="566" w:type="dxa"/>
            <w:tcBorders>
              <w:top w:val="single" w:sz="4" w:space="0" w:color="000000"/>
              <w:left w:val="single" w:sz="4" w:space="0" w:color="000000"/>
              <w:bottom w:val="single" w:sz="4" w:space="0" w:color="000000"/>
              <w:right w:val="single" w:sz="4" w:space="0" w:color="000000"/>
            </w:tcBorders>
          </w:tcPr>
          <w:p w14:paraId="55DFFB9E" w14:textId="77777777" w:rsidR="00082AD7" w:rsidRDefault="00082AD7">
            <w:pPr>
              <w:pStyle w:val="TableParagraph"/>
              <w:kinsoku w:val="0"/>
              <w:overflowPunct w:val="0"/>
              <w:spacing w:line="292" w:lineRule="exact"/>
              <w:jc w:val="right"/>
              <w:rPr>
                <w:spacing w:val="-5"/>
              </w:rPr>
            </w:pPr>
            <w:r>
              <w:rPr>
                <w:spacing w:val="-5"/>
              </w:rPr>
              <w:t>10.</w:t>
            </w:r>
          </w:p>
        </w:tc>
        <w:tc>
          <w:tcPr>
            <w:tcW w:w="2837" w:type="dxa"/>
            <w:tcBorders>
              <w:top w:val="single" w:sz="4" w:space="0" w:color="000000"/>
              <w:left w:val="single" w:sz="4" w:space="0" w:color="000000"/>
              <w:bottom w:val="single" w:sz="4" w:space="0" w:color="000000"/>
              <w:right w:val="single" w:sz="4" w:space="0" w:color="000000"/>
            </w:tcBorders>
          </w:tcPr>
          <w:p w14:paraId="0CC4B651"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7192F3B3"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2D9C15A9"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57F7C325"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5706389C"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24B68E2B" w14:textId="77777777" w:rsidR="00082AD7" w:rsidRDefault="00082AD7">
            <w:pPr>
              <w:pStyle w:val="TableParagraph"/>
              <w:kinsoku w:val="0"/>
              <w:overflowPunct w:val="0"/>
              <w:rPr>
                <w:rFonts w:ascii="Times New Roman" w:hAnsi="Times New Roman" w:cs="Times New Roman"/>
                <w:sz w:val="22"/>
                <w:szCs w:val="22"/>
              </w:rPr>
            </w:pPr>
          </w:p>
        </w:tc>
      </w:tr>
      <w:tr w:rsidR="00797A78" w14:paraId="3B565324"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56214F12" w14:textId="77777777" w:rsidR="00082AD7" w:rsidRDefault="00082AD7">
            <w:pPr>
              <w:pStyle w:val="TableParagraph"/>
              <w:kinsoku w:val="0"/>
              <w:overflowPunct w:val="0"/>
              <w:spacing w:before="1"/>
              <w:jc w:val="right"/>
              <w:rPr>
                <w:spacing w:val="-5"/>
              </w:rPr>
            </w:pPr>
            <w:r>
              <w:rPr>
                <w:spacing w:val="-5"/>
              </w:rPr>
              <w:t>11.</w:t>
            </w:r>
          </w:p>
        </w:tc>
        <w:tc>
          <w:tcPr>
            <w:tcW w:w="2837" w:type="dxa"/>
            <w:tcBorders>
              <w:top w:val="single" w:sz="4" w:space="0" w:color="000000"/>
              <w:left w:val="single" w:sz="4" w:space="0" w:color="000000"/>
              <w:bottom w:val="single" w:sz="4" w:space="0" w:color="000000"/>
              <w:right w:val="single" w:sz="4" w:space="0" w:color="000000"/>
            </w:tcBorders>
          </w:tcPr>
          <w:p w14:paraId="56E34466"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67C3D53E"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5ED8A3B5"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380D3E15"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6F13719C"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57FA6089" w14:textId="77777777" w:rsidR="00082AD7" w:rsidRDefault="00082AD7">
            <w:pPr>
              <w:pStyle w:val="TableParagraph"/>
              <w:kinsoku w:val="0"/>
              <w:overflowPunct w:val="0"/>
              <w:rPr>
                <w:rFonts w:ascii="Times New Roman" w:hAnsi="Times New Roman" w:cs="Times New Roman"/>
                <w:sz w:val="22"/>
                <w:szCs w:val="22"/>
              </w:rPr>
            </w:pPr>
          </w:p>
        </w:tc>
      </w:tr>
      <w:tr w:rsidR="00797A78" w14:paraId="357B40F8" w14:textId="77777777">
        <w:trPr>
          <w:trHeight w:val="537"/>
        </w:trPr>
        <w:tc>
          <w:tcPr>
            <w:tcW w:w="566" w:type="dxa"/>
            <w:tcBorders>
              <w:top w:val="single" w:sz="4" w:space="0" w:color="000000"/>
              <w:left w:val="single" w:sz="4" w:space="0" w:color="000000"/>
              <w:bottom w:val="single" w:sz="4" w:space="0" w:color="000000"/>
              <w:right w:val="single" w:sz="4" w:space="0" w:color="000000"/>
            </w:tcBorders>
          </w:tcPr>
          <w:p w14:paraId="79C07114" w14:textId="77777777" w:rsidR="00082AD7" w:rsidRDefault="00082AD7">
            <w:pPr>
              <w:pStyle w:val="TableParagraph"/>
              <w:kinsoku w:val="0"/>
              <w:overflowPunct w:val="0"/>
              <w:spacing w:before="1"/>
              <w:jc w:val="right"/>
              <w:rPr>
                <w:spacing w:val="-5"/>
              </w:rPr>
            </w:pPr>
            <w:r>
              <w:rPr>
                <w:spacing w:val="-5"/>
              </w:rPr>
              <w:t>12.</w:t>
            </w:r>
          </w:p>
        </w:tc>
        <w:tc>
          <w:tcPr>
            <w:tcW w:w="2837" w:type="dxa"/>
            <w:tcBorders>
              <w:top w:val="single" w:sz="4" w:space="0" w:color="000000"/>
              <w:left w:val="single" w:sz="4" w:space="0" w:color="000000"/>
              <w:bottom w:val="single" w:sz="4" w:space="0" w:color="000000"/>
              <w:right w:val="single" w:sz="4" w:space="0" w:color="000000"/>
            </w:tcBorders>
          </w:tcPr>
          <w:p w14:paraId="66BF06C5" w14:textId="77777777" w:rsidR="00082AD7" w:rsidRDefault="00082AD7">
            <w:pPr>
              <w:pStyle w:val="TableParagraph"/>
              <w:kinsoku w:val="0"/>
              <w:overflowPunct w:val="0"/>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4973B32B" w14:textId="77777777" w:rsidR="00082AD7" w:rsidRDefault="00082AD7">
            <w:pPr>
              <w:pStyle w:val="TableParagraph"/>
              <w:kinsoku w:val="0"/>
              <w:overflowPunct w:val="0"/>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76AD5F45" w14:textId="77777777" w:rsidR="00082AD7" w:rsidRDefault="00082AD7">
            <w:pPr>
              <w:pStyle w:val="TableParagraph"/>
              <w:kinsoku w:val="0"/>
              <w:overflowPunct w:val="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single" w:sz="4" w:space="0" w:color="000000"/>
            </w:tcBorders>
          </w:tcPr>
          <w:p w14:paraId="742CD46C" w14:textId="77777777" w:rsidR="00082AD7" w:rsidRDefault="00082AD7">
            <w:pPr>
              <w:pStyle w:val="TableParagraph"/>
              <w:kinsoku w:val="0"/>
              <w:overflowPunct w:val="0"/>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tcPr>
          <w:p w14:paraId="76DE24E6" w14:textId="77777777" w:rsidR="00082AD7" w:rsidRDefault="00082AD7">
            <w:pPr>
              <w:pStyle w:val="TableParagraph"/>
              <w:kinsoku w:val="0"/>
              <w:overflowPunct w:val="0"/>
              <w:rPr>
                <w:rFonts w:ascii="Times New Roman" w:hAnsi="Times New Roman" w:cs="Times New Roman"/>
                <w:sz w:val="22"/>
                <w:szCs w:val="22"/>
              </w:rPr>
            </w:pPr>
          </w:p>
        </w:tc>
        <w:tc>
          <w:tcPr>
            <w:tcW w:w="3262" w:type="dxa"/>
            <w:tcBorders>
              <w:top w:val="single" w:sz="4" w:space="0" w:color="000000"/>
              <w:left w:val="single" w:sz="4" w:space="0" w:color="000000"/>
              <w:bottom w:val="single" w:sz="4" w:space="0" w:color="000000"/>
              <w:right w:val="single" w:sz="4" w:space="0" w:color="000000"/>
            </w:tcBorders>
          </w:tcPr>
          <w:p w14:paraId="433A7A86" w14:textId="77777777" w:rsidR="00082AD7" w:rsidRDefault="00082AD7">
            <w:pPr>
              <w:pStyle w:val="TableParagraph"/>
              <w:kinsoku w:val="0"/>
              <w:overflowPunct w:val="0"/>
              <w:rPr>
                <w:rFonts w:ascii="Times New Roman" w:hAnsi="Times New Roman" w:cs="Times New Roman"/>
                <w:sz w:val="22"/>
                <w:szCs w:val="22"/>
              </w:rPr>
            </w:pPr>
          </w:p>
        </w:tc>
      </w:tr>
    </w:tbl>
    <w:p w14:paraId="54783F36" w14:textId="77777777" w:rsidR="00082AD7" w:rsidRDefault="00082AD7">
      <w:pPr>
        <w:pStyle w:val="Tekstpodstawowy"/>
        <w:kinsoku w:val="0"/>
        <w:overflowPunct w:val="0"/>
        <w:spacing w:before="244" w:line="293" w:lineRule="exact"/>
        <w:ind w:left="10819"/>
        <w:rPr>
          <w:spacing w:val="-2"/>
        </w:rPr>
      </w:pPr>
      <w:r>
        <w:rPr>
          <w:spacing w:val="-2"/>
        </w:rPr>
        <w:t>……………..…………………………………………..</w:t>
      </w:r>
    </w:p>
    <w:p w14:paraId="241DE1A5" w14:textId="77777777" w:rsidR="00082AD7" w:rsidRDefault="00082AD7">
      <w:pPr>
        <w:pStyle w:val="Tekstpodstawowy"/>
        <w:kinsoku w:val="0"/>
        <w:overflowPunct w:val="0"/>
        <w:ind w:left="8833"/>
        <w:rPr>
          <w:spacing w:val="-2"/>
        </w:rPr>
      </w:pPr>
      <w:r>
        <w:t>(data</w:t>
      </w:r>
      <w:r>
        <w:rPr>
          <w:spacing w:val="-4"/>
        </w:rPr>
        <w:t xml:space="preserve"> </w:t>
      </w:r>
      <w:r>
        <w:t>i</w:t>
      </w:r>
      <w:r>
        <w:rPr>
          <w:spacing w:val="-4"/>
        </w:rPr>
        <w:t xml:space="preserve"> </w:t>
      </w:r>
      <w:r>
        <w:t>podpis</w:t>
      </w:r>
      <w:r>
        <w:rPr>
          <w:spacing w:val="-4"/>
        </w:rPr>
        <w:t xml:space="preserve"> </w:t>
      </w:r>
      <w:r>
        <w:t>osoby</w:t>
      </w:r>
      <w:r>
        <w:rPr>
          <w:spacing w:val="-2"/>
        </w:rPr>
        <w:t xml:space="preserve"> </w:t>
      </w:r>
      <w:r>
        <w:t>upoważnionej</w:t>
      </w:r>
      <w:r>
        <w:rPr>
          <w:spacing w:val="-3"/>
        </w:rPr>
        <w:t xml:space="preserve"> </w:t>
      </w:r>
      <w:r>
        <w:t>do</w:t>
      </w:r>
      <w:r>
        <w:rPr>
          <w:spacing w:val="-3"/>
        </w:rPr>
        <w:t xml:space="preserve"> </w:t>
      </w:r>
      <w:r>
        <w:t>działania</w:t>
      </w:r>
      <w:r>
        <w:rPr>
          <w:spacing w:val="-6"/>
        </w:rPr>
        <w:t xml:space="preserve"> </w:t>
      </w:r>
      <w:r>
        <w:t>w</w:t>
      </w:r>
      <w:r>
        <w:rPr>
          <w:spacing w:val="-1"/>
        </w:rPr>
        <w:t xml:space="preserve"> </w:t>
      </w:r>
      <w:r>
        <w:t>imieniu</w:t>
      </w:r>
      <w:r>
        <w:rPr>
          <w:spacing w:val="-2"/>
        </w:rPr>
        <w:t xml:space="preserve"> Wykonawcy)</w:t>
      </w:r>
    </w:p>
    <w:p w14:paraId="2966476B" w14:textId="77777777" w:rsidR="00082AD7" w:rsidRDefault="00082AD7">
      <w:pPr>
        <w:pStyle w:val="Tekstpodstawowy"/>
        <w:kinsoku w:val="0"/>
        <w:overflowPunct w:val="0"/>
        <w:ind w:left="8833"/>
        <w:rPr>
          <w:spacing w:val="-2"/>
        </w:rPr>
        <w:sectPr w:rsidR="00082AD7">
          <w:footerReference w:type="default" r:id="rId16"/>
          <w:pgSz w:w="16840" w:h="11910" w:orient="landscape"/>
          <w:pgMar w:top="920" w:right="620" w:bottom="1160" w:left="340" w:header="0" w:footer="977" w:gutter="0"/>
          <w:cols w:space="708" w:equalWidth="0">
            <w:col w:w="15880"/>
          </w:cols>
          <w:noEndnote/>
        </w:sectPr>
      </w:pPr>
    </w:p>
    <w:p w14:paraId="53CE8A7E" w14:textId="77777777" w:rsidR="00082AD7" w:rsidRDefault="00082AD7">
      <w:pPr>
        <w:pStyle w:val="Tekstpodstawowy"/>
        <w:kinsoku w:val="0"/>
        <w:overflowPunct w:val="0"/>
        <w:spacing w:before="38"/>
        <w:ind w:left="533"/>
        <w:rPr>
          <w:b/>
          <w:bCs/>
          <w:spacing w:val="-2"/>
        </w:rPr>
      </w:pPr>
      <w:r>
        <w:rPr>
          <w:b/>
          <w:bCs/>
        </w:rPr>
        <w:lastRenderedPageBreak/>
        <w:t>Część</w:t>
      </w:r>
      <w:r>
        <w:rPr>
          <w:b/>
          <w:bCs/>
          <w:spacing w:val="-5"/>
        </w:rPr>
        <w:t xml:space="preserve"> </w:t>
      </w:r>
      <w:r>
        <w:rPr>
          <w:b/>
          <w:bCs/>
        </w:rPr>
        <w:t>III.</w:t>
      </w:r>
      <w:r>
        <w:rPr>
          <w:b/>
          <w:bCs/>
          <w:spacing w:val="-2"/>
        </w:rPr>
        <w:t xml:space="preserve"> </w:t>
      </w:r>
      <w:r>
        <w:rPr>
          <w:b/>
          <w:bCs/>
        </w:rPr>
        <w:t>Maszyny</w:t>
      </w:r>
      <w:r>
        <w:rPr>
          <w:b/>
          <w:bCs/>
          <w:spacing w:val="-5"/>
        </w:rPr>
        <w:t xml:space="preserve"> </w:t>
      </w:r>
      <w:r>
        <w:rPr>
          <w:b/>
          <w:bCs/>
        </w:rPr>
        <w:t>i</w:t>
      </w:r>
      <w:r>
        <w:rPr>
          <w:b/>
          <w:bCs/>
          <w:spacing w:val="-4"/>
        </w:rPr>
        <w:t xml:space="preserve"> </w:t>
      </w:r>
      <w:r>
        <w:rPr>
          <w:b/>
          <w:bCs/>
        </w:rPr>
        <w:t>urządzenia</w:t>
      </w:r>
      <w:r>
        <w:rPr>
          <w:b/>
          <w:bCs/>
          <w:spacing w:val="-6"/>
        </w:rPr>
        <w:t xml:space="preserve"> </w:t>
      </w:r>
      <w:r>
        <w:rPr>
          <w:b/>
          <w:bCs/>
        </w:rPr>
        <w:t>wprowadzane</w:t>
      </w:r>
      <w:r>
        <w:rPr>
          <w:b/>
          <w:bCs/>
          <w:spacing w:val="-5"/>
        </w:rPr>
        <w:t xml:space="preserve"> </w:t>
      </w:r>
      <w:r>
        <w:rPr>
          <w:b/>
          <w:bCs/>
        </w:rPr>
        <w:t>przez</w:t>
      </w:r>
      <w:r>
        <w:rPr>
          <w:b/>
          <w:bCs/>
          <w:spacing w:val="-3"/>
        </w:rPr>
        <w:t xml:space="preserve"> </w:t>
      </w:r>
      <w:r>
        <w:rPr>
          <w:b/>
          <w:bCs/>
        </w:rPr>
        <w:t>Wykonawcę</w:t>
      </w:r>
      <w:r>
        <w:rPr>
          <w:b/>
          <w:bCs/>
          <w:spacing w:val="-5"/>
        </w:rPr>
        <w:t xml:space="preserve"> </w:t>
      </w:r>
      <w:r>
        <w:rPr>
          <w:b/>
          <w:bCs/>
        </w:rPr>
        <w:t>na</w:t>
      </w:r>
      <w:r>
        <w:rPr>
          <w:b/>
          <w:bCs/>
          <w:spacing w:val="-4"/>
        </w:rPr>
        <w:t xml:space="preserve"> </w:t>
      </w:r>
      <w:r>
        <w:rPr>
          <w:b/>
          <w:bCs/>
        </w:rPr>
        <w:t>teren</w:t>
      </w:r>
      <w:r>
        <w:rPr>
          <w:b/>
          <w:bCs/>
          <w:spacing w:val="-2"/>
        </w:rPr>
        <w:t xml:space="preserve"> zakładu.</w:t>
      </w:r>
    </w:p>
    <w:p w14:paraId="35A3ED93" w14:textId="77777777" w:rsidR="00082AD7" w:rsidRDefault="00082AD7">
      <w:pPr>
        <w:pStyle w:val="Akapitzlist"/>
        <w:numPr>
          <w:ilvl w:val="0"/>
          <w:numId w:val="6"/>
        </w:numPr>
        <w:tabs>
          <w:tab w:val="left" w:pos="819"/>
        </w:tabs>
        <w:kinsoku w:val="0"/>
        <w:overflowPunct w:val="0"/>
        <w:spacing w:before="201"/>
        <w:ind w:right="1278" w:hanging="287"/>
      </w:pPr>
      <w:r>
        <w:t>Maszyny</w:t>
      </w:r>
      <w:r>
        <w:rPr>
          <w:spacing w:val="-3"/>
        </w:rPr>
        <w:t xml:space="preserve"> </w:t>
      </w:r>
      <w:r>
        <w:t>oraz</w:t>
      </w:r>
      <w:r>
        <w:rPr>
          <w:spacing w:val="-2"/>
        </w:rPr>
        <w:t xml:space="preserve"> </w:t>
      </w:r>
      <w:r>
        <w:t>urządzenia</w:t>
      </w:r>
      <w:r>
        <w:rPr>
          <w:spacing w:val="-5"/>
        </w:rPr>
        <w:t xml:space="preserve"> </w:t>
      </w:r>
      <w:r>
        <w:t>wprowadzane</w:t>
      </w:r>
      <w:r>
        <w:rPr>
          <w:spacing w:val="-2"/>
        </w:rPr>
        <w:t xml:space="preserve"> </w:t>
      </w:r>
      <w:r>
        <w:t>na</w:t>
      </w:r>
      <w:r>
        <w:rPr>
          <w:spacing w:val="-5"/>
        </w:rPr>
        <w:t xml:space="preserve"> </w:t>
      </w:r>
      <w:r>
        <w:t>teren</w:t>
      </w:r>
      <w:r>
        <w:rPr>
          <w:spacing w:val="-4"/>
        </w:rPr>
        <w:t xml:space="preserve"> </w:t>
      </w:r>
      <w:r>
        <w:t>zakładu</w:t>
      </w:r>
      <w:r>
        <w:rPr>
          <w:spacing w:val="-2"/>
        </w:rPr>
        <w:t xml:space="preserve"> </w:t>
      </w:r>
      <w:r>
        <w:t>muszą</w:t>
      </w:r>
      <w:r>
        <w:rPr>
          <w:spacing w:val="-3"/>
        </w:rPr>
        <w:t xml:space="preserve"> </w:t>
      </w:r>
      <w:r>
        <w:t>spełniać</w:t>
      </w:r>
      <w:r>
        <w:rPr>
          <w:spacing w:val="-5"/>
        </w:rPr>
        <w:t xml:space="preserve"> </w:t>
      </w:r>
      <w:r>
        <w:t>wymagania</w:t>
      </w:r>
      <w:r>
        <w:rPr>
          <w:spacing w:val="-5"/>
        </w:rPr>
        <w:t xml:space="preserve"> </w:t>
      </w:r>
      <w:r>
        <w:t>przepisów, być w pełni sprawne technicznie, posiadać przewidziane osłony i zabezpieczenia.</w:t>
      </w:r>
    </w:p>
    <w:p w14:paraId="6CDDE628" w14:textId="77777777" w:rsidR="00082AD7" w:rsidRDefault="00082AD7">
      <w:pPr>
        <w:pStyle w:val="Akapitzlist"/>
        <w:numPr>
          <w:ilvl w:val="0"/>
          <w:numId w:val="6"/>
        </w:numPr>
        <w:tabs>
          <w:tab w:val="left" w:pos="819"/>
        </w:tabs>
        <w:kinsoku w:val="0"/>
        <w:overflowPunct w:val="0"/>
        <w:ind w:right="1271" w:hanging="287"/>
      </w:pPr>
      <w:r>
        <w:t>Do obsługi poszczególnych maszyn lub urządzeń Wykonawca ma prawo dopuścić wyłącznie osoby, które przeszkolił w zakresie ich użytkowania, zapoznał z dokumentacją techniczną, instrukcjami oraz którzy posiadają niezbędne uprawnienia (w przypadku gdy są wymagane).</w:t>
      </w:r>
    </w:p>
    <w:p w14:paraId="17D390DB" w14:textId="77777777" w:rsidR="00082AD7" w:rsidRDefault="00082AD7">
      <w:pPr>
        <w:pStyle w:val="Akapitzlist"/>
        <w:numPr>
          <w:ilvl w:val="0"/>
          <w:numId w:val="6"/>
        </w:numPr>
        <w:tabs>
          <w:tab w:val="left" w:pos="819"/>
        </w:tabs>
        <w:kinsoku w:val="0"/>
        <w:overflowPunct w:val="0"/>
        <w:ind w:right="1277" w:hanging="287"/>
      </w:pPr>
      <w:r>
        <w:t>Kopie posiadanych przez pracowników lub innych osób działających w imieniu Wykonawcy, szkoleń, uprawnień do obsługi maszyn i urządzeń, instrukcji oraz dokumentacji technicznej, muszą być na wezwanie okazywane Kierownictwu oraz Służbie BHP Zleceniodawcy.</w:t>
      </w:r>
    </w:p>
    <w:p w14:paraId="2A68F302" w14:textId="77777777" w:rsidR="00082AD7" w:rsidRDefault="00082AD7">
      <w:pPr>
        <w:pStyle w:val="Tekstpodstawowy"/>
        <w:kinsoku w:val="0"/>
        <w:overflowPunct w:val="0"/>
        <w:spacing w:before="48"/>
        <w:rPr>
          <w:sz w:val="20"/>
          <w:szCs w:val="20"/>
        </w:rPr>
      </w:pPr>
    </w:p>
    <w:tbl>
      <w:tblPr>
        <w:tblW w:w="0" w:type="auto"/>
        <w:tblInd w:w="539" w:type="dxa"/>
        <w:tblLayout w:type="fixed"/>
        <w:tblCellMar>
          <w:left w:w="0" w:type="dxa"/>
          <w:right w:w="0" w:type="dxa"/>
        </w:tblCellMar>
        <w:tblLook w:val="0000" w:firstRow="0" w:lastRow="0" w:firstColumn="0" w:lastColumn="0" w:noHBand="0" w:noVBand="0"/>
      </w:tblPr>
      <w:tblGrid>
        <w:gridCol w:w="567"/>
        <w:gridCol w:w="1702"/>
        <w:gridCol w:w="1983"/>
        <w:gridCol w:w="2177"/>
        <w:gridCol w:w="1892"/>
        <w:gridCol w:w="1320"/>
      </w:tblGrid>
      <w:tr w:rsidR="00797A78" w14:paraId="2F61E52A" w14:textId="77777777">
        <w:trPr>
          <w:trHeight w:val="2544"/>
        </w:trPr>
        <w:tc>
          <w:tcPr>
            <w:tcW w:w="567" w:type="dxa"/>
            <w:tcBorders>
              <w:top w:val="single" w:sz="4" w:space="0" w:color="000000"/>
              <w:left w:val="single" w:sz="4" w:space="0" w:color="000000"/>
              <w:bottom w:val="single" w:sz="4" w:space="0" w:color="000000"/>
              <w:right w:val="single" w:sz="4" w:space="0" w:color="000000"/>
            </w:tcBorders>
          </w:tcPr>
          <w:p w14:paraId="173F5837" w14:textId="77777777" w:rsidR="00082AD7" w:rsidRDefault="00082AD7">
            <w:pPr>
              <w:pStyle w:val="TableParagraph"/>
              <w:kinsoku w:val="0"/>
              <w:overflowPunct w:val="0"/>
              <w:spacing w:before="200"/>
            </w:pPr>
          </w:p>
          <w:p w14:paraId="7427EA34" w14:textId="77777777" w:rsidR="00082AD7" w:rsidRDefault="00082AD7">
            <w:pPr>
              <w:pStyle w:val="TableParagraph"/>
              <w:kinsoku w:val="0"/>
              <w:overflowPunct w:val="0"/>
              <w:ind w:left="91"/>
              <w:rPr>
                <w:b/>
                <w:bCs/>
                <w:spacing w:val="-4"/>
              </w:rPr>
            </w:pPr>
            <w:r>
              <w:rPr>
                <w:b/>
                <w:bCs/>
                <w:spacing w:val="-4"/>
              </w:rPr>
              <w:t>L.p.</w:t>
            </w:r>
          </w:p>
        </w:tc>
        <w:tc>
          <w:tcPr>
            <w:tcW w:w="1702" w:type="dxa"/>
            <w:tcBorders>
              <w:top w:val="single" w:sz="4" w:space="0" w:color="000000"/>
              <w:left w:val="single" w:sz="4" w:space="0" w:color="000000"/>
              <w:bottom w:val="single" w:sz="4" w:space="0" w:color="000000"/>
              <w:right w:val="single" w:sz="4" w:space="0" w:color="000000"/>
            </w:tcBorders>
          </w:tcPr>
          <w:p w14:paraId="3A50BDE2" w14:textId="77777777" w:rsidR="00082AD7" w:rsidRDefault="00082AD7">
            <w:pPr>
              <w:pStyle w:val="TableParagraph"/>
              <w:kinsoku w:val="0"/>
              <w:overflowPunct w:val="0"/>
              <w:spacing w:before="200"/>
            </w:pPr>
          </w:p>
          <w:p w14:paraId="46915DA5" w14:textId="77777777" w:rsidR="00082AD7" w:rsidRDefault="00082AD7">
            <w:pPr>
              <w:pStyle w:val="TableParagraph"/>
              <w:kinsoku w:val="0"/>
              <w:overflowPunct w:val="0"/>
              <w:ind w:left="136" w:right="128" w:hanging="1"/>
              <w:jc w:val="center"/>
              <w:rPr>
                <w:b/>
                <w:bCs/>
                <w:spacing w:val="-2"/>
              </w:rPr>
            </w:pPr>
            <w:r>
              <w:rPr>
                <w:b/>
                <w:bCs/>
              </w:rPr>
              <w:t>Nazwa, typ, model wraz z nr</w:t>
            </w:r>
            <w:r>
              <w:rPr>
                <w:b/>
                <w:bCs/>
                <w:spacing w:val="-14"/>
              </w:rPr>
              <w:t xml:space="preserve"> </w:t>
            </w:r>
            <w:r>
              <w:rPr>
                <w:b/>
                <w:bCs/>
              </w:rPr>
              <w:t xml:space="preserve">fabrycznym </w:t>
            </w:r>
            <w:r>
              <w:rPr>
                <w:b/>
                <w:bCs/>
                <w:spacing w:val="-2"/>
              </w:rPr>
              <w:t>urządzenia</w:t>
            </w:r>
          </w:p>
        </w:tc>
        <w:tc>
          <w:tcPr>
            <w:tcW w:w="1983" w:type="dxa"/>
            <w:tcBorders>
              <w:top w:val="single" w:sz="4" w:space="0" w:color="000000"/>
              <w:left w:val="single" w:sz="4" w:space="0" w:color="000000"/>
              <w:bottom w:val="single" w:sz="4" w:space="0" w:color="000000"/>
              <w:right w:val="single" w:sz="4" w:space="0" w:color="000000"/>
            </w:tcBorders>
          </w:tcPr>
          <w:p w14:paraId="51C254EA" w14:textId="77777777" w:rsidR="00082AD7" w:rsidRDefault="00082AD7">
            <w:pPr>
              <w:pStyle w:val="TableParagraph"/>
              <w:kinsoku w:val="0"/>
              <w:overflowPunct w:val="0"/>
              <w:spacing w:before="200"/>
            </w:pPr>
          </w:p>
          <w:p w14:paraId="274063E9" w14:textId="77777777" w:rsidR="00082AD7" w:rsidRDefault="00082AD7">
            <w:pPr>
              <w:pStyle w:val="TableParagraph"/>
              <w:kinsoku w:val="0"/>
              <w:overflowPunct w:val="0"/>
              <w:ind w:left="292"/>
              <w:rPr>
                <w:b/>
                <w:bCs/>
                <w:spacing w:val="-2"/>
              </w:rPr>
            </w:pPr>
            <w:r>
              <w:rPr>
                <w:b/>
                <w:bCs/>
                <w:spacing w:val="-2"/>
              </w:rPr>
              <w:t>Przeznaczenie</w:t>
            </w:r>
          </w:p>
        </w:tc>
        <w:tc>
          <w:tcPr>
            <w:tcW w:w="2177" w:type="dxa"/>
            <w:tcBorders>
              <w:top w:val="single" w:sz="4" w:space="0" w:color="000000"/>
              <w:left w:val="single" w:sz="4" w:space="0" w:color="000000"/>
              <w:bottom w:val="single" w:sz="4" w:space="0" w:color="000000"/>
              <w:right w:val="single" w:sz="4" w:space="0" w:color="000000"/>
            </w:tcBorders>
          </w:tcPr>
          <w:p w14:paraId="6C459F62" w14:textId="77777777" w:rsidR="00082AD7" w:rsidRDefault="00082AD7">
            <w:pPr>
              <w:pStyle w:val="TableParagraph"/>
              <w:kinsoku w:val="0"/>
              <w:overflowPunct w:val="0"/>
              <w:spacing w:before="1"/>
              <w:ind w:left="188" w:right="179"/>
              <w:jc w:val="center"/>
              <w:rPr>
                <w:b/>
                <w:bCs/>
                <w:spacing w:val="-2"/>
              </w:rPr>
            </w:pPr>
            <w:r>
              <w:rPr>
                <w:b/>
                <w:bCs/>
              </w:rPr>
              <w:t>Wymogi</w:t>
            </w:r>
            <w:r>
              <w:rPr>
                <w:b/>
                <w:bCs/>
                <w:spacing w:val="-14"/>
              </w:rPr>
              <w:t xml:space="preserve"> </w:t>
            </w:r>
            <w:r>
              <w:rPr>
                <w:b/>
                <w:bCs/>
              </w:rPr>
              <w:t xml:space="preserve">formalne (dopuszczenia do </w:t>
            </w:r>
            <w:r>
              <w:rPr>
                <w:b/>
                <w:bCs/>
                <w:spacing w:val="-2"/>
              </w:rPr>
              <w:t xml:space="preserve">użytkowania </w:t>
            </w:r>
            <w:r>
              <w:rPr>
                <w:b/>
                <w:bCs/>
              </w:rPr>
              <w:t xml:space="preserve">decyzje UDT, przeglądy itp.), </w:t>
            </w:r>
            <w:r>
              <w:rPr>
                <w:b/>
                <w:bCs/>
                <w:spacing w:val="-2"/>
              </w:rPr>
              <w:t>instrukcje, dokumentacja techniczna</w:t>
            </w:r>
          </w:p>
        </w:tc>
        <w:tc>
          <w:tcPr>
            <w:tcW w:w="1892" w:type="dxa"/>
            <w:tcBorders>
              <w:top w:val="single" w:sz="4" w:space="0" w:color="000000"/>
              <w:left w:val="single" w:sz="4" w:space="0" w:color="000000"/>
              <w:bottom w:val="single" w:sz="4" w:space="0" w:color="000000"/>
              <w:right w:val="single" w:sz="4" w:space="0" w:color="000000"/>
            </w:tcBorders>
          </w:tcPr>
          <w:p w14:paraId="46006637" w14:textId="77777777" w:rsidR="00082AD7" w:rsidRDefault="00082AD7">
            <w:pPr>
              <w:pStyle w:val="TableParagraph"/>
              <w:kinsoku w:val="0"/>
              <w:overflowPunct w:val="0"/>
              <w:spacing w:before="200"/>
            </w:pPr>
          </w:p>
          <w:p w14:paraId="185E3050" w14:textId="77777777" w:rsidR="00082AD7" w:rsidRDefault="00082AD7">
            <w:pPr>
              <w:pStyle w:val="TableParagraph"/>
              <w:kinsoku w:val="0"/>
              <w:overflowPunct w:val="0"/>
              <w:ind w:left="181" w:right="175" w:firstLine="1"/>
              <w:jc w:val="center"/>
              <w:rPr>
                <w:b/>
                <w:bCs/>
                <w:spacing w:val="-2"/>
              </w:rPr>
            </w:pPr>
            <w:r>
              <w:rPr>
                <w:b/>
                <w:bCs/>
                <w:spacing w:val="-2"/>
              </w:rPr>
              <w:t xml:space="preserve">Osoby </w:t>
            </w:r>
            <w:r>
              <w:rPr>
                <w:b/>
                <w:bCs/>
              </w:rPr>
              <w:t>wyznaczone</w:t>
            </w:r>
            <w:r>
              <w:rPr>
                <w:b/>
                <w:bCs/>
                <w:spacing w:val="-14"/>
              </w:rPr>
              <w:t xml:space="preserve"> </w:t>
            </w:r>
            <w:r>
              <w:rPr>
                <w:b/>
                <w:bCs/>
              </w:rPr>
              <w:t xml:space="preserve">do </w:t>
            </w:r>
            <w:r>
              <w:rPr>
                <w:b/>
                <w:bCs/>
                <w:spacing w:val="-2"/>
              </w:rPr>
              <w:t>obsługi</w:t>
            </w:r>
          </w:p>
        </w:tc>
        <w:tc>
          <w:tcPr>
            <w:tcW w:w="1320" w:type="dxa"/>
            <w:tcBorders>
              <w:top w:val="single" w:sz="4" w:space="0" w:color="000000"/>
              <w:left w:val="single" w:sz="4" w:space="0" w:color="000000"/>
              <w:bottom w:val="single" w:sz="4" w:space="0" w:color="000000"/>
              <w:right w:val="single" w:sz="4" w:space="0" w:color="000000"/>
            </w:tcBorders>
          </w:tcPr>
          <w:p w14:paraId="707028DA" w14:textId="77777777" w:rsidR="00082AD7" w:rsidRDefault="00082AD7">
            <w:pPr>
              <w:pStyle w:val="TableParagraph"/>
              <w:kinsoku w:val="0"/>
              <w:overflowPunct w:val="0"/>
              <w:spacing w:before="200"/>
            </w:pPr>
          </w:p>
          <w:p w14:paraId="19DC3174" w14:textId="77777777" w:rsidR="00082AD7" w:rsidRDefault="00082AD7">
            <w:pPr>
              <w:pStyle w:val="TableParagraph"/>
              <w:kinsoku w:val="0"/>
              <w:overflowPunct w:val="0"/>
              <w:ind w:left="347"/>
              <w:rPr>
                <w:b/>
                <w:bCs/>
                <w:spacing w:val="-2"/>
              </w:rPr>
            </w:pPr>
            <w:r>
              <w:rPr>
                <w:b/>
                <w:bCs/>
                <w:spacing w:val="-2"/>
              </w:rPr>
              <w:t>Uwagi</w:t>
            </w:r>
          </w:p>
        </w:tc>
      </w:tr>
      <w:tr w:rsidR="00797A78" w14:paraId="06FB7DC2" w14:textId="77777777">
        <w:trPr>
          <w:trHeight w:val="5992"/>
        </w:trPr>
        <w:tc>
          <w:tcPr>
            <w:tcW w:w="567" w:type="dxa"/>
            <w:tcBorders>
              <w:top w:val="single" w:sz="4" w:space="0" w:color="000000"/>
              <w:left w:val="single" w:sz="4" w:space="0" w:color="000000"/>
              <w:bottom w:val="single" w:sz="4" w:space="0" w:color="000000"/>
              <w:right w:val="single" w:sz="4" w:space="0" w:color="000000"/>
            </w:tcBorders>
          </w:tcPr>
          <w:p w14:paraId="59A154AC" w14:textId="77777777" w:rsidR="00082AD7" w:rsidRDefault="00082AD7">
            <w:pPr>
              <w:pStyle w:val="TableParagraph"/>
              <w:kinsoku w:val="0"/>
              <w:overflowPunct w:val="0"/>
              <w:rPr>
                <w:rFonts w:ascii="Times New Roman" w:hAnsi="Times New Roman" w:cs="Times New Roman"/>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1D3A3137" w14:textId="77777777" w:rsidR="00082AD7" w:rsidRDefault="00082AD7">
            <w:pPr>
              <w:pStyle w:val="TableParagraph"/>
              <w:kinsoku w:val="0"/>
              <w:overflowPunct w:val="0"/>
              <w:rPr>
                <w:rFonts w:ascii="Times New Roman" w:hAnsi="Times New Roman" w:cs="Times New Roman"/>
                <w:sz w:val="22"/>
                <w:szCs w:val="22"/>
              </w:rPr>
            </w:pPr>
          </w:p>
        </w:tc>
        <w:tc>
          <w:tcPr>
            <w:tcW w:w="1983" w:type="dxa"/>
            <w:tcBorders>
              <w:top w:val="single" w:sz="4" w:space="0" w:color="000000"/>
              <w:left w:val="single" w:sz="4" w:space="0" w:color="000000"/>
              <w:bottom w:val="single" w:sz="4" w:space="0" w:color="000000"/>
              <w:right w:val="single" w:sz="4" w:space="0" w:color="000000"/>
            </w:tcBorders>
          </w:tcPr>
          <w:p w14:paraId="5C7EBF94" w14:textId="77777777" w:rsidR="00082AD7" w:rsidRDefault="00082AD7">
            <w:pPr>
              <w:pStyle w:val="TableParagraph"/>
              <w:kinsoku w:val="0"/>
              <w:overflowPunct w:val="0"/>
              <w:rPr>
                <w:rFonts w:ascii="Times New Roman" w:hAnsi="Times New Roman" w:cs="Times New Roman"/>
                <w:sz w:val="22"/>
                <w:szCs w:val="22"/>
              </w:rPr>
            </w:pPr>
          </w:p>
        </w:tc>
        <w:tc>
          <w:tcPr>
            <w:tcW w:w="2177" w:type="dxa"/>
            <w:tcBorders>
              <w:top w:val="single" w:sz="4" w:space="0" w:color="000000"/>
              <w:left w:val="single" w:sz="4" w:space="0" w:color="000000"/>
              <w:bottom w:val="single" w:sz="4" w:space="0" w:color="000000"/>
              <w:right w:val="single" w:sz="4" w:space="0" w:color="000000"/>
            </w:tcBorders>
          </w:tcPr>
          <w:p w14:paraId="05887E3D" w14:textId="77777777" w:rsidR="00082AD7" w:rsidRDefault="00082AD7">
            <w:pPr>
              <w:pStyle w:val="TableParagraph"/>
              <w:kinsoku w:val="0"/>
              <w:overflowPunct w:val="0"/>
              <w:rPr>
                <w:rFonts w:ascii="Times New Roman" w:hAnsi="Times New Roman" w:cs="Times New Roman"/>
                <w:sz w:val="22"/>
                <w:szCs w:val="22"/>
              </w:rPr>
            </w:pPr>
          </w:p>
        </w:tc>
        <w:tc>
          <w:tcPr>
            <w:tcW w:w="1892" w:type="dxa"/>
            <w:tcBorders>
              <w:top w:val="single" w:sz="4" w:space="0" w:color="000000"/>
              <w:left w:val="single" w:sz="4" w:space="0" w:color="000000"/>
              <w:bottom w:val="single" w:sz="4" w:space="0" w:color="000000"/>
              <w:right w:val="single" w:sz="4" w:space="0" w:color="000000"/>
            </w:tcBorders>
          </w:tcPr>
          <w:p w14:paraId="605FAC18" w14:textId="77777777" w:rsidR="00082AD7" w:rsidRDefault="00082AD7">
            <w:pPr>
              <w:pStyle w:val="TableParagraph"/>
              <w:kinsoku w:val="0"/>
              <w:overflowPunct w:val="0"/>
              <w:rPr>
                <w:rFonts w:ascii="Times New Roman" w:hAnsi="Times New Roman" w:cs="Times New Roman"/>
                <w:sz w:val="22"/>
                <w:szCs w:val="22"/>
              </w:rPr>
            </w:pPr>
          </w:p>
        </w:tc>
        <w:tc>
          <w:tcPr>
            <w:tcW w:w="1320" w:type="dxa"/>
            <w:tcBorders>
              <w:top w:val="single" w:sz="4" w:space="0" w:color="000000"/>
              <w:left w:val="single" w:sz="4" w:space="0" w:color="000000"/>
              <w:bottom w:val="single" w:sz="4" w:space="0" w:color="000000"/>
              <w:right w:val="single" w:sz="4" w:space="0" w:color="000000"/>
            </w:tcBorders>
          </w:tcPr>
          <w:p w14:paraId="515A0EED" w14:textId="77777777" w:rsidR="00082AD7" w:rsidRDefault="00082AD7">
            <w:pPr>
              <w:pStyle w:val="TableParagraph"/>
              <w:kinsoku w:val="0"/>
              <w:overflowPunct w:val="0"/>
              <w:rPr>
                <w:rFonts w:ascii="Times New Roman" w:hAnsi="Times New Roman" w:cs="Times New Roman"/>
                <w:sz w:val="22"/>
                <w:szCs w:val="22"/>
              </w:rPr>
            </w:pPr>
          </w:p>
        </w:tc>
      </w:tr>
    </w:tbl>
    <w:p w14:paraId="79141EEA" w14:textId="77777777" w:rsidR="00082AD7" w:rsidRDefault="00082AD7">
      <w:pPr>
        <w:pStyle w:val="Tekstpodstawowy"/>
        <w:kinsoku w:val="0"/>
        <w:overflowPunct w:val="0"/>
        <w:spacing w:line="276" w:lineRule="auto"/>
        <w:ind w:left="533" w:right="977"/>
      </w:pPr>
      <w:r>
        <w:t>Wykonawca zobowiązuje się do przeprowadzania okresowych kontroli maszyn i urządzeń stosowanych</w:t>
      </w:r>
      <w:r>
        <w:rPr>
          <w:spacing w:val="-4"/>
        </w:rPr>
        <w:t xml:space="preserve"> </w:t>
      </w:r>
      <w:r>
        <w:t>w</w:t>
      </w:r>
      <w:r>
        <w:rPr>
          <w:spacing w:val="-4"/>
        </w:rPr>
        <w:t xml:space="preserve"> </w:t>
      </w:r>
      <w:r>
        <w:t>procesie</w:t>
      </w:r>
      <w:r>
        <w:rPr>
          <w:spacing w:val="-4"/>
        </w:rPr>
        <w:t xml:space="preserve"> </w:t>
      </w:r>
      <w:r>
        <w:t>pracy,</w:t>
      </w:r>
      <w:r>
        <w:rPr>
          <w:spacing w:val="-3"/>
        </w:rPr>
        <w:t xml:space="preserve"> </w:t>
      </w:r>
      <w:r>
        <w:t>zgodnie</w:t>
      </w:r>
      <w:r>
        <w:rPr>
          <w:spacing w:val="-5"/>
        </w:rPr>
        <w:t xml:space="preserve"> </w:t>
      </w:r>
      <w:r>
        <w:t>z</w:t>
      </w:r>
      <w:r>
        <w:rPr>
          <w:spacing w:val="-4"/>
        </w:rPr>
        <w:t xml:space="preserve"> </w:t>
      </w:r>
      <w:r>
        <w:t>Rozporządzeniem</w:t>
      </w:r>
      <w:r>
        <w:rPr>
          <w:spacing w:val="-4"/>
        </w:rPr>
        <w:t xml:space="preserve"> </w:t>
      </w:r>
      <w:r>
        <w:t>Ministra</w:t>
      </w:r>
      <w:r>
        <w:rPr>
          <w:spacing w:val="-5"/>
        </w:rPr>
        <w:t xml:space="preserve"> </w:t>
      </w:r>
      <w:r>
        <w:t>Gospodarki</w:t>
      </w:r>
      <w:r>
        <w:rPr>
          <w:spacing w:val="-3"/>
        </w:rPr>
        <w:t xml:space="preserve"> </w:t>
      </w:r>
      <w:r>
        <w:t>z</w:t>
      </w:r>
      <w:r>
        <w:rPr>
          <w:spacing w:val="-4"/>
        </w:rPr>
        <w:t xml:space="preserve"> </w:t>
      </w:r>
      <w:r>
        <w:t>30.10.2002r.</w:t>
      </w:r>
      <w:r>
        <w:rPr>
          <w:spacing w:val="-5"/>
        </w:rPr>
        <w:t xml:space="preserve"> </w:t>
      </w:r>
      <w:r>
        <w:t>w sprawie minimalnych wymagań dotyczących bezpieczeństwa i higieny pracy w zakresie</w:t>
      </w:r>
    </w:p>
    <w:p w14:paraId="13F2F3FE" w14:textId="77777777" w:rsidR="00082AD7" w:rsidRDefault="00082AD7">
      <w:pPr>
        <w:pStyle w:val="Tekstpodstawowy"/>
        <w:kinsoku w:val="0"/>
        <w:overflowPunct w:val="0"/>
        <w:ind w:left="533"/>
        <w:rPr>
          <w:spacing w:val="-2"/>
        </w:rPr>
      </w:pPr>
      <w:r>
        <w:t>użytkowania</w:t>
      </w:r>
      <w:r>
        <w:rPr>
          <w:spacing w:val="-7"/>
        </w:rPr>
        <w:t xml:space="preserve"> </w:t>
      </w:r>
      <w:r>
        <w:t>maszyn</w:t>
      </w:r>
      <w:r>
        <w:rPr>
          <w:spacing w:val="-5"/>
        </w:rPr>
        <w:t xml:space="preserve"> </w:t>
      </w:r>
      <w:r>
        <w:t>przez</w:t>
      </w:r>
      <w:r>
        <w:rPr>
          <w:spacing w:val="-4"/>
        </w:rPr>
        <w:t xml:space="preserve"> </w:t>
      </w:r>
      <w:r>
        <w:t>pracowników</w:t>
      </w:r>
      <w:r>
        <w:rPr>
          <w:spacing w:val="-4"/>
        </w:rPr>
        <w:t xml:space="preserve"> </w:t>
      </w:r>
      <w:r>
        <w:t>podczas</w:t>
      </w:r>
      <w:r>
        <w:rPr>
          <w:spacing w:val="-4"/>
        </w:rPr>
        <w:t xml:space="preserve"> </w:t>
      </w:r>
      <w:r>
        <w:rPr>
          <w:spacing w:val="-2"/>
        </w:rPr>
        <w:t>pracy</w:t>
      </w:r>
      <w:r>
        <w:rPr>
          <w:spacing w:val="-2"/>
          <w:vertAlign w:val="superscript"/>
        </w:rPr>
        <w:t>4</w:t>
      </w:r>
      <w:r>
        <w:rPr>
          <w:spacing w:val="-2"/>
        </w:rPr>
        <w:t>.</w:t>
      </w:r>
    </w:p>
    <w:p w14:paraId="6A8709D9" w14:textId="77777777" w:rsidR="00082AD7" w:rsidRDefault="00082AD7">
      <w:pPr>
        <w:pStyle w:val="Tekstpodstawowy"/>
        <w:kinsoku w:val="0"/>
        <w:overflowPunct w:val="0"/>
        <w:spacing w:before="242" w:line="242" w:lineRule="auto"/>
        <w:ind w:left="2910" w:right="977" w:firstLine="3886"/>
        <w:rPr>
          <w:spacing w:val="-2"/>
        </w:rPr>
      </w:pPr>
      <w:r>
        <w:rPr>
          <w:spacing w:val="-2"/>
        </w:rPr>
        <w:t xml:space="preserve">……………………………………………………. </w:t>
      </w:r>
      <w:r>
        <w:t>(data</w:t>
      </w:r>
      <w:r>
        <w:rPr>
          <w:spacing w:val="-5"/>
        </w:rPr>
        <w:t xml:space="preserve"> </w:t>
      </w:r>
      <w:r>
        <w:t>i</w:t>
      </w:r>
      <w:r>
        <w:rPr>
          <w:spacing w:val="-5"/>
        </w:rPr>
        <w:t xml:space="preserve"> </w:t>
      </w:r>
      <w:r>
        <w:t>podpis</w:t>
      </w:r>
      <w:r>
        <w:rPr>
          <w:spacing w:val="-4"/>
        </w:rPr>
        <w:t xml:space="preserve"> </w:t>
      </w:r>
      <w:r>
        <w:t>osoby</w:t>
      </w:r>
      <w:r>
        <w:rPr>
          <w:spacing w:val="-5"/>
        </w:rPr>
        <w:t xml:space="preserve"> </w:t>
      </w:r>
      <w:r>
        <w:t>upoważnionej</w:t>
      </w:r>
      <w:r>
        <w:rPr>
          <w:spacing w:val="-3"/>
        </w:rPr>
        <w:t xml:space="preserve"> </w:t>
      </w:r>
      <w:r>
        <w:t>do</w:t>
      </w:r>
      <w:r>
        <w:rPr>
          <w:spacing w:val="-4"/>
        </w:rPr>
        <w:t xml:space="preserve"> </w:t>
      </w:r>
      <w:r>
        <w:t>działania</w:t>
      </w:r>
      <w:r>
        <w:rPr>
          <w:spacing w:val="2"/>
        </w:rPr>
        <w:t xml:space="preserve"> </w:t>
      </w:r>
      <w:r>
        <w:t>w</w:t>
      </w:r>
      <w:r>
        <w:rPr>
          <w:spacing w:val="-4"/>
        </w:rPr>
        <w:t xml:space="preserve"> </w:t>
      </w:r>
      <w:r>
        <w:t>imieniu</w:t>
      </w:r>
      <w:r>
        <w:rPr>
          <w:spacing w:val="-2"/>
        </w:rPr>
        <w:t xml:space="preserve"> podwykonawcy)</w:t>
      </w:r>
    </w:p>
    <w:p w14:paraId="5991BAF9" w14:textId="43EA6679" w:rsidR="00082AD7" w:rsidRDefault="00082AD7">
      <w:pPr>
        <w:pStyle w:val="Tekstpodstawowy"/>
        <w:kinsoku w:val="0"/>
        <w:overflowPunct w:val="0"/>
        <w:spacing w:before="180"/>
        <w:rPr>
          <w:sz w:val="20"/>
          <w:szCs w:val="20"/>
        </w:rPr>
      </w:pPr>
      <w:r>
        <w:rPr>
          <w:noProof/>
        </w:rPr>
        <mc:AlternateContent>
          <mc:Choice Requires="wps">
            <w:drawing>
              <wp:anchor distT="0" distB="0" distL="0" distR="0" simplePos="0" relativeHeight="251650560" behindDoc="0" locked="0" layoutInCell="0" allowOverlap="1" wp14:anchorId="6BFFFE19" wp14:editId="6E18AE7A">
                <wp:simplePos x="0" y="0"/>
                <wp:positionH relativeFrom="page">
                  <wp:posOffset>359410</wp:posOffset>
                </wp:positionH>
                <wp:positionV relativeFrom="paragraph">
                  <wp:posOffset>284480</wp:posOffset>
                </wp:positionV>
                <wp:extent cx="1829435" cy="9525"/>
                <wp:effectExtent l="0" t="0" r="0" b="0"/>
                <wp:wrapTopAndBottom/>
                <wp:docPr id="114875467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9525"/>
                        </a:xfrm>
                        <a:custGeom>
                          <a:avLst/>
                          <a:gdLst>
                            <a:gd name="T0" fmla="*/ 2880 w 2881"/>
                            <a:gd name="T1" fmla="*/ 0 h 15"/>
                            <a:gd name="T2" fmla="*/ 0 w 2881"/>
                            <a:gd name="T3" fmla="*/ 0 h 15"/>
                            <a:gd name="T4" fmla="*/ 0 w 2881"/>
                            <a:gd name="T5" fmla="*/ 14 h 15"/>
                            <a:gd name="T6" fmla="*/ 2880 w 2881"/>
                            <a:gd name="T7" fmla="*/ 14 h 15"/>
                            <a:gd name="T8" fmla="*/ 2880 w 2881"/>
                            <a:gd name="T9" fmla="*/ 0 h 15"/>
                          </a:gdLst>
                          <a:ahLst/>
                          <a:cxnLst>
                            <a:cxn ang="0">
                              <a:pos x="T0" y="T1"/>
                            </a:cxn>
                            <a:cxn ang="0">
                              <a:pos x="T2" y="T3"/>
                            </a:cxn>
                            <a:cxn ang="0">
                              <a:pos x="T4" y="T5"/>
                            </a:cxn>
                            <a:cxn ang="0">
                              <a:pos x="T6" y="T7"/>
                            </a:cxn>
                            <a:cxn ang="0">
                              <a:pos x="T8" y="T9"/>
                            </a:cxn>
                          </a:cxnLst>
                          <a:rect l="0" t="0" r="r" b="b"/>
                          <a:pathLst>
                            <a:path w="2881" h="15">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9B9F5" id="Freeform 6" o:spid="_x0000_s1026" style="position:absolute;margin-left:28.3pt;margin-top:22.4pt;width:144.05pt;height:.75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" o:allowincell="f" path="m2880,l,,,14r2880,l2880,xe" fillcolor="black" stroked="f">
                <v:path arrowok="t" o:connecttype="custom" o:connectlocs="1828800,0;0,0;0,8890;1828800,8890;1828800,0" o:connectangles="0,0,0,0,0"/>
                <w10:wrap type="topAndBottom" anchorx="page"/>
              </v:shape>
            </w:pict>
          </mc:Fallback>
        </mc:AlternateContent>
      </w:r>
    </w:p>
    <w:p w14:paraId="46BEC6F0" w14:textId="77777777" w:rsidR="00082AD7" w:rsidRDefault="00082AD7">
      <w:pPr>
        <w:pStyle w:val="Tekstpodstawowy"/>
        <w:kinsoku w:val="0"/>
        <w:overflowPunct w:val="0"/>
        <w:spacing w:before="102"/>
        <w:ind w:left="106"/>
        <w:rPr>
          <w:spacing w:val="-5"/>
          <w:sz w:val="20"/>
          <w:szCs w:val="20"/>
        </w:rPr>
      </w:pPr>
      <w:r>
        <w:rPr>
          <w:sz w:val="20"/>
          <w:szCs w:val="20"/>
          <w:vertAlign w:val="superscript"/>
        </w:rPr>
        <w:t>4</w:t>
      </w:r>
      <w:r>
        <w:rPr>
          <w:spacing w:val="-5"/>
          <w:sz w:val="20"/>
          <w:szCs w:val="20"/>
        </w:rPr>
        <w:t xml:space="preserve"> </w:t>
      </w:r>
      <w:r>
        <w:rPr>
          <w:sz w:val="20"/>
          <w:szCs w:val="20"/>
        </w:rPr>
        <w:t>Dz.U.</w:t>
      </w:r>
      <w:r>
        <w:rPr>
          <w:spacing w:val="-3"/>
          <w:sz w:val="20"/>
          <w:szCs w:val="20"/>
        </w:rPr>
        <w:t xml:space="preserve"> </w:t>
      </w:r>
      <w:r>
        <w:rPr>
          <w:sz w:val="20"/>
          <w:szCs w:val="20"/>
        </w:rPr>
        <w:t>z</w:t>
      </w:r>
      <w:r>
        <w:rPr>
          <w:spacing w:val="-3"/>
          <w:sz w:val="20"/>
          <w:szCs w:val="20"/>
        </w:rPr>
        <w:t xml:space="preserve"> </w:t>
      </w:r>
      <w:r>
        <w:rPr>
          <w:sz w:val="20"/>
          <w:szCs w:val="20"/>
        </w:rPr>
        <w:t>2002r.,</w:t>
      </w:r>
      <w:r>
        <w:rPr>
          <w:spacing w:val="-3"/>
          <w:sz w:val="20"/>
          <w:szCs w:val="20"/>
        </w:rPr>
        <w:t xml:space="preserve"> </w:t>
      </w:r>
      <w:r>
        <w:rPr>
          <w:sz w:val="20"/>
          <w:szCs w:val="20"/>
        </w:rPr>
        <w:t>Nr</w:t>
      </w:r>
      <w:r>
        <w:rPr>
          <w:spacing w:val="-3"/>
          <w:sz w:val="20"/>
          <w:szCs w:val="20"/>
        </w:rPr>
        <w:t xml:space="preserve"> </w:t>
      </w:r>
      <w:r>
        <w:rPr>
          <w:sz w:val="20"/>
          <w:szCs w:val="20"/>
        </w:rPr>
        <w:t>191,</w:t>
      </w:r>
      <w:r>
        <w:rPr>
          <w:spacing w:val="-4"/>
          <w:sz w:val="20"/>
          <w:szCs w:val="20"/>
        </w:rPr>
        <w:t xml:space="preserve"> </w:t>
      </w:r>
      <w:r>
        <w:rPr>
          <w:sz w:val="20"/>
          <w:szCs w:val="20"/>
        </w:rPr>
        <w:t>poz.</w:t>
      </w:r>
      <w:r>
        <w:rPr>
          <w:spacing w:val="-3"/>
          <w:sz w:val="20"/>
          <w:szCs w:val="20"/>
        </w:rPr>
        <w:t xml:space="preserve"> </w:t>
      </w:r>
      <w:r>
        <w:rPr>
          <w:sz w:val="20"/>
          <w:szCs w:val="20"/>
        </w:rPr>
        <w:t>1596</w:t>
      </w:r>
      <w:r>
        <w:rPr>
          <w:spacing w:val="-4"/>
          <w:sz w:val="20"/>
          <w:szCs w:val="20"/>
        </w:rPr>
        <w:t xml:space="preserve"> </w:t>
      </w:r>
      <w:r>
        <w:rPr>
          <w:sz w:val="20"/>
          <w:szCs w:val="20"/>
        </w:rPr>
        <w:t>z</w:t>
      </w:r>
      <w:r>
        <w:rPr>
          <w:spacing w:val="-3"/>
          <w:sz w:val="20"/>
          <w:szCs w:val="20"/>
        </w:rPr>
        <w:t xml:space="preserve"> </w:t>
      </w:r>
      <w:r>
        <w:rPr>
          <w:sz w:val="20"/>
          <w:szCs w:val="20"/>
        </w:rPr>
        <w:t>późn.</w:t>
      </w:r>
      <w:r>
        <w:rPr>
          <w:spacing w:val="-3"/>
          <w:sz w:val="20"/>
          <w:szCs w:val="20"/>
        </w:rPr>
        <w:t xml:space="preserve"> </w:t>
      </w:r>
      <w:r>
        <w:rPr>
          <w:spacing w:val="-5"/>
          <w:sz w:val="20"/>
          <w:szCs w:val="20"/>
        </w:rPr>
        <w:t>zm.</w:t>
      </w:r>
    </w:p>
    <w:p w14:paraId="1FE2AEEB" w14:textId="77777777" w:rsidR="00082AD7" w:rsidRDefault="00082AD7">
      <w:pPr>
        <w:pStyle w:val="Tekstpodstawowy"/>
        <w:kinsoku w:val="0"/>
        <w:overflowPunct w:val="0"/>
        <w:spacing w:before="102"/>
        <w:ind w:left="106"/>
        <w:rPr>
          <w:spacing w:val="-5"/>
          <w:sz w:val="20"/>
          <w:szCs w:val="20"/>
        </w:rPr>
        <w:sectPr w:rsidR="00082AD7">
          <w:footerReference w:type="default" r:id="rId17"/>
          <w:pgSz w:w="11910" w:h="16840"/>
          <w:pgMar w:top="920" w:right="0" w:bottom="1140" w:left="460" w:header="0" w:footer="943" w:gutter="0"/>
          <w:pgNumType w:start="17"/>
          <w:cols w:space="708" w:equalWidth="0">
            <w:col w:w="11450"/>
          </w:cols>
          <w:noEndnote/>
        </w:sectPr>
      </w:pPr>
    </w:p>
    <w:p w14:paraId="565D3D05" w14:textId="77777777" w:rsidR="00082AD7" w:rsidRDefault="00082AD7">
      <w:pPr>
        <w:pStyle w:val="Tekstpodstawowy"/>
        <w:kinsoku w:val="0"/>
        <w:overflowPunct w:val="0"/>
        <w:spacing w:before="34"/>
        <w:ind w:left="814"/>
        <w:jc w:val="both"/>
        <w:rPr>
          <w:b/>
          <w:bCs/>
          <w:spacing w:val="-2"/>
        </w:rPr>
      </w:pPr>
      <w:r>
        <w:rPr>
          <w:b/>
          <w:bCs/>
        </w:rPr>
        <w:lastRenderedPageBreak/>
        <w:t>Część</w:t>
      </w:r>
      <w:r>
        <w:rPr>
          <w:b/>
          <w:bCs/>
          <w:spacing w:val="-5"/>
        </w:rPr>
        <w:t xml:space="preserve"> </w:t>
      </w:r>
      <w:r>
        <w:rPr>
          <w:b/>
          <w:bCs/>
        </w:rPr>
        <w:t>IV.</w:t>
      </w:r>
      <w:r>
        <w:rPr>
          <w:b/>
          <w:bCs/>
          <w:spacing w:val="-3"/>
        </w:rPr>
        <w:t xml:space="preserve"> </w:t>
      </w:r>
      <w:r>
        <w:rPr>
          <w:b/>
          <w:bCs/>
        </w:rPr>
        <w:t>Substancje</w:t>
      </w:r>
      <w:r>
        <w:rPr>
          <w:b/>
          <w:bCs/>
          <w:spacing w:val="-4"/>
        </w:rPr>
        <w:t xml:space="preserve"> </w:t>
      </w:r>
      <w:r>
        <w:rPr>
          <w:b/>
          <w:bCs/>
        </w:rPr>
        <w:t>i</w:t>
      </w:r>
      <w:r>
        <w:rPr>
          <w:b/>
          <w:bCs/>
          <w:spacing w:val="-5"/>
        </w:rPr>
        <w:t xml:space="preserve"> </w:t>
      </w:r>
      <w:r>
        <w:rPr>
          <w:b/>
          <w:bCs/>
        </w:rPr>
        <w:t>materiały</w:t>
      </w:r>
      <w:r>
        <w:rPr>
          <w:b/>
          <w:bCs/>
          <w:spacing w:val="-4"/>
        </w:rPr>
        <w:t xml:space="preserve"> </w:t>
      </w:r>
      <w:r>
        <w:rPr>
          <w:b/>
          <w:bCs/>
        </w:rPr>
        <w:t>niebezpieczne</w:t>
      </w:r>
      <w:r>
        <w:rPr>
          <w:b/>
          <w:bCs/>
          <w:spacing w:val="-7"/>
        </w:rPr>
        <w:t xml:space="preserve"> </w:t>
      </w:r>
      <w:r>
        <w:rPr>
          <w:b/>
          <w:bCs/>
        </w:rPr>
        <w:t>wprowadzane</w:t>
      </w:r>
      <w:r>
        <w:rPr>
          <w:b/>
          <w:bCs/>
          <w:spacing w:val="-5"/>
        </w:rPr>
        <w:t xml:space="preserve"> </w:t>
      </w:r>
      <w:r>
        <w:rPr>
          <w:b/>
          <w:bCs/>
        </w:rPr>
        <w:t>na</w:t>
      </w:r>
      <w:r>
        <w:rPr>
          <w:b/>
          <w:bCs/>
          <w:spacing w:val="-5"/>
        </w:rPr>
        <w:t xml:space="preserve"> </w:t>
      </w:r>
      <w:r>
        <w:rPr>
          <w:b/>
          <w:bCs/>
        </w:rPr>
        <w:t>teren</w:t>
      </w:r>
      <w:r>
        <w:rPr>
          <w:b/>
          <w:bCs/>
          <w:spacing w:val="-4"/>
        </w:rPr>
        <w:t xml:space="preserve"> </w:t>
      </w:r>
      <w:r>
        <w:rPr>
          <w:b/>
          <w:bCs/>
          <w:spacing w:val="-2"/>
        </w:rPr>
        <w:t>zakładu.</w:t>
      </w:r>
    </w:p>
    <w:p w14:paraId="51FAC5E0" w14:textId="77777777" w:rsidR="00082AD7" w:rsidRDefault="00082AD7">
      <w:pPr>
        <w:pStyle w:val="Tekstpodstawowy"/>
        <w:kinsoku w:val="0"/>
        <w:overflowPunct w:val="0"/>
        <w:spacing w:before="201"/>
        <w:ind w:left="814" w:right="1129"/>
        <w:jc w:val="both"/>
        <w:rPr>
          <w:b/>
          <w:bCs/>
        </w:rPr>
      </w:pPr>
      <w:r>
        <w:rPr>
          <w:b/>
          <w:bCs/>
        </w:rPr>
        <w:t>Substancje i materiały niebezpieczne należy transportować, magazynować, składować oraz stosować zgodnie z instrukcjami producenta i/lub dystrybutora, w tym zgodnie z kartą charakterystyki niebezpiecznej substancji chemicznej. Podmiot wykorzystujący do realizacji swojego zakresu prac substancje niebezpieczne jest zobowiązany do zapewnienia niezbędnych środków do ich neutralizacji na wypadek rozlania lub wycieku.</w:t>
      </w:r>
    </w:p>
    <w:p w14:paraId="1C861325" w14:textId="77777777" w:rsidR="00082AD7" w:rsidRDefault="00082AD7">
      <w:pPr>
        <w:pStyle w:val="Akapitzlist"/>
        <w:numPr>
          <w:ilvl w:val="1"/>
          <w:numId w:val="6"/>
        </w:numPr>
        <w:tabs>
          <w:tab w:val="left" w:pos="1239"/>
        </w:tabs>
        <w:kinsoku w:val="0"/>
        <w:overflowPunct w:val="0"/>
        <w:ind w:right="1129"/>
      </w:pPr>
      <w:r>
        <w:t>Każda substancja niebezpieczna, która będzie wykorzystywana podczas realizacji prac musi być zidentyfikowana i musi posiadać swoją kartę charakterystyki dostępną dla osób pracujących z daną substancją, karty charakterystyki należy przechowywać na terenie prowadzonych prac (jako załączniki do Karty Wykonawcy) i okazywać na wezwanie Kierownictwa oraz Służby BHP i ochrony środowiska Zamawiającego.</w:t>
      </w:r>
    </w:p>
    <w:p w14:paraId="5E993414" w14:textId="77777777" w:rsidR="00082AD7" w:rsidRDefault="00082AD7">
      <w:pPr>
        <w:pStyle w:val="Akapitzlist"/>
        <w:numPr>
          <w:ilvl w:val="1"/>
          <w:numId w:val="6"/>
        </w:numPr>
        <w:tabs>
          <w:tab w:val="left" w:pos="1239"/>
        </w:tabs>
        <w:kinsoku w:val="0"/>
        <w:overflowPunct w:val="0"/>
        <w:spacing w:before="1"/>
        <w:ind w:right="1135"/>
      </w:pPr>
      <w:r>
        <w:t>Wykonawca oświadcza, iż wszystkie osoby działające w jego imieniu, które pracują z wykorzystaniem substancji niebezpiecznych oraz ich nadzór, są zaznajomieni z kartami charakterystyk, a fakt ten jest odnotowany poprzez złożenie podpisu na karcie.</w:t>
      </w:r>
    </w:p>
    <w:p w14:paraId="366FC19A" w14:textId="77777777" w:rsidR="00082AD7" w:rsidRDefault="00082AD7">
      <w:pPr>
        <w:pStyle w:val="Akapitzlist"/>
        <w:numPr>
          <w:ilvl w:val="1"/>
          <w:numId w:val="6"/>
        </w:numPr>
        <w:tabs>
          <w:tab w:val="left" w:pos="1239"/>
        </w:tabs>
        <w:kinsoku w:val="0"/>
        <w:overflowPunct w:val="0"/>
        <w:ind w:right="1138"/>
      </w:pPr>
      <w:r>
        <w:t>Substancje muszą być przechowywane w opakowaniach oryginalnych lub takich, które umożliwią ich bezproblemową identyfikację.</w:t>
      </w:r>
    </w:p>
    <w:p w14:paraId="7862FEB8" w14:textId="77777777" w:rsidR="00082AD7" w:rsidRDefault="00082AD7">
      <w:pPr>
        <w:pStyle w:val="Akapitzlist"/>
        <w:numPr>
          <w:ilvl w:val="1"/>
          <w:numId w:val="6"/>
        </w:numPr>
        <w:tabs>
          <w:tab w:val="left" w:pos="1239"/>
        </w:tabs>
        <w:kinsoku w:val="0"/>
        <w:overflowPunct w:val="0"/>
        <w:ind w:right="1131"/>
      </w:pPr>
      <w:r>
        <w:t>Po zakończeniu prac z</w:t>
      </w:r>
      <w:r>
        <w:rPr>
          <w:spacing w:val="40"/>
        </w:rPr>
        <w:t xml:space="preserve"> </w:t>
      </w:r>
      <w:r>
        <w:t>wykorzystaniem substancji niebezpiecznych Wykonawca</w:t>
      </w:r>
      <w:r>
        <w:rPr>
          <w:spacing w:val="40"/>
        </w:rPr>
        <w:t xml:space="preserve"> </w:t>
      </w:r>
      <w:r>
        <w:t>jest zobowiązany do właściwego zabezpieczenia</w:t>
      </w:r>
      <w:r>
        <w:rPr>
          <w:spacing w:val="40"/>
        </w:rPr>
        <w:t xml:space="preserve"> </w:t>
      </w:r>
      <w:r>
        <w:t>opakowań, narzędzi itp., które służyły do prac z substancjami niebezpiecznymi i usunięcia ich z terenu Zamawiającego zgodnie z obowiązującymi przepisami.</w:t>
      </w:r>
    </w:p>
    <w:p w14:paraId="08D2C784" w14:textId="77777777" w:rsidR="00082AD7" w:rsidRDefault="00082AD7">
      <w:pPr>
        <w:pStyle w:val="Akapitzlist"/>
        <w:numPr>
          <w:ilvl w:val="1"/>
          <w:numId w:val="6"/>
        </w:numPr>
        <w:tabs>
          <w:tab w:val="left" w:pos="1239"/>
        </w:tabs>
        <w:kinsoku w:val="0"/>
        <w:overflowPunct w:val="0"/>
        <w:ind w:right="1135"/>
      </w:pPr>
      <w:r>
        <w:t>Obowiązkiem Wykonawcy wykorzystującego substancje niebezpieczne jest zapewnienie właściwych jakościowo i ilościowo środków gaśniczych na wypadek pożaru tych substancji oraz sorbentów na wypadek wycieku.</w:t>
      </w:r>
    </w:p>
    <w:tbl>
      <w:tblPr>
        <w:tblW w:w="0" w:type="auto"/>
        <w:tblInd w:w="678" w:type="dxa"/>
        <w:tblLayout w:type="fixed"/>
        <w:tblCellMar>
          <w:left w:w="0" w:type="dxa"/>
          <w:right w:w="0" w:type="dxa"/>
        </w:tblCellMar>
        <w:tblLook w:val="0000" w:firstRow="0" w:lastRow="0" w:firstColumn="0" w:lastColumn="0" w:noHBand="0" w:noVBand="0"/>
      </w:tblPr>
      <w:tblGrid>
        <w:gridCol w:w="567"/>
        <w:gridCol w:w="1135"/>
        <w:gridCol w:w="1560"/>
        <w:gridCol w:w="1701"/>
        <w:gridCol w:w="1416"/>
        <w:gridCol w:w="1560"/>
        <w:gridCol w:w="1275"/>
        <w:gridCol w:w="852"/>
      </w:tblGrid>
      <w:tr w:rsidR="00797A78" w14:paraId="0970BF9A" w14:textId="77777777">
        <w:trPr>
          <w:trHeight w:val="2051"/>
        </w:trPr>
        <w:tc>
          <w:tcPr>
            <w:tcW w:w="567" w:type="dxa"/>
            <w:tcBorders>
              <w:top w:val="single" w:sz="4" w:space="0" w:color="000000"/>
              <w:left w:val="single" w:sz="4" w:space="0" w:color="000000"/>
              <w:bottom w:val="single" w:sz="4" w:space="0" w:color="000000"/>
              <w:right w:val="single" w:sz="4" w:space="0" w:color="000000"/>
            </w:tcBorders>
          </w:tcPr>
          <w:p w14:paraId="193CD15F" w14:textId="77777777" w:rsidR="00082AD7" w:rsidRDefault="00082AD7">
            <w:pPr>
              <w:pStyle w:val="TableParagraph"/>
              <w:kinsoku w:val="0"/>
              <w:overflowPunct w:val="0"/>
            </w:pPr>
          </w:p>
          <w:p w14:paraId="4D38E8C0" w14:textId="77777777" w:rsidR="00082AD7" w:rsidRDefault="00082AD7">
            <w:pPr>
              <w:pStyle w:val="TableParagraph"/>
              <w:kinsoku w:val="0"/>
              <w:overflowPunct w:val="0"/>
            </w:pPr>
          </w:p>
          <w:p w14:paraId="1B45F348" w14:textId="77777777" w:rsidR="00082AD7" w:rsidRDefault="00082AD7">
            <w:pPr>
              <w:pStyle w:val="TableParagraph"/>
              <w:kinsoku w:val="0"/>
              <w:overflowPunct w:val="0"/>
              <w:spacing w:before="1"/>
            </w:pPr>
          </w:p>
          <w:p w14:paraId="6592C95A" w14:textId="77777777" w:rsidR="00082AD7" w:rsidRDefault="00082AD7">
            <w:pPr>
              <w:pStyle w:val="TableParagraph"/>
              <w:kinsoku w:val="0"/>
              <w:overflowPunct w:val="0"/>
              <w:ind w:left="102"/>
              <w:rPr>
                <w:b/>
                <w:bCs/>
                <w:spacing w:val="-4"/>
              </w:rPr>
            </w:pPr>
            <w:r>
              <w:rPr>
                <w:b/>
                <w:bCs/>
                <w:spacing w:val="-4"/>
              </w:rPr>
              <w:t>L.p.</w:t>
            </w:r>
          </w:p>
        </w:tc>
        <w:tc>
          <w:tcPr>
            <w:tcW w:w="1135" w:type="dxa"/>
            <w:tcBorders>
              <w:top w:val="single" w:sz="4" w:space="0" w:color="000000"/>
              <w:left w:val="single" w:sz="4" w:space="0" w:color="000000"/>
              <w:bottom w:val="single" w:sz="4" w:space="0" w:color="000000"/>
              <w:right w:val="single" w:sz="4" w:space="0" w:color="000000"/>
            </w:tcBorders>
          </w:tcPr>
          <w:p w14:paraId="4B436460" w14:textId="77777777" w:rsidR="00082AD7" w:rsidRDefault="00082AD7">
            <w:pPr>
              <w:pStyle w:val="TableParagraph"/>
              <w:kinsoku w:val="0"/>
              <w:overflowPunct w:val="0"/>
            </w:pPr>
          </w:p>
          <w:p w14:paraId="736E992E" w14:textId="77777777" w:rsidR="00082AD7" w:rsidRDefault="00082AD7">
            <w:pPr>
              <w:pStyle w:val="TableParagraph"/>
              <w:kinsoku w:val="0"/>
              <w:overflowPunct w:val="0"/>
              <w:spacing w:before="1"/>
            </w:pPr>
          </w:p>
          <w:p w14:paraId="74F75F89" w14:textId="77777777" w:rsidR="00082AD7" w:rsidRDefault="00082AD7">
            <w:pPr>
              <w:pStyle w:val="TableParagraph"/>
              <w:kinsoku w:val="0"/>
              <w:overflowPunct w:val="0"/>
              <w:ind w:left="69" w:firstLine="165"/>
              <w:rPr>
                <w:b/>
                <w:bCs/>
                <w:spacing w:val="-2"/>
              </w:rPr>
            </w:pPr>
            <w:r>
              <w:rPr>
                <w:b/>
                <w:bCs/>
                <w:spacing w:val="-2"/>
              </w:rPr>
              <w:t>Nazwa substancji</w:t>
            </w:r>
          </w:p>
        </w:tc>
        <w:tc>
          <w:tcPr>
            <w:tcW w:w="1560" w:type="dxa"/>
            <w:tcBorders>
              <w:top w:val="single" w:sz="4" w:space="0" w:color="000000"/>
              <w:left w:val="single" w:sz="4" w:space="0" w:color="000000"/>
              <w:bottom w:val="single" w:sz="4" w:space="0" w:color="000000"/>
              <w:right w:val="single" w:sz="4" w:space="0" w:color="000000"/>
            </w:tcBorders>
          </w:tcPr>
          <w:p w14:paraId="51190547" w14:textId="77777777" w:rsidR="00082AD7" w:rsidRDefault="00082AD7">
            <w:pPr>
              <w:pStyle w:val="TableParagraph"/>
              <w:kinsoku w:val="0"/>
              <w:overflowPunct w:val="0"/>
            </w:pPr>
          </w:p>
          <w:p w14:paraId="47EC4E08" w14:textId="77777777" w:rsidR="00082AD7" w:rsidRDefault="00082AD7">
            <w:pPr>
              <w:pStyle w:val="TableParagraph"/>
              <w:kinsoku w:val="0"/>
              <w:overflowPunct w:val="0"/>
            </w:pPr>
          </w:p>
          <w:p w14:paraId="4F7A6F8F" w14:textId="77777777" w:rsidR="00082AD7" w:rsidRDefault="00082AD7">
            <w:pPr>
              <w:pStyle w:val="TableParagraph"/>
              <w:kinsoku w:val="0"/>
              <w:overflowPunct w:val="0"/>
              <w:spacing w:before="1"/>
            </w:pPr>
          </w:p>
          <w:p w14:paraId="271694F2" w14:textId="77777777" w:rsidR="00082AD7" w:rsidRDefault="00082AD7">
            <w:pPr>
              <w:pStyle w:val="TableParagraph"/>
              <w:kinsoku w:val="0"/>
              <w:overflowPunct w:val="0"/>
              <w:ind w:left="81"/>
              <w:rPr>
                <w:b/>
                <w:bCs/>
                <w:spacing w:val="-2"/>
              </w:rPr>
            </w:pPr>
            <w:r>
              <w:rPr>
                <w:b/>
                <w:bCs/>
                <w:spacing w:val="-2"/>
              </w:rPr>
              <w:t>Przeznaczenie</w:t>
            </w:r>
          </w:p>
        </w:tc>
        <w:tc>
          <w:tcPr>
            <w:tcW w:w="1701" w:type="dxa"/>
            <w:tcBorders>
              <w:top w:val="single" w:sz="4" w:space="0" w:color="000000"/>
              <w:left w:val="single" w:sz="4" w:space="0" w:color="000000"/>
              <w:bottom w:val="single" w:sz="4" w:space="0" w:color="000000"/>
              <w:right w:val="single" w:sz="4" w:space="0" w:color="000000"/>
            </w:tcBorders>
          </w:tcPr>
          <w:p w14:paraId="285CD325" w14:textId="77777777" w:rsidR="00082AD7" w:rsidRDefault="00082AD7">
            <w:pPr>
              <w:pStyle w:val="TableParagraph"/>
              <w:kinsoku w:val="0"/>
              <w:overflowPunct w:val="0"/>
              <w:spacing w:before="147"/>
            </w:pPr>
          </w:p>
          <w:p w14:paraId="0C1CF402" w14:textId="77777777" w:rsidR="00082AD7" w:rsidRDefault="00082AD7">
            <w:pPr>
              <w:pStyle w:val="TableParagraph"/>
              <w:kinsoku w:val="0"/>
              <w:overflowPunct w:val="0"/>
              <w:spacing w:before="1"/>
              <w:ind w:left="81" w:right="70" w:hanging="1"/>
              <w:jc w:val="center"/>
              <w:rPr>
                <w:b/>
                <w:bCs/>
              </w:rPr>
            </w:pPr>
            <w:r>
              <w:rPr>
                <w:b/>
                <w:bCs/>
                <w:spacing w:val="-2"/>
              </w:rPr>
              <w:t xml:space="preserve">Karta charakterystyki </w:t>
            </w:r>
            <w:r>
              <w:rPr>
                <w:b/>
                <w:bCs/>
              </w:rPr>
              <w:t>(podać nr</w:t>
            </w:r>
          </w:p>
          <w:p w14:paraId="4DC9A1BB" w14:textId="77777777" w:rsidR="00082AD7" w:rsidRDefault="00082AD7">
            <w:pPr>
              <w:pStyle w:val="TableParagraph"/>
              <w:kinsoku w:val="0"/>
              <w:overflowPunct w:val="0"/>
              <w:ind w:left="11"/>
              <w:jc w:val="center"/>
              <w:rPr>
                <w:b/>
                <w:bCs/>
                <w:spacing w:val="-2"/>
              </w:rPr>
            </w:pPr>
            <w:r>
              <w:rPr>
                <w:b/>
                <w:bCs/>
                <w:spacing w:val="-2"/>
              </w:rPr>
              <w:t>załącznika)</w:t>
            </w:r>
          </w:p>
        </w:tc>
        <w:tc>
          <w:tcPr>
            <w:tcW w:w="1416" w:type="dxa"/>
            <w:tcBorders>
              <w:top w:val="single" w:sz="4" w:space="0" w:color="000000"/>
              <w:left w:val="single" w:sz="4" w:space="0" w:color="000000"/>
              <w:bottom w:val="single" w:sz="4" w:space="0" w:color="000000"/>
              <w:right w:val="single" w:sz="4" w:space="0" w:color="000000"/>
            </w:tcBorders>
          </w:tcPr>
          <w:p w14:paraId="4B4E54D4" w14:textId="77777777" w:rsidR="00082AD7" w:rsidRDefault="00082AD7">
            <w:pPr>
              <w:pStyle w:val="TableParagraph"/>
              <w:kinsoku w:val="0"/>
              <w:overflowPunct w:val="0"/>
              <w:spacing w:before="1"/>
              <w:ind w:left="66" w:right="49"/>
              <w:jc w:val="center"/>
              <w:rPr>
                <w:b/>
                <w:bCs/>
                <w:spacing w:val="-2"/>
              </w:rPr>
            </w:pPr>
            <w:r>
              <w:rPr>
                <w:b/>
                <w:bCs/>
                <w:spacing w:val="-2"/>
              </w:rPr>
              <w:t>Używana ilość</w:t>
            </w:r>
          </w:p>
          <w:p w14:paraId="17193750" w14:textId="77777777" w:rsidR="00082AD7" w:rsidRDefault="00082AD7">
            <w:pPr>
              <w:pStyle w:val="TableParagraph"/>
              <w:kinsoku w:val="0"/>
              <w:overflowPunct w:val="0"/>
              <w:spacing w:line="293" w:lineRule="exact"/>
              <w:ind w:left="66" w:right="55"/>
              <w:jc w:val="center"/>
              <w:rPr>
                <w:b/>
                <w:bCs/>
                <w:spacing w:val="-2"/>
              </w:rPr>
            </w:pPr>
            <w:r>
              <w:rPr>
                <w:b/>
                <w:bCs/>
              </w:rPr>
              <w:t xml:space="preserve">(jedn. </w:t>
            </w:r>
            <w:r>
              <w:rPr>
                <w:b/>
                <w:bCs/>
                <w:spacing w:val="-2"/>
              </w:rPr>
              <w:t>masy,</w:t>
            </w:r>
          </w:p>
          <w:p w14:paraId="3D6BB9ED" w14:textId="77777777" w:rsidR="00082AD7" w:rsidRDefault="00082AD7">
            <w:pPr>
              <w:pStyle w:val="TableParagraph"/>
              <w:kinsoku w:val="0"/>
              <w:overflowPunct w:val="0"/>
              <w:ind w:left="66" w:right="50"/>
              <w:jc w:val="center"/>
              <w:rPr>
                <w:b/>
                <w:bCs/>
                <w:spacing w:val="-2"/>
              </w:rPr>
            </w:pPr>
            <w:r>
              <w:rPr>
                <w:b/>
                <w:bCs/>
                <w:spacing w:val="-2"/>
              </w:rPr>
              <w:t>objętości)</w:t>
            </w:r>
          </w:p>
        </w:tc>
        <w:tc>
          <w:tcPr>
            <w:tcW w:w="1560" w:type="dxa"/>
            <w:tcBorders>
              <w:top w:val="single" w:sz="4" w:space="0" w:color="000000"/>
              <w:left w:val="single" w:sz="4" w:space="0" w:color="000000"/>
              <w:bottom w:val="single" w:sz="4" w:space="0" w:color="000000"/>
              <w:right w:val="single" w:sz="4" w:space="0" w:color="000000"/>
            </w:tcBorders>
          </w:tcPr>
          <w:p w14:paraId="68C885F9" w14:textId="77777777" w:rsidR="00082AD7" w:rsidRDefault="00082AD7">
            <w:pPr>
              <w:pStyle w:val="TableParagraph"/>
              <w:kinsoku w:val="0"/>
              <w:overflowPunct w:val="0"/>
              <w:spacing w:before="1"/>
              <w:ind w:left="61" w:right="49"/>
              <w:jc w:val="center"/>
              <w:rPr>
                <w:b/>
                <w:bCs/>
                <w:spacing w:val="-2"/>
              </w:rPr>
            </w:pPr>
            <w:r>
              <w:rPr>
                <w:b/>
                <w:bCs/>
                <w:spacing w:val="-2"/>
              </w:rPr>
              <w:t>Niebezpieczne właściwości substancji</w:t>
            </w:r>
            <w:r>
              <w:rPr>
                <w:b/>
                <w:bCs/>
                <w:spacing w:val="80"/>
              </w:rPr>
              <w:t xml:space="preserve"> </w:t>
            </w:r>
            <w:r>
              <w:rPr>
                <w:b/>
                <w:bCs/>
              </w:rPr>
              <w:t xml:space="preserve">(np. palna, </w:t>
            </w:r>
            <w:r>
              <w:rPr>
                <w:b/>
                <w:bCs/>
                <w:spacing w:val="-2"/>
              </w:rPr>
              <w:t>toksyczna, drażniąca,</w:t>
            </w:r>
          </w:p>
          <w:p w14:paraId="6FC8893B" w14:textId="77777777" w:rsidR="00082AD7" w:rsidRDefault="00082AD7">
            <w:pPr>
              <w:pStyle w:val="TableParagraph"/>
              <w:kinsoku w:val="0"/>
              <w:overflowPunct w:val="0"/>
              <w:spacing w:line="273" w:lineRule="exact"/>
              <w:ind w:left="12"/>
              <w:jc w:val="center"/>
              <w:rPr>
                <w:b/>
                <w:bCs/>
                <w:spacing w:val="-2"/>
              </w:rPr>
            </w:pPr>
            <w:r>
              <w:rPr>
                <w:b/>
                <w:bCs/>
                <w:spacing w:val="-2"/>
              </w:rPr>
              <w:t>inne)</w:t>
            </w:r>
          </w:p>
        </w:tc>
        <w:tc>
          <w:tcPr>
            <w:tcW w:w="1275" w:type="dxa"/>
            <w:tcBorders>
              <w:top w:val="single" w:sz="4" w:space="0" w:color="000000"/>
              <w:left w:val="single" w:sz="4" w:space="0" w:color="000000"/>
              <w:bottom w:val="single" w:sz="4" w:space="0" w:color="000000"/>
              <w:right w:val="single" w:sz="4" w:space="0" w:color="000000"/>
            </w:tcBorders>
          </w:tcPr>
          <w:p w14:paraId="7B458C39" w14:textId="77777777" w:rsidR="00082AD7" w:rsidRDefault="00082AD7">
            <w:pPr>
              <w:pStyle w:val="TableParagraph"/>
              <w:kinsoku w:val="0"/>
              <w:overflowPunct w:val="0"/>
              <w:spacing w:before="1"/>
              <w:ind w:left="195" w:right="109" w:hanging="70"/>
              <w:rPr>
                <w:b/>
                <w:bCs/>
                <w:spacing w:val="-2"/>
              </w:rPr>
            </w:pPr>
            <w:r>
              <w:rPr>
                <w:b/>
                <w:bCs/>
                <w:spacing w:val="-2"/>
              </w:rPr>
              <w:t>Posiadane sorbenty</w:t>
            </w:r>
          </w:p>
        </w:tc>
        <w:tc>
          <w:tcPr>
            <w:tcW w:w="852" w:type="dxa"/>
            <w:tcBorders>
              <w:top w:val="single" w:sz="4" w:space="0" w:color="000000"/>
              <w:left w:val="single" w:sz="4" w:space="0" w:color="000000"/>
              <w:bottom w:val="single" w:sz="4" w:space="0" w:color="000000"/>
              <w:right w:val="single" w:sz="4" w:space="0" w:color="000000"/>
            </w:tcBorders>
          </w:tcPr>
          <w:p w14:paraId="36216736" w14:textId="77777777" w:rsidR="00082AD7" w:rsidRDefault="00082AD7">
            <w:pPr>
              <w:pStyle w:val="TableParagraph"/>
              <w:kinsoku w:val="0"/>
              <w:overflowPunct w:val="0"/>
            </w:pPr>
          </w:p>
          <w:p w14:paraId="3A8149E0" w14:textId="77777777" w:rsidR="00082AD7" w:rsidRDefault="00082AD7">
            <w:pPr>
              <w:pStyle w:val="TableParagraph"/>
              <w:kinsoku w:val="0"/>
              <w:overflowPunct w:val="0"/>
            </w:pPr>
          </w:p>
          <w:p w14:paraId="0CFBE641" w14:textId="77777777" w:rsidR="00082AD7" w:rsidRDefault="00082AD7">
            <w:pPr>
              <w:pStyle w:val="TableParagraph"/>
              <w:kinsoku w:val="0"/>
              <w:overflowPunct w:val="0"/>
              <w:spacing w:before="1"/>
            </w:pPr>
          </w:p>
          <w:p w14:paraId="36BCF0DB" w14:textId="77777777" w:rsidR="00082AD7" w:rsidRDefault="00082AD7">
            <w:pPr>
              <w:pStyle w:val="TableParagraph"/>
              <w:kinsoku w:val="0"/>
              <w:overflowPunct w:val="0"/>
              <w:ind w:left="114"/>
              <w:rPr>
                <w:b/>
                <w:bCs/>
                <w:spacing w:val="-2"/>
              </w:rPr>
            </w:pPr>
            <w:r>
              <w:rPr>
                <w:b/>
                <w:bCs/>
                <w:spacing w:val="-2"/>
              </w:rPr>
              <w:t>Uwagi</w:t>
            </w:r>
          </w:p>
        </w:tc>
      </w:tr>
      <w:tr w:rsidR="00797A78" w14:paraId="4D3CF402" w14:textId="77777777">
        <w:trPr>
          <w:trHeight w:val="568"/>
        </w:trPr>
        <w:tc>
          <w:tcPr>
            <w:tcW w:w="567" w:type="dxa"/>
            <w:tcBorders>
              <w:top w:val="single" w:sz="4" w:space="0" w:color="000000"/>
              <w:left w:val="single" w:sz="4" w:space="0" w:color="000000"/>
              <w:bottom w:val="single" w:sz="4" w:space="0" w:color="000000"/>
              <w:right w:val="single" w:sz="4" w:space="0" w:color="000000"/>
            </w:tcBorders>
          </w:tcPr>
          <w:p w14:paraId="457339B5"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7079A885"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0642F95F"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2655926"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1519E405"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1D4D45CC"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387B5C81"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6F989FF2" w14:textId="77777777" w:rsidR="00082AD7" w:rsidRDefault="00082AD7">
            <w:pPr>
              <w:pStyle w:val="TableParagraph"/>
              <w:kinsoku w:val="0"/>
              <w:overflowPunct w:val="0"/>
              <w:rPr>
                <w:rFonts w:ascii="Times New Roman" w:hAnsi="Times New Roman" w:cs="Times New Roman"/>
                <w:sz w:val="22"/>
                <w:szCs w:val="22"/>
              </w:rPr>
            </w:pPr>
          </w:p>
        </w:tc>
      </w:tr>
      <w:tr w:rsidR="00797A78" w14:paraId="30821F58" w14:textId="77777777">
        <w:trPr>
          <w:trHeight w:val="565"/>
        </w:trPr>
        <w:tc>
          <w:tcPr>
            <w:tcW w:w="567" w:type="dxa"/>
            <w:tcBorders>
              <w:top w:val="single" w:sz="4" w:space="0" w:color="000000"/>
              <w:left w:val="single" w:sz="4" w:space="0" w:color="000000"/>
              <w:bottom w:val="single" w:sz="4" w:space="0" w:color="000000"/>
              <w:right w:val="single" w:sz="4" w:space="0" w:color="000000"/>
            </w:tcBorders>
          </w:tcPr>
          <w:p w14:paraId="3669DC8D"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163ECF50"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02A3EB7C"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58DA918"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069CEEA4"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4D7BC9CB"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20F93DC6"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14C3A448" w14:textId="77777777" w:rsidR="00082AD7" w:rsidRDefault="00082AD7">
            <w:pPr>
              <w:pStyle w:val="TableParagraph"/>
              <w:kinsoku w:val="0"/>
              <w:overflowPunct w:val="0"/>
              <w:rPr>
                <w:rFonts w:ascii="Times New Roman" w:hAnsi="Times New Roman" w:cs="Times New Roman"/>
                <w:sz w:val="22"/>
                <w:szCs w:val="22"/>
              </w:rPr>
            </w:pPr>
          </w:p>
        </w:tc>
      </w:tr>
      <w:tr w:rsidR="00797A78" w14:paraId="061F4837" w14:textId="77777777">
        <w:trPr>
          <w:trHeight w:val="566"/>
        </w:trPr>
        <w:tc>
          <w:tcPr>
            <w:tcW w:w="567" w:type="dxa"/>
            <w:tcBorders>
              <w:top w:val="single" w:sz="4" w:space="0" w:color="000000"/>
              <w:left w:val="single" w:sz="4" w:space="0" w:color="000000"/>
              <w:bottom w:val="single" w:sz="4" w:space="0" w:color="000000"/>
              <w:right w:val="single" w:sz="4" w:space="0" w:color="000000"/>
            </w:tcBorders>
          </w:tcPr>
          <w:p w14:paraId="0AF94DDC"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192CB110"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629178DE"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1D6D67C"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29EF13DD"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53D9BD55"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634151A0"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5BE5489B" w14:textId="77777777" w:rsidR="00082AD7" w:rsidRDefault="00082AD7">
            <w:pPr>
              <w:pStyle w:val="TableParagraph"/>
              <w:kinsoku w:val="0"/>
              <w:overflowPunct w:val="0"/>
              <w:rPr>
                <w:rFonts w:ascii="Times New Roman" w:hAnsi="Times New Roman" w:cs="Times New Roman"/>
                <w:sz w:val="22"/>
                <w:szCs w:val="22"/>
              </w:rPr>
            </w:pPr>
          </w:p>
        </w:tc>
      </w:tr>
      <w:tr w:rsidR="00797A78" w14:paraId="629C5C14" w14:textId="77777777">
        <w:trPr>
          <w:trHeight w:val="568"/>
        </w:trPr>
        <w:tc>
          <w:tcPr>
            <w:tcW w:w="567" w:type="dxa"/>
            <w:tcBorders>
              <w:top w:val="single" w:sz="4" w:space="0" w:color="000000"/>
              <w:left w:val="single" w:sz="4" w:space="0" w:color="000000"/>
              <w:bottom w:val="single" w:sz="4" w:space="0" w:color="000000"/>
              <w:right w:val="single" w:sz="4" w:space="0" w:color="000000"/>
            </w:tcBorders>
          </w:tcPr>
          <w:p w14:paraId="79221AA7"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2C656D1C"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4A178923"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3F4E5E0"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652373E7"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1C22413B"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692D45E1"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08DEB397" w14:textId="77777777" w:rsidR="00082AD7" w:rsidRDefault="00082AD7">
            <w:pPr>
              <w:pStyle w:val="TableParagraph"/>
              <w:kinsoku w:val="0"/>
              <w:overflowPunct w:val="0"/>
              <w:rPr>
                <w:rFonts w:ascii="Times New Roman" w:hAnsi="Times New Roman" w:cs="Times New Roman"/>
                <w:sz w:val="22"/>
                <w:szCs w:val="22"/>
              </w:rPr>
            </w:pPr>
          </w:p>
        </w:tc>
      </w:tr>
      <w:tr w:rsidR="00797A78" w14:paraId="58F4CBD3" w14:textId="77777777">
        <w:trPr>
          <w:trHeight w:val="566"/>
        </w:trPr>
        <w:tc>
          <w:tcPr>
            <w:tcW w:w="567" w:type="dxa"/>
            <w:tcBorders>
              <w:top w:val="single" w:sz="4" w:space="0" w:color="000000"/>
              <w:left w:val="single" w:sz="4" w:space="0" w:color="000000"/>
              <w:bottom w:val="single" w:sz="4" w:space="0" w:color="000000"/>
              <w:right w:val="single" w:sz="4" w:space="0" w:color="000000"/>
            </w:tcBorders>
          </w:tcPr>
          <w:p w14:paraId="23855C42"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4E312685"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4E9F8E4A"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A227BC8"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77F38BC2"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55458517"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670FA7AF"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5EA0C6BB" w14:textId="77777777" w:rsidR="00082AD7" w:rsidRDefault="00082AD7">
            <w:pPr>
              <w:pStyle w:val="TableParagraph"/>
              <w:kinsoku w:val="0"/>
              <w:overflowPunct w:val="0"/>
              <w:rPr>
                <w:rFonts w:ascii="Times New Roman" w:hAnsi="Times New Roman" w:cs="Times New Roman"/>
                <w:sz w:val="22"/>
                <w:szCs w:val="22"/>
              </w:rPr>
            </w:pPr>
          </w:p>
        </w:tc>
      </w:tr>
      <w:tr w:rsidR="00797A78" w14:paraId="158959BD" w14:textId="77777777">
        <w:trPr>
          <w:trHeight w:val="569"/>
        </w:trPr>
        <w:tc>
          <w:tcPr>
            <w:tcW w:w="567" w:type="dxa"/>
            <w:tcBorders>
              <w:top w:val="single" w:sz="4" w:space="0" w:color="000000"/>
              <w:left w:val="single" w:sz="4" w:space="0" w:color="000000"/>
              <w:bottom w:val="single" w:sz="4" w:space="0" w:color="000000"/>
              <w:right w:val="single" w:sz="4" w:space="0" w:color="000000"/>
            </w:tcBorders>
          </w:tcPr>
          <w:p w14:paraId="423C39F7"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1B888A2E"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6029CB32"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E6517C1"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474D11BE"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72AE7C90"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2AED98A6"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7805E75A" w14:textId="77777777" w:rsidR="00082AD7" w:rsidRDefault="00082AD7">
            <w:pPr>
              <w:pStyle w:val="TableParagraph"/>
              <w:kinsoku w:val="0"/>
              <w:overflowPunct w:val="0"/>
              <w:rPr>
                <w:rFonts w:ascii="Times New Roman" w:hAnsi="Times New Roman" w:cs="Times New Roman"/>
                <w:sz w:val="22"/>
                <w:szCs w:val="22"/>
              </w:rPr>
            </w:pPr>
          </w:p>
        </w:tc>
      </w:tr>
      <w:tr w:rsidR="00797A78" w14:paraId="18BC75BA" w14:textId="77777777">
        <w:trPr>
          <w:trHeight w:val="565"/>
        </w:trPr>
        <w:tc>
          <w:tcPr>
            <w:tcW w:w="567" w:type="dxa"/>
            <w:tcBorders>
              <w:top w:val="single" w:sz="4" w:space="0" w:color="000000"/>
              <w:left w:val="single" w:sz="4" w:space="0" w:color="000000"/>
              <w:bottom w:val="single" w:sz="4" w:space="0" w:color="000000"/>
              <w:right w:val="single" w:sz="4" w:space="0" w:color="000000"/>
            </w:tcBorders>
          </w:tcPr>
          <w:p w14:paraId="51446CD1" w14:textId="77777777" w:rsidR="00082AD7" w:rsidRDefault="00082AD7">
            <w:pPr>
              <w:pStyle w:val="TableParagraph"/>
              <w:kinsoku w:val="0"/>
              <w:overflowPunct w:val="0"/>
              <w:rPr>
                <w:rFonts w:ascii="Times New Roman" w:hAnsi="Times New Roman" w:cs="Times New Roman"/>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490F80DE"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72CF908C" w14:textId="77777777" w:rsidR="00082AD7" w:rsidRDefault="00082AD7">
            <w:pPr>
              <w:pStyle w:val="TableParagraph"/>
              <w:kinsoku w:val="0"/>
              <w:overflowPunct w:val="0"/>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FE94B24" w14:textId="77777777" w:rsidR="00082AD7" w:rsidRDefault="00082AD7">
            <w:pPr>
              <w:pStyle w:val="TableParagraph"/>
              <w:kinsoku w:val="0"/>
              <w:overflowPunct w:val="0"/>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tcPr>
          <w:p w14:paraId="53F4565B" w14:textId="77777777" w:rsidR="00082AD7" w:rsidRDefault="00082AD7">
            <w:pPr>
              <w:pStyle w:val="TableParagraph"/>
              <w:kinsoku w:val="0"/>
              <w:overflowPunct w:val="0"/>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5FA1B653" w14:textId="77777777" w:rsidR="00082AD7" w:rsidRDefault="00082AD7">
            <w:pPr>
              <w:pStyle w:val="TableParagraph"/>
              <w:kinsoku w:val="0"/>
              <w:overflowPunct w:val="0"/>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59DC831D" w14:textId="77777777" w:rsidR="00082AD7" w:rsidRDefault="00082AD7">
            <w:pPr>
              <w:pStyle w:val="TableParagraph"/>
              <w:kinsoku w:val="0"/>
              <w:overflowPunct w:val="0"/>
              <w:rPr>
                <w:rFonts w:ascii="Times New Roman" w:hAnsi="Times New Roman" w:cs="Times New Roman"/>
                <w:sz w:val="22"/>
                <w:szCs w:val="22"/>
              </w:rPr>
            </w:pPr>
          </w:p>
        </w:tc>
        <w:tc>
          <w:tcPr>
            <w:tcW w:w="852" w:type="dxa"/>
            <w:tcBorders>
              <w:top w:val="single" w:sz="4" w:space="0" w:color="000000"/>
              <w:left w:val="single" w:sz="4" w:space="0" w:color="000000"/>
              <w:bottom w:val="single" w:sz="4" w:space="0" w:color="000000"/>
              <w:right w:val="single" w:sz="4" w:space="0" w:color="000000"/>
            </w:tcBorders>
          </w:tcPr>
          <w:p w14:paraId="7B9EDE20" w14:textId="77777777" w:rsidR="00082AD7" w:rsidRDefault="00082AD7">
            <w:pPr>
              <w:pStyle w:val="TableParagraph"/>
              <w:kinsoku w:val="0"/>
              <w:overflowPunct w:val="0"/>
              <w:rPr>
                <w:rFonts w:ascii="Times New Roman" w:hAnsi="Times New Roman" w:cs="Times New Roman"/>
                <w:sz w:val="22"/>
                <w:szCs w:val="22"/>
              </w:rPr>
            </w:pPr>
          </w:p>
        </w:tc>
      </w:tr>
    </w:tbl>
    <w:p w14:paraId="10FD1D0A" w14:textId="77777777" w:rsidR="00082AD7" w:rsidRDefault="00082AD7">
      <w:pPr>
        <w:pStyle w:val="Akapitzlist"/>
        <w:numPr>
          <w:ilvl w:val="1"/>
          <w:numId w:val="6"/>
        </w:numPr>
        <w:tabs>
          <w:tab w:val="left" w:pos="1752"/>
        </w:tabs>
        <w:kinsoku w:val="0"/>
        <w:overflowPunct w:val="0"/>
        <w:spacing w:before="2"/>
        <w:ind w:left="1752" w:hanging="359"/>
        <w:jc w:val="left"/>
        <w:rPr>
          <w:spacing w:val="-2"/>
        </w:rPr>
      </w:pPr>
      <w:r>
        <w:t>Postępowanie</w:t>
      </w:r>
      <w:r>
        <w:rPr>
          <w:spacing w:val="-9"/>
        </w:rPr>
        <w:t xml:space="preserve"> </w:t>
      </w:r>
      <w:r>
        <w:t>w</w:t>
      </w:r>
      <w:r>
        <w:rPr>
          <w:spacing w:val="-6"/>
        </w:rPr>
        <w:t xml:space="preserve"> </w:t>
      </w:r>
      <w:r>
        <w:t>przypadku</w:t>
      </w:r>
      <w:r>
        <w:rPr>
          <w:spacing w:val="-4"/>
        </w:rPr>
        <w:t xml:space="preserve"> </w:t>
      </w:r>
      <w:r>
        <w:t>niezamierzonego</w:t>
      </w:r>
      <w:r>
        <w:rPr>
          <w:spacing w:val="-6"/>
        </w:rPr>
        <w:t xml:space="preserve"> </w:t>
      </w:r>
      <w:r>
        <w:t>uwolnienia</w:t>
      </w:r>
      <w:r>
        <w:rPr>
          <w:spacing w:val="-7"/>
        </w:rPr>
        <w:t xml:space="preserve"> </w:t>
      </w:r>
      <w:r>
        <w:t>do</w:t>
      </w:r>
      <w:r>
        <w:rPr>
          <w:spacing w:val="-3"/>
        </w:rPr>
        <w:t xml:space="preserve"> </w:t>
      </w:r>
      <w:r>
        <w:rPr>
          <w:spacing w:val="-2"/>
        </w:rPr>
        <w:t>środowiska:</w:t>
      </w:r>
    </w:p>
    <w:p w14:paraId="594FD283" w14:textId="77777777" w:rsidR="00082AD7" w:rsidRDefault="00082AD7">
      <w:pPr>
        <w:pStyle w:val="Akapitzlist"/>
        <w:numPr>
          <w:ilvl w:val="0"/>
          <w:numId w:val="5"/>
        </w:numPr>
        <w:tabs>
          <w:tab w:val="left" w:pos="1197"/>
        </w:tabs>
        <w:kinsoku w:val="0"/>
        <w:overflowPunct w:val="0"/>
        <w:spacing w:line="293" w:lineRule="exact"/>
        <w:ind w:left="1197" w:hanging="241"/>
        <w:jc w:val="left"/>
        <w:rPr>
          <w:spacing w:val="-2"/>
        </w:rPr>
      </w:pPr>
      <w:r>
        <w:t>Jeśli</w:t>
      </w:r>
      <w:r>
        <w:rPr>
          <w:spacing w:val="-5"/>
        </w:rPr>
        <w:t xml:space="preserve"> </w:t>
      </w:r>
      <w:r>
        <w:t>to</w:t>
      </w:r>
      <w:r>
        <w:rPr>
          <w:spacing w:val="-2"/>
        </w:rPr>
        <w:t xml:space="preserve"> </w:t>
      </w:r>
      <w:r>
        <w:t>możliwe</w:t>
      </w:r>
      <w:r>
        <w:rPr>
          <w:spacing w:val="-4"/>
        </w:rPr>
        <w:t xml:space="preserve"> </w:t>
      </w:r>
      <w:r>
        <w:t>zlikwidować</w:t>
      </w:r>
      <w:r>
        <w:rPr>
          <w:spacing w:val="-5"/>
        </w:rPr>
        <w:t xml:space="preserve"> </w:t>
      </w:r>
      <w:r>
        <w:t>źródło</w:t>
      </w:r>
      <w:r>
        <w:rPr>
          <w:spacing w:val="-4"/>
        </w:rPr>
        <w:t xml:space="preserve"> </w:t>
      </w:r>
      <w:r>
        <w:t>wycieku</w:t>
      </w:r>
      <w:r>
        <w:rPr>
          <w:spacing w:val="-2"/>
        </w:rPr>
        <w:t xml:space="preserve"> </w:t>
      </w:r>
      <w:r>
        <w:t>lub</w:t>
      </w:r>
      <w:r>
        <w:rPr>
          <w:spacing w:val="-2"/>
        </w:rPr>
        <w:t xml:space="preserve"> </w:t>
      </w:r>
      <w:r>
        <w:t>innej</w:t>
      </w:r>
      <w:r>
        <w:rPr>
          <w:spacing w:val="-4"/>
        </w:rPr>
        <w:t xml:space="preserve"> </w:t>
      </w:r>
      <w:r>
        <w:rPr>
          <w:spacing w:val="-2"/>
        </w:rPr>
        <w:t>emisji,</w:t>
      </w:r>
    </w:p>
    <w:p w14:paraId="664BC92C" w14:textId="77777777" w:rsidR="00082AD7" w:rsidRDefault="00082AD7">
      <w:pPr>
        <w:pStyle w:val="Akapitzlist"/>
        <w:numPr>
          <w:ilvl w:val="0"/>
          <w:numId w:val="5"/>
        </w:numPr>
        <w:tabs>
          <w:tab w:val="left" w:pos="1409"/>
          <w:tab w:val="left" w:pos="2834"/>
          <w:tab w:val="left" w:pos="4038"/>
          <w:tab w:val="left" w:pos="4417"/>
          <w:tab w:val="left" w:pos="5266"/>
          <w:tab w:val="left" w:pos="5938"/>
          <w:tab w:val="left" w:pos="7463"/>
          <w:tab w:val="left" w:pos="7933"/>
          <w:tab w:val="left" w:pos="8803"/>
        </w:tabs>
        <w:kinsoku w:val="0"/>
        <w:overflowPunct w:val="0"/>
        <w:ind w:left="956" w:right="1130" w:firstLine="0"/>
        <w:jc w:val="left"/>
      </w:pPr>
      <w:r>
        <w:rPr>
          <w:spacing w:val="-2"/>
        </w:rPr>
        <w:t>Zawiadomić</w:t>
      </w:r>
      <w:r>
        <w:tab/>
      </w:r>
      <w:r>
        <w:rPr>
          <w:spacing w:val="-2"/>
        </w:rPr>
        <w:t>otoczenie</w:t>
      </w:r>
      <w:r>
        <w:tab/>
      </w:r>
      <w:r>
        <w:rPr>
          <w:spacing w:val="-10"/>
        </w:rPr>
        <w:t>o</w:t>
      </w:r>
      <w:r>
        <w:tab/>
      </w:r>
      <w:r>
        <w:rPr>
          <w:spacing w:val="-2"/>
        </w:rPr>
        <w:t>awarii</w:t>
      </w:r>
      <w:r>
        <w:tab/>
      </w:r>
      <w:r>
        <w:rPr>
          <w:spacing w:val="-4"/>
        </w:rPr>
        <w:t>oraz</w:t>
      </w:r>
      <w:r>
        <w:tab/>
      </w:r>
      <w:r>
        <w:rPr>
          <w:spacing w:val="-2"/>
        </w:rPr>
        <w:t>osobę/osoby</w:t>
      </w:r>
      <w:r>
        <w:tab/>
      </w:r>
      <w:r>
        <w:rPr>
          <w:spacing w:val="-6"/>
        </w:rPr>
        <w:t>ze</w:t>
      </w:r>
      <w:r>
        <w:tab/>
      </w:r>
      <w:r>
        <w:rPr>
          <w:spacing w:val="-2"/>
        </w:rPr>
        <w:t>strony</w:t>
      </w:r>
      <w:r>
        <w:tab/>
      </w:r>
      <w:r>
        <w:rPr>
          <w:spacing w:val="-2"/>
        </w:rPr>
        <w:t xml:space="preserve">Zamawiającego </w:t>
      </w:r>
      <w:r>
        <w:t>wyznaczoną/wyznaczone do kontaktu w miejscu wykonywania prac</w:t>
      </w:r>
    </w:p>
    <w:p w14:paraId="0471982C" w14:textId="77777777" w:rsidR="00082AD7" w:rsidRDefault="00082AD7">
      <w:pPr>
        <w:pStyle w:val="Akapitzlist"/>
        <w:numPr>
          <w:ilvl w:val="0"/>
          <w:numId w:val="5"/>
        </w:numPr>
        <w:tabs>
          <w:tab w:val="left" w:pos="1409"/>
          <w:tab w:val="left" w:pos="2834"/>
          <w:tab w:val="left" w:pos="4038"/>
          <w:tab w:val="left" w:pos="4417"/>
          <w:tab w:val="left" w:pos="5266"/>
          <w:tab w:val="left" w:pos="5938"/>
          <w:tab w:val="left" w:pos="7463"/>
          <w:tab w:val="left" w:pos="7933"/>
          <w:tab w:val="left" w:pos="8803"/>
        </w:tabs>
        <w:kinsoku w:val="0"/>
        <w:overflowPunct w:val="0"/>
        <w:ind w:left="956" w:right="1130" w:firstLine="0"/>
        <w:jc w:val="left"/>
        <w:sectPr w:rsidR="00082AD7">
          <w:pgSz w:w="11910" w:h="16840"/>
          <w:pgMar w:top="1080" w:right="0" w:bottom="1140" w:left="460" w:header="0" w:footer="943" w:gutter="0"/>
          <w:cols w:space="708"/>
          <w:noEndnote/>
        </w:sectPr>
      </w:pPr>
    </w:p>
    <w:p w14:paraId="14E774C7" w14:textId="77777777" w:rsidR="00082AD7" w:rsidRDefault="00082AD7">
      <w:pPr>
        <w:pStyle w:val="Akapitzlist"/>
        <w:numPr>
          <w:ilvl w:val="0"/>
          <w:numId w:val="5"/>
        </w:numPr>
        <w:tabs>
          <w:tab w:val="left" w:pos="1223"/>
        </w:tabs>
        <w:kinsoku w:val="0"/>
        <w:overflowPunct w:val="0"/>
        <w:spacing w:before="34"/>
        <w:ind w:left="1223" w:hanging="267"/>
        <w:jc w:val="left"/>
        <w:rPr>
          <w:spacing w:val="-2"/>
        </w:rPr>
      </w:pPr>
      <w:r>
        <w:lastRenderedPageBreak/>
        <w:t>W</w:t>
      </w:r>
      <w:r>
        <w:rPr>
          <w:spacing w:val="36"/>
        </w:rPr>
        <w:t xml:space="preserve"> </w:t>
      </w:r>
      <w:r>
        <w:t>trakcie</w:t>
      </w:r>
      <w:r>
        <w:rPr>
          <w:spacing w:val="39"/>
        </w:rPr>
        <w:t xml:space="preserve"> </w:t>
      </w:r>
      <w:r>
        <w:t>neutralizacji</w:t>
      </w:r>
      <w:r>
        <w:rPr>
          <w:spacing w:val="39"/>
        </w:rPr>
        <w:t xml:space="preserve"> </w:t>
      </w:r>
      <w:r>
        <w:t>wycieku</w:t>
      </w:r>
      <w:r>
        <w:rPr>
          <w:spacing w:val="39"/>
        </w:rPr>
        <w:t xml:space="preserve"> </w:t>
      </w:r>
      <w:r>
        <w:t>lub</w:t>
      </w:r>
      <w:r>
        <w:rPr>
          <w:spacing w:val="40"/>
        </w:rPr>
        <w:t xml:space="preserve"> </w:t>
      </w:r>
      <w:r>
        <w:t>innej</w:t>
      </w:r>
      <w:r>
        <w:rPr>
          <w:spacing w:val="38"/>
        </w:rPr>
        <w:t xml:space="preserve"> </w:t>
      </w:r>
      <w:r>
        <w:t>emisji</w:t>
      </w:r>
      <w:r>
        <w:rPr>
          <w:spacing w:val="39"/>
        </w:rPr>
        <w:t xml:space="preserve"> </w:t>
      </w:r>
      <w:r>
        <w:t>należy</w:t>
      </w:r>
      <w:r>
        <w:rPr>
          <w:spacing w:val="36"/>
        </w:rPr>
        <w:t xml:space="preserve"> </w:t>
      </w:r>
      <w:r>
        <w:t>postępować</w:t>
      </w:r>
      <w:r>
        <w:rPr>
          <w:spacing w:val="38"/>
        </w:rPr>
        <w:t xml:space="preserve"> </w:t>
      </w:r>
      <w:r>
        <w:t>zgodnie</w:t>
      </w:r>
      <w:r>
        <w:rPr>
          <w:spacing w:val="37"/>
        </w:rPr>
        <w:t xml:space="preserve"> </w:t>
      </w:r>
      <w:r>
        <w:t>z</w:t>
      </w:r>
      <w:r>
        <w:rPr>
          <w:spacing w:val="40"/>
        </w:rPr>
        <w:t xml:space="preserve"> </w:t>
      </w:r>
      <w:r>
        <w:rPr>
          <w:spacing w:val="-2"/>
        </w:rPr>
        <w:t>zaleceniami</w:t>
      </w:r>
    </w:p>
    <w:p w14:paraId="0E77B0E4" w14:textId="77777777" w:rsidR="00082AD7" w:rsidRDefault="00082AD7">
      <w:pPr>
        <w:pStyle w:val="Tekstpodstawowy"/>
        <w:kinsoku w:val="0"/>
        <w:overflowPunct w:val="0"/>
        <w:spacing w:before="2"/>
        <w:ind w:left="956"/>
        <w:rPr>
          <w:spacing w:val="-2"/>
        </w:rPr>
      </w:pPr>
      <w:r>
        <w:t>umieszczonymi</w:t>
      </w:r>
      <w:r>
        <w:rPr>
          <w:spacing w:val="-6"/>
        </w:rPr>
        <w:t xml:space="preserve"> </w:t>
      </w:r>
      <w:r>
        <w:t>w</w:t>
      </w:r>
      <w:r>
        <w:rPr>
          <w:spacing w:val="-3"/>
        </w:rPr>
        <w:t xml:space="preserve"> </w:t>
      </w:r>
      <w:r>
        <w:t>karcie</w:t>
      </w:r>
      <w:r>
        <w:rPr>
          <w:spacing w:val="-7"/>
        </w:rPr>
        <w:t xml:space="preserve"> </w:t>
      </w:r>
      <w:r>
        <w:t>charakterystyki</w:t>
      </w:r>
      <w:r>
        <w:rPr>
          <w:spacing w:val="-4"/>
        </w:rPr>
        <w:t xml:space="preserve"> </w:t>
      </w:r>
      <w:r>
        <w:t>niebezpiecznej</w:t>
      </w:r>
      <w:r>
        <w:rPr>
          <w:spacing w:val="-6"/>
        </w:rPr>
        <w:t xml:space="preserve"> </w:t>
      </w:r>
      <w:r>
        <w:t>substancji</w:t>
      </w:r>
      <w:r>
        <w:rPr>
          <w:spacing w:val="-5"/>
        </w:rPr>
        <w:t xml:space="preserve"> </w:t>
      </w:r>
      <w:r>
        <w:rPr>
          <w:spacing w:val="-2"/>
        </w:rPr>
        <w:t>chemicznej.</w:t>
      </w:r>
    </w:p>
    <w:p w14:paraId="20C9CFF4" w14:textId="77777777" w:rsidR="00082AD7" w:rsidRDefault="00082AD7">
      <w:pPr>
        <w:pStyle w:val="Tekstpodstawowy"/>
        <w:kinsoku w:val="0"/>
        <w:overflowPunct w:val="0"/>
        <w:spacing w:before="240"/>
        <w:ind w:left="956"/>
        <w:rPr>
          <w:b/>
          <w:bCs/>
          <w:spacing w:val="-4"/>
        </w:rPr>
      </w:pPr>
      <w:r>
        <w:rPr>
          <w:b/>
          <w:bCs/>
        </w:rPr>
        <w:t>Część</w:t>
      </w:r>
      <w:r>
        <w:rPr>
          <w:b/>
          <w:bCs/>
          <w:spacing w:val="-4"/>
        </w:rPr>
        <w:t xml:space="preserve"> </w:t>
      </w:r>
      <w:r>
        <w:rPr>
          <w:b/>
          <w:bCs/>
        </w:rPr>
        <w:t>V.</w:t>
      </w:r>
      <w:r>
        <w:rPr>
          <w:b/>
          <w:bCs/>
          <w:spacing w:val="47"/>
        </w:rPr>
        <w:t xml:space="preserve"> </w:t>
      </w:r>
      <w:r>
        <w:rPr>
          <w:b/>
          <w:bCs/>
        </w:rPr>
        <w:t>Postępowanie</w:t>
      </w:r>
      <w:r>
        <w:rPr>
          <w:b/>
          <w:bCs/>
          <w:spacing w:val="-6"/>
        </w:rPr>
        <w:t xml:space="preserve"> </w:t>
      </w:r>
      <w:r>
        <w:rPr>
          <w:b/>
          <w:bCs/>
        </w:rPr>
        <w:t>z</w:t>
      </w:r>
      <w:r>
        <w:rPr>
          <w:b/>
          <w:bCs/>
          <w:spacing w:val="-1"/>
        </w:rPr>
        <w:t xml:space="preserve"> </w:t>
      </w:r>
      <w:r>
        <w:rPr>
          <w:b/>
          <w:bCs/>
        </w:rPr>
        <w:t>odpadami</w:t>
      </w:r>
      <w:r>
        <w:rPr>
          <w:b/>
          <w:bCs/>
          <w:spacing w:val="-2"/>
        </w:rPr>
        <w:t xml:space="preserve"> </w:t>
      </w:r>
      <w:r>
        <w:rPr>
          <w:b/>
          <w:bCs/>
        </w:rPr>
        <w:t>wytworzonymi</w:t>
      </w:r>
      <w:r>
        <w:rPr>
          <w:b/>
          <w:bCs/>
          <w:spacing w:val="-2"/>
        </w:rPr>
        <w:t xml:space="preserve"> </w:t>
      </w:r>
      <w:r>
        <w:rPr>
          <w:b/>
          <w:bCs/>
        </w:rPr>
        <w:t>podczas</w:t>
      </w:r>
      <w:r>
        <w:rPr>
          <w:b/>
          <w:bCs/>
          <w:spacing w:val="-3"/>
        </w:rPr>
        <w:t xml:space="preserve"> </w:t>
      </w:r>
      <w:r>
        <w:rPr>
          <w:b/>
          <w:bCs/>
        </w:rPr>
        <w:t>prowadzenia</w:t>
      </w:r>
      <w:r>
        <w:rPr>
          <w:b/>
          <w:bCs/>
          <w:spacing w:val="-5"/>
        </w:rPr>
        <w:t xml:space="preserve"> </w:t>
      </w:r>
      <w:r>
        <w:rPr>
          <w:b/>
          <w:bCs/>
          <w:spacing w:val="-4"/>
        </w:rPr>
        <w:t>prac</w:t>
      </w:r>
    </w:p>
    <w:p w14:paraId="793B9529" w14:textId="77777777" w:rsidR="00082AD7" w:rsidRDefault="00082AD7">
      <w:pPr>
        <w:pStyle w:val="Tekstpodstawowy"/>
        <w:kinsoku w:val="0"/>
        <w:overflowPunct w:val="0"/>
        <w:spacing w:before="4"/>
        <w:rPr>
          <w:b/>
          <w:bCs/>
          <w:sz w:val="16"/>
          <w:szCs w:val="16"/>
        </w:rPr>
      </w:pPr>
    </w:p>
    <w:tbl>
      <w:tblPr>
        <w:tblW w:w="0" w:type="auto"/>
        <w:jc w:val="right"/>
        <w:tblLayout w:type="fixed"/>
        <w:tblCellMar>
          <w:left w:w="0" w:type="dxa"/>
          <w:right w:w="0" w:type="dxa"/>
        </w:tblCellMar>
        <w:tblLook w:val="0000" w:firstRow="0" w:lastRow="0" w:firstColumn="0" w:lastColumn="0" w:noHBand="0" w:noVBand="0"/>
      </w:tblPr>
      <w:tblGrid>
        <w:gridCol w:w="505"/>
        <w:gridCol w:w="3034"/>
        <w:gridCol w:w="1102"/>
        <w:gridCol w:w="967"/>
        <w:gridCol w:w="964"/>
        <w:gridCol w:w="1656"/>
        <w:gridCol w:w="1296"/>
        <w:gridCol w:w="1047"/>
      </w:tblGrid>
      <w:tr w:rsidR="00797A78" w14:paraId="112A3FE7" w14:textId="77777777" w:rsidTr="00082AD7">
        <w:trPr>
          <w:trHeight w:val="858"/>
          <w:jc w:val="right"/>
        </w:trPr>
        <w:tc>
          <w:tcPr>
            <w:tcW w:w="505" w:type="dxa"/>
            <w:vMerge w:val="restart"/>
            <w:tcBorders>
              <w:top w:val="single" w:sz="4" w:space="0" w:color="000000"/>
              <w:left w:val="single" w:sz="4" w:space="0" w:color="000000"/>
              <w:bottom w:val="single" w:sz="4" w:space="0" w:color="000000"/>
              <w:right w:val="single" w:sz="4" w:space="0" w:color="000000"/>
            </w:tcBorders>
          </w:tcPr>
          <w:p w14:paraId="7DD637B5" w14:textId="77777777" w:rsidR="00082AD7" w:rsidRDefault="00082AD7">
            <w:pPr>
              <w:pStyle w:val="TableParagraph"/>
              <w:kinsoku w:val="0"/>
              <w:overflowPunct w:val="0"/>
              <w:spacing w:before="1"/>
              <w:ind w:left="126"/>
              <w:rPr>
                <w:spacing w:val="-4"/>
                <w:sz w:val="18"/>
                <w:szCs w:val="18"/>
              </w:rPr>
            </w:pPr>
            <w:r>
              <w:rPr>
                <w:spacing w:val="-4"/>
                <w:sz w:val="18"/>
                <w:szCs w:val="18"/>
              </w:rPr>
              <w:t>L.p.</w:t>
            </w:r>
          </w:p>
        </w:tc>
        <w:tc>
          <w:tcPr>
            <w:tcW w:w="3034" w:type="dxa"/>
            <w:vMerge w:val="restart"/>
            <w:tcBorders>
              <w:top w:val="single" w:sz="4" w:space="0" w:color="000000"/>
              <w:left w:val="single" w:sz="4" w:space="0" w:color="000000"/>
              <w:bottom w:val="single" w:sz="4" w:space="0" w:color="000000"/>
              <w:right w:val="single" w:sz="4" w:space="0" w:color="000000"/>
            </w:tcBorders>
          </w:tcPr>
          <w:p w14:paraId="1E2417A9" w14:textId="77777777" w:rsidR="00082AD7" w:rsidRDefault="00082AD7">
            <w:pPr>
              <w:pStyle w:val="TableParagraph"/>
              <w:kinsoku w:val="0"/>
              <w:overflowPunct w:val="0"/>
              <w:spacing w:before="1" w:line="219" w:lineRule="exact"/>
              <w:ind w:left="8"/>
              <w:jc w:val="center"/>
              <w:rPr>
                <w:spacing w:val="-10"/>
                <w:sz w:val="18"/>
                <w:szCs w:val="18"/>
              </w:rPr>
            </w:pPr>
            <w:r>
              <w:rPr>
                <w:sz w:val="18"/>
                <w:szCs w:val="18"/>
              </w:rPr>
              <w:t>Nazwa</w:t>
            </w:r>
            <w:r>
              <w:rPr>
                <w:spacing w:val="-7"/>
                <w:sz w:val="18"/>
                <w:szCs w:val="18"/>
              </w:rPr>
              <w:t xml:space="preserve"> </w:t>
            </w:r>
            <w:r>
              <w:rPr>
                <w:sz w:val="18"/>
                <w:szCs w:val="18"/>
              </w:rPr>
              <w:t>odpadu/rodzaj</w:t>
            </w:r>
            <w:r>
              <w:rPr>
                <w:spacing w:val="-4"/>
                <w:sz w:val="18"/>
                <w:szCs w:val="18"/>
              </w:rPr>
              <w:t xml:space="preserve"> </w:t>
            </w:r>
            <w:r>
              <w:rPr>
                <w:sz w:val="18"/>
                <w:szCs w:val="18"/>
              </w:rPr>
              <w:t>odpadu</w:t>
            </w:r>
            <w:r>
              <w:rPr>
                <w:spacing w:val="-5"/>
                <w:sz w:val="18"/>
                <w:szCs w:val="18"/>
              </w:rPr>
              <w:t xml:space="preserve"> </w:t>
            </w:r>
            <w:r>
              <w:rPr>
                <w:sz w:val="18"/>
                <w:szCs w:val="18"/>
              </w:rPr>
              <w:t>zgodnie</w:t>
            </w:r>
            <w:r>
              <w:rPr>
                <w:spacing w:val="-4"/>
                <w:sz w:val="18"/>
                <w:szCs w:val="18"/>
              </w:rPr>
              <w:t xml:space="preserve"> </w:t>
            </w:r>
            <w:r>
              <w:rPr>
                <w:spacing w:val="-10"/>
                <w:sz w:val="18"/>
                <w:szCs w:val="18"/>
              </w:rPr>
              <w:t>z</w:t>
            </w:r>
          </w:p>
          <w:p w14:paraId="69AC8070" w14:textId="77777777" w:rsidR="00082AD7" w:rsidRDefault="00082AD7">
            <w:pPr>
              <w:pStyle w:val="TableParagraph"/>
              <w:kinsoku w:val="0"/>
              <w:overflowPunct w:val="0"/>
              <w:ind w:left="707" w:right="696" w:hanging="2"/>
              <w:jc w:val="center"/>
              <w:rPr>
                <w:sz w:val="18"/>
                <w:szCs w:val="18"/>
              </w:rPr>
            </w:pPr>
            <w:r>
              <w:rPr>
                <w:sz w:val="18"/>
                <w:szCs w:val="18"/>
              </w:rPr>
              <w:t>katalogiem odpadów (wypełnia</w:t>
            </w:r>
            <w:r>
              <w:rPr>
                <w:spacing w:val="-11"/>
                <w:sz w:val="18"/>
                <w:szCs w:val="18"/>
              </w:rPr>
              <w:t xml:space="preserve"> </w:t>
            </w:r>
            <w:r>
              <w:rPr>
                <w:sz w:val="18"/>
                <w:szCs w:val="18"/>
              </w:rPr>
              <w:t>Wykonawca)</w:t>
            </w:r>
          </w:p>
        </w:tc>
        <w:tc>
          <w:tcPr>
            <w:tcW w:w="1102" w:type="dxa"/>
            <w:vMerge w:val="restart"/>
            <w:tcBorders>
              <w:top w:val="single" w:sz="4" w:space="0" w:color="000000"/>
              <w:left w:val="single" w:sz="4" w:space="0" w:color="000000"/>
              <w:bottom w:val="single" w:sz="4" w:space="0" w:color="000000"/>
              <w:right w:val="single" w:sz="4" w:space="0" w:color="000000"/>
            </w:tcBorders>
          </w:tcPr>
          <w:p w14:paraId="19C844EC" w14:textId="77777777" w:rsidR="00082AD7" w:rsidRDefault="00082AD7">
            <w:pPr>
              <w:pStyle w:val="TableParagraph"/>
              <w:kinsoku w:val="0"/>
              <w:overflowPunct w:val="0"/>
              <w:spacing w:before="1"/>
              <w:ind w:left="93" w:right="80" w:hanging="4"/>
              <w:jc w:val="center"/>
              <w:rPr>
                <w:spacing w:val="-2"/>
                <w:sz w:val="18"/>
                <w:szCs w:val="18"/>
              </w:rPr>
            </w:pPr>
            <w:r>
              <w:rPr>
                <w:sz w:val="18"/>
                <w:szCs w:val="18"/>
              </w:rPr>
              <w:t>Kod</w:t>
            </w:r>
            <w:r>
              <w:rPr>
                <w:spacing w:val="-2"/>
                <w:sz w:val="18"/>
                <w:szCs w:val="18"/>
              </w:rPr>
              <w:t xml:space="preserve"> </w:t>
            </w:r>
            <w:r>
              <w:rPr>
                <w:sz w:val="18"/>
                <w:szCs w:val="18"/>
              </w:rPr>
              <w:t xml:space="preserve">odpadu </w:t>
            </w:r>
            <w:r>
              <w:rPr>
                <w:spacing w:val="-2"/>
                <w:sz w:val="18"/>
                <w:szCs w:val="18"/>
              </w:rPr>
              <w:t>(wypełnia</w:t>
            </w:r>
            <w:r>
              <w:rPr>
                <w:sz w:val="18"/>
                <w:szCs w:val="18"/>
              </w:rPr>
              <w:t xml:space="preserve"> </w:t>
            </w:r>
            <w:r>
              <w:rPr>
                <w:spacing w:val="-2"/>
                <w:sz w:val="18"/>
                <w:szCs w:val="18"/>
              </w:rPr>
              <w:t>Wykonawca)</w:t>
            </w:r>
          </w:p>
        </w:tc>
        <w:tc>
          <w:tcPr>
            <w:tcW w:w="1931" w:type="dxa"/>
            <w:gridSpan w:val="2"/>
            <w:tcBorders>
              <w:top w:val="single" w:sz="4" w:space="0" w:color="000000"/>
              <w:left w:val="single" w:sz="4" w:space="0" w:color="000000"/>
              <w:bottom w:val="single" w:sz="4" w:space="0" w:color="000000"/>
              <w:right w:val="single" w:sz="4" w:space="0" w:color="000000"/>
            </w:tcBorders>
          </w:tcPr>
          <w:p w14:paraId="3308CB5B" w14:textId="77777777" w:rsidR="00082AD7" w:rsidRDefault="00082AD7">
            <w:pPr>
              <w:pStyle w:val="TableParagraph"/>
              <w:kinsoku w:val="0"/>
              <w:overflowPunct w:val="0"/>
              <w:spacing w:before="1" w:line="219" w:lineRule="exact"/>
              <w:ind w:left="11"/>
              <w:jc w:val="center"/>
              <w:rPr>
                <w:spacing w:val="-2"/>
                <w:sz w:val="18"/>
                <w:szCs w:val="18"/>
              </w:rPr>
            </w:pPr>
            <w:r>
              <w:rPr>
                <w:sz w:val="18"/>
                <w:szCs w:val="18"/>
              </w:rPr>
              <w:t>Posiadane</w:t>
            </w:r>
            <w:r>
              <w:rPr>
                <w:spacing w:val="-6"/>
                <w:sz w:val="18"/>
                <w:szCs w:val="18"/>
              </w:rPr>
              <w:t xml:space="preserve"> </w:t>
            </w:r>
            <w:r>
              <w:rPr>
                <w:spacing w:val="-2"/>
                <w:sz w:val="18"/>
                <w:szCs w:val="18"/>
              </w:rPr>
              <w:t>uzgodnienie</w:t>
            </w:r>
          </w:p>
          <w:p w14:paraId="736E2FAE" w14:textId="77777777" w:rsidR="00082AD7" w:rsidRDefault="00082AD7">
            <w:pPr>
              <w:pStyle w:val="TableParagraph"/>
              <w:kinsoku w:val="0"/>
              <w:overflowPunct w:val="0"/>
              <w:spacing w:line="219" w:lineRule="exact"/>
              <w:ind w:left="11" w:right="2"/>
              <w:jc w:val="center"/>
              <w:rPr>
                <w:spacing w:val="-5"/>
                <w:sz w:val="18"/>
                <w:szCs w:val="18"/>
              </w:rPr>
            </w:pPr>
            <w:r>
              <w:rPr>
                <w:sz w:val="18"/>
                <w:szCs w:val="18"/>
              </w:rPr>
              <w:t>urzędowe</w:t>
            </w:r>
            <w:r>
              <w:rPr>
                <w:spacing w:val="34"/>
                <w:sz w:val="18"/>
                <w:szCs w:val="18"/>
              </w:rPr>
              <w:t xml:space="preserve"> </w:t>
            </w:r>
            <w:r>
              <w:rPr>
                <w:spacing w:val="-5"/>
                <w:sz w:val="18"/>
                <w:szCs w:val="18"/>
              </w:rPr>
              <w:t>na</w:t>
            </w:r>
          </w:p>
          <w:p w14:paraId="65282D4E" w14:textId="77777777" w:rsidR="00082AD7" w:rsidRDefault="00082AD7">
            <w:pPr>
              <w:pStyle w:val="TableParagraph"/>
              <w:kinsoku w:val="0"/>
              <w:overflowPunct w:val="0"/>
              <w:spacing w:before="1" w:line="219" w:lineRule="exact"/>
              <w:ind w:left="11" w:right="2"/>
              <w:jc w:val="center"/>
              <w:rPr>
                <w:spacing w:val="-2"/>
                <w:sz w:val="18"/>
                <w:szCs w:val="18"/>
              </w:rPr>
            </w:pPr>
            <w:r>
              <w:rPr>
                <w:sz w:val="18"/>
                <w:szCs w:val="18"/>
              </w:rPr>
              <w:t>wytwarzanie</w:t>
            </w:r>
            <w:r>
              <w:rPr>
                <w:spacing w:val="-4"/>
                <w:sz w:val="18"/>
                <w:szCs w:val="18"/>
              </w:rPr>
              <w:t xml:space="preserve"> </w:t>
            </w:r>
            <w:r>
              <w:rPr>
                <w:spacing w:val="-2"/>
                <w:sz w:val="18"/>
                <w:szCs w:val="18"/>
              </w:rPr>
              <w:t>odpadów</w:t>
            </w:r>
          </w:p>
          <w:p w14:paraId="515EF65B" w14:textId="77777777" w:rsidR="00082AD7" w:rsidRDefault="00082AD7">
            <w:pPr>
              <w:pStyle w:val="TableParagraph"/>
              <w:kinsoku w:val="0"/>
              <w:overflowPunct w:val="0"/>
              <w:spacing w:line="199" w:lineRule="exact"/>
              <w:ind w:left="11"/>
              <w:jc w:val="center"/>
              <w:rPr>
                <w:spacing w:val="-2"/>
                <w:sz w:val="18"/>
                <w:szCs w:val="18"/>
              </w:rPr>
            </w:pPr>
            <w:r>
              <w:rPr>
                <w:sz w:val="18"/>
                <w:szCs w:val="18"/>
              </w:rPr>
              <w:t>(zaznaczyć</w:t>
            </w:r>
            <w:r>
              <w:rPr>
                <w:spacing w:val="-4"/>
                <w:sz w:val="18"/>
                <w:szCs w:val="18"/>
              </w:rPr>
              <w:t xml:space="preserve"> </w:t>
            </w:r>
            <w:r>
              <w:rPr>
                <w:spacing w:val="-2"/>
                <w:sz w:val="18"/>
                <w:szCs w:val="18"/>
              </w:rPr>
              <w:t>krzyżykiem)</w:t>
            </w:r>
          </w:p>
        </w:tc>
        <w:tc>
          <w:tcPr>
            <w:tcW w:w="1656" w:type="dxa"/>
            <w:vMerge w:val="restart"/>
            <w:tcBorders>
              <w:top w:val="single" w:sz="4" w:space="0" w:color="000000"/>
              <w:left w:val="single" w:sz="4" w:space="0" w:color="000000"/>
              <w:bottom w:val="single" w:sz="4" w:space="0" w:color="000000"/>
              <w:right w:val="single" w:sz="4" w:space="0" w:color="000000"/>
            </w:tcBorders>
          </w:tcPr>
          <w:p w14:paraId="431DE5EA" w14:textId="77777777" w:rsidR="00082AD7" w:rsidRDefault="00082AD7">
            <w:pPr>
              <w:pStyle w:val="TableParagraph"/>
              <w:kinsoku w:val="0"/>
              <w:overflowPunct w:val="0"/>
              <w:spacing w:before="1"/>
              <w:ind w:left="102" w:right="94"/>
              <w:jc w:val="center"/>
              <w:rPr>
                <w:sz w:val="18"/>
                <w:szCs w:val="18"/>
              </w:rPr>
            </w:pPr>
            <w:r>
              <w:rPr>
                <w:sz w:val="18"/>
                <w:szCs w:val="18"/>
              </w:rPr>
              <w:t>Ilość</w:t>
            </w:r>
            <w:r>
              <w:rPr>
                <w:spacing w:val="-5"/>
                <w:sz w:val="18"/>
                <w:szCs w:val="18"/>
              </w:rPr>
              <w:t xml:space="preserve"> </w:t>
            </w:r>
            <w:r>
              <w:rPr>
                <w:sz w:val="18"/>
                <w:szCs w:val="18"/>
              </w:rPr>
              <w:t>odpadu</w:t>
            </w:r>
            <w:r>
              <w:rPr>
                <w:spacing w:val="-6"/>
                <w:sz w:val="18"/>
                <w:szCs w:val="18"/>
              </w:rPr>
              <w:t xml:space="preserve"> </w:t>
            </w:r>
            <w:r>
              <w:rPr>
                <w:sz w:val="18"/>
                <w:szCs w:val="18"/>
              </w:rPr>
              <w:t>(Mg) (przewidywana</w:t>
            </w:r>
            <w:r>
              <w:rPr>
                <w:spacing w:val="-11"/>
                <w:sz w:val="18"/>
                <w:szCs w:val="18"/>
              </w:rPr>
              <w:t xml:space="preserve"> </w:t>
            </w:r>
            <w:r>
              <w:rPr>
                <w:sz w:val="18"/>
                <w:szCs w:val="18"/>
              </w:rPr>
              <w:t xml:space="preserve">do wytworzenia - </w:t>
            </w:r>
            <w:r>
              <w:rPr>
                <w:spacing w:val="-2"/>
                <w:sz w:val="18"/>
                <w:szCs w:val="18"/>
              </w:rPr>
              <w:t>wypełnia</w:t>
            </w:r>
            <w:r>
              <w:rPr>
                <w:sz w:val="18"/>
                <w:szCs w:val="18"/>
              </w:rPr>
              <w:t xml:space="preserve"> Wykonawca lub</w:t>
            </w:r>
          </w:p>
          <w:p w14:paraId="6D0A0837" w14:textId="77777777" w:rsidR="00082AD7" w:rsidRDefault="00082AD7">
            <w:pPr>
              <w:pStyle w:val="TableParagraph"/>
              <w:kinsoku w:val="0"/>
              <w:overflowPunct w:val="0"/>
              <w:spacing w:line="199" w:lineRule="exact"/>
              <w:ind w:left="102" w:right="94"/>
              <w:jc w:val="center"/>
              <w:rPr>
                <w:spacing w:val="-2"/>
                <w:sz w:val="18"/>
                <w:szCs w:val="18"/>
              </w:rPr>
            </w:pPr>
            <w:r>
              <w:rPr>
                <w:spacing w:val="-2"/>
                <w:sz w:val="18"/>
                <w:szCs w:val="18"/>
              </w:rPr>
              <w:t>Zamawiający)</w:t>
            </w:r>
          </w:p>
        </w:tc>
        <w:tc>
          <w:tcPr>
            <w:tcW w:w="2343" w:type="dxa"/>
            <w:gridSpan w:val="2"/>
            <w:tcBorders>
              <w:top w:val="single" w:sz="4" w:space="0" w:color="000000"/>
              <w:left w:val="single" w:sz="4" w:space="0" w:color="000000"/>
              <w:bottom w:val="single" w:sz="4" w:space="0" w:color="000000"/>
              <w:right w:val="none" w:sz="6" w:space="0" w:color="auto"/>
            </w:tcBorders>
          </w:tcPr>
          <w:p w14:paraId="34EA0763" w14:textId="77777777" w:rsidR="00082AD7" w:rsidRDefault="00082AD7">
            <w:pPr>
              <w:pStyle w:val="TableParagraph"/>
              <w:kinsoku w:val="0"/>
              <w:overflowPunct w:val="0"/>
              <w:spacing w:before="1"/>
              <w:ind w:left="252" w:right="43" w:hanging="2"/>
              <w:jc w:val="center"/>
              <w:rPr>
                <w:sz w:val="18"/>
                <w:szCs w:val="18"/>
              </w:rPr>
            </w:pPr>
            <w:r>
              <w:rPr>
                <w:sz w:val="18"/>
                <w:szCs w:val="18"/>
              </w:rPr>
              <w:t>Odpowiedzialny za zagospodarowanie</w:t>
            </w:r>
            <w:r>
              <w:rPr>
                <w:spacing w:val="-11"/>
                <w:sz w:val="18"/>
                <w:szCs w:val="18"/>
              </w:rPr>
              <w:t xml:space="preserve"> </w:t>
            </w:r>
            <w:r>
              <w:rPr>
                <w:sz w:val="18"/>
                <w:szCs w:val="18"/>
              </w:rPr>
              <w:t>odpadów (zaznaczyć krzyżykiem)</w:t>
            </w:r>
          </w:p>
        </w:tc>
      </w:tr>
      <w:tr w:rsidR="00797A78" w14:paraId="2EFC4BFF" w14:textId="77777777" w:rsidTr="00082AD7">
        <w:trPr>
          <w:trHeight w:val="422"/>
          <w:jc w:val="right"/>
        </w:trPr>
        <w:tc>
          <w:tcPr>
            <w:tcW w:w="505" w:type="dxa"/>
            <w:vMerge/>
            <w:tcBorders>
              <w:top w:val="nil"/>
              <w:left w:val="single" w:sz="4" w:space="0" w:color="000000"/>
              <w:bottom w:val="single" w:sz="4" w:space="0" w:color="000000"/>
              <w:right w:val="single" w:sz="4" w:space="0" w:color="000000"/>
            </w:tcBorders>
          </w:tcPr>
          <w:p w14:paraId="1CE239B7" w14:textId="77777777" w:rsidR="00082AD7" w:rsidRDefault="00082AD7">
            <w:pPr>
              <w:pStyle w:val="Tekstpodstawowy"/>
              <w:kinsoku w:val="0"/>
              <w:overflowPunct w:val="0"/>
              <w:spacing w:before="4"/>
              <w:rPr>
                <w:b/>
                <w:bCs/>
                <w:sz w:val="2"/>
                <w:szCs w:val="2"/>
              </w:rPr>
            </w:pPr>
          </w:p>
        </w:tc>
        <w:tc>
          <w:tcPr>
            <w:tcW w:w="3034" w:type="dxa"/>
            <w:vMerge/>
            <w:tcBorders>
              <w:top w:val="nil"/>
              <w:left w:val="single" w:sz="4" w:space="0" w:color="000000"/>
              <w:bottom w:val="single" w:sz="4" w:space="0" w:color="000000"/>
              <w:right w:val="single" w:sz="4" w:space="0" w:color="000000"/>
            </w:tcBorders>
          </w:tcPr>
          <w:p w14:paraId="2DCCEF2F" w14:textId="77777777" w:rsidR="00082AD7" w:rsidRDefault="00082AD7">
            <w:pPr>
              <w:pStyle w:val="Tekstpodstawowy"/>
              <w:kinsoku w:val="0"/>
              <w:overflowPunct w:val="0"/>
              <w:spacing w:before="4"/>
              <w:rPr>
                <w:b/>
                <w:bCs/>
                <w:sz w:val="2"/>
                <w:szCs w:val="2"/>
              </w:rPr>
            </w:pPr>
          </w:p>
        </w:tc>
        <w:tc>
          <w:tcPr>
            <w:tcW w:w="1102" w:type="dxa"/>
            <w:vMerge/>
            <w:tcBorders>
              <w:top w:val="nil"/>
              <w:left w:val="single" w:sz="4" w:space="0" w:color="000000"/>
              <w:bottom w:val="single" w:sz="4" w:space="0" w:color="000000"/>
              <w:right w:val="single" w:sz="4" w:space="0" w:color="000000"/>
            </w:tcBorders>
          </w:tcPr>
          <w:p w14:paraId="2A009F6A" w14:textId="77777777" w:rsidR="00082AD7" w:rsidRDefault="00082AD7">
            <w:pPr>
              <w:pStyle w:val="Tekstpodstawowy"/>
              <w:kinsoku w:val="0"/>
              <w:overflowPunct w:val="0"/>
              <w:spacing w:before="4"/>
              <w:rPr>
                <w:b/>
                <w:bCs/>
                <w:sz w:val="2"/>
                <w:szCs w:val="2"/>
              </w:rPr>
            </w:pPr>
          </w:p>
        </w:tc>
        <w:tc>
          <w:tcPr>
            <w:tcW w:w="967" w:type="dxa"/>
            <w:tcBorders>
              <w:top w:val="single" w:sz="4" w:space="0" w:color="000000"/>
              <w:left w:val="single" w:sz="4" w:space="0" w:color="000000"/>
              <w:bottom w:val="single" w:sz="4" w:space="0" w:color="000000"/>
              <w:right w:val="single" w:sz="4" w:space="0" w:color="000000"/>
            </w:tcBorders>
          </w:tcPr>
          <w:p w14:paraId="74F067F7" w14:textId="77777777" w:rsidR="00082AD7" w:rsidRDefault="00082AD7">
            <w:pPr>
              <w:pStyle w:val="TableParagraph"/>
              <w:kinsoku w:val="0"/>
              <w:overflowPunct w:val="0"/>
              <w:spacing w:before="1"/>
              <w:ind w:left="6"/>
              <w:jc w:val="center"/>
              <w:rPr>
                <w:spacing w:val="-5"/>
                <w:sz w:val="18"/>
                <w:szCs w:val="18"/>
              </w:rPr>
            </w:pPr>
            <w:r>
              <w:rPr>
                <w:spacing w:val="-5"/>
                <w:sz w:val="18"/>
                <w:szCs w:val="18"/>
              </w:rPr>
              <w:t>TAK</w:t>
            </w:r>
          </w:p>
        </w:tc>
        <w:tc>
          <w:tcPr>
            <w:tcW w:w="964" w:type="dxa"/>
            <w:tcBorders>
              <w:top w:val="single" w:sz="4" w:space="0" w:color="000000"/>
              <w:left w:val="single" w:sz="4" w:space="0" w:color="000000"/>
              <w:bottom w:val="single" w:sz="4" w:space="0" w:color="000000"/>
              <w:right w:val="single" w:sz="4" w:space="0" w:color="000000"/>
            </w:tcBorders>
          </w:tcPr>
          <w:p w14:paraId="45D1735B" w14:textId="77777777" w:rsidR="00082AD7" w:rsidRDefault="00082AD7">
            <w:pPr>
              <w:pStyle w:val="TableParagraph"/>
              <w:kinsoku w:val="0"/>
              <w:overflowPunct w:val="0"/>
              <w:spacing w:before="1"/>
              <w:ind w:left="10"/>
              <w:jc w:val="center"/>
              <w:rPr>
                <w:spacing w:val="-5"/>
                <w:sz w:val="18"/>
                <w:szCs w:val="18"/>
              </w:rPr>
            </w:pPr>
            <w:r>
              <w:rPr>
                <w:spacing w:val="-5"/>
                <w:sz w:val="18"/>
                <w:szCs w:val="18"/>
              </w:rPr>
              <w:t>NIE</w:t>
            </w:r>
          </w:p>
        </w:tc>
        <w:tc>
          <w:tcPr>
            <w:tcW w:w="1656" w:type="dxa"/>
            <w:vMerge/>
            <w:tcBorders>
              <w:top w:val="nil"/>
              <w:left w:val="single" w:sz="4" w:space="0" w:color="000000"/>
              <w:bottom w:val="single" w:sz="4" w:space="0" w:color="000000"/>
              <w:right w:val="single" w:sz="4" w:space="0" w:color="000000"/>
            </w:tcBorders>
          </w:tcPr>
          <w:p w14:paraId="0F433105" w14:textId="77777777" w:rsidR="00082AD7" w:rsidRDefault="00082AD7">
            <w:pPr>
              <w:pStyle w:val="Tekstpodstawowy"/>
              <w:kinsoku w:val="0"/>
              <w:overflowPunct w:val="0"/>
              <w:spacing w:before="4"/>
              <w:rPr>
                <w:b/>
                <w:bCs/>
                <w:sz w:val="2"/>
                <w:szCs w:val="2"/>
              </w:rPr>
            </w:pPr>
          </w:p>
        </w:tc>
        <w:tc>
          <w:tcPr>
            <w:tcW w:w="1296" w:type="dxa"/>
            <w:tcBorders>
              <w:top w:val="single" w:sz="4" w:space="0" w:color="000000"/>
              <w:left w:val="single" w:sz="4" w:space="0" w:color="000000"/>
              <w:bottom w:val="single" w:sz="4" w:space="0" w:color="000000"/>
              <w:right w:val="single" w:sz="4" w:space="0" w:color="000000"/>
            </w:tcBorders>
          </w:tcPr>
          <w:p w14:paraId="1FBC40D2" w14:textId="77777777" w:rsidR="00082AD7" w:rsidRDefault="00082AD7">
            <w:pPr>
              <w:pStyle w:val="TableParagraph"/>
              <w:kinsoku w:val="0"/>
              <w:overflowPunct w:val="0"/>
              <w:spacing w:before="1"/>
              <w:ind w:left="220"/>
              <w:rPr>
                <w:spacing w:val="-2"/>
                <w:sz w:val="18"/>
                <w:szCs w:val="18"/>
              </w:rPr>
            </w:pPr>
            <w:r>
              <w:rPr>
                <w:spacing w:val="-2"/>
                <w:sz w:val="18"/>
                <w:szCs w:val="18"/>
              </w:rPr>
              <w:t>Wykonawca</w:t>
            </w:r>
          </w:p>
        </w:tc>
        <w:tc>
          <w:tcPr>
            <w:tcW w:w="1047" w:type="dxa"/>
            <w:tcBorders>
              <w:top w:val="single" w:sz="4" w:space="0" w:color="000000"/>
              <w:left w:val="single" w:sz="4" w:space="0" w:color="000000"/>
              <w:bottom w:val="single" w:sz="4" w:space="0" w:color="000000"/>
              <w:right w:val="none" w:sz="6" w:space="0" w:color="auto"/>
            </w:tcBorders>
          </w:tcPr>
          <w:p w14:paraId="140F6E04" w14:textId="77777777" w:rsidR="00082AD7" w:rsidRDefault="00082AD7">
            <w:pPr>
              <w:pStyle w:val="TableParagraph"/>
              <w:kinsoku w:val="0"/>
              <w:overflowPunct w:val="0"/>
              <w:spacing w:before="1"/>
              <w:ind w:left="57"/>
              <w:rPr>
                <w:spacing w:val="-2"/>
                <w:sz w:val="18"/>
                <w:szCs w:val="18"/>
              </w:rPr>
            </w:pPr>
            <w:r>
              <w:rPr>
                <w:spacing w:val="-2"/>
                <w:sz w:val="18"/>
                <w:szCs w:val="18"/>
              </w:rPr>
              <w:t>Zamawiający</w:t>
            </w:r>
          </w:p>
        </w:tc>
      </w:tr>
      <w:tr w:rsidR="00797A78" w14:paraId="6AA5F869" w14:textId="77777777" w:rsidTr="00082AD7">
        <w:trPr>
          <w:trHeight w:val="334"/>
          <w:jc w:val="right"/>
        </w:trPr>
        <w:tc>
          <w:tcPr>
            <w:tcW w:w="505" w:type="dxa"/>
            <w:tcBorders>
              <w:top w:val="single" w:sz="4" w:space="0" w:color="000000"/>
              <w:left w:val="single" w:sz="4" w:space="0" w:color="000000"/>
              <w:bottom w:val="single" w:sz="4" w:space="0" w:color="000000"/>
              <w:right w:val="single" w:sz="4" w:space="0" w:color="000000"/>
            </w:tcBorders>
          </w:tcPr>
          <w:p w14:paraId="1FFC467D" w14:textId="77777777" w:rsidR="00082AD7" w:rsidRDefault="00082AD7">
            <w:pPr>
              <w:pStyle w:val="TableParagraph"/>
              <w:kinsoku w:val="0"/>
              <w:overflowPunct w:val="0"/>
              <w:rPr>
                <w:rFonts w:ascii="Times New Roman" w:hAnsi="Times New Roman" w:cs="Times New Roman"/>
                <w:sz w:val="22"/>
                <w:szCs w:val="22"/>
              </w:rPr>
            </w:pPr>
          </w:p>
        </w:tc>
        <w:tc>
          <w:tcPr>
            <w:tcW w:w="3034" w:type="dxa"/>
            <w:tcBorders>
              <w:top w:val="single" w:sz="4" w:space="0" w:color="000000"/>
              <w:left w:val="single" w:sz="4" w:space="0" w:color="000000"/>
              <w:bottom w:val="single" w:sz="4" w:space="0" w:color="000000"/>
              <w:right w:val="single" w:sz="4" w:space="0" w:color="000000"/>
            </w:tcBorders>
          </w:tcPr>
          <w:p w14:paraId="2C28DC83" w14:textId="77777777" w:rsidR="00082AD7" w:rsidRDefault="00082AD7">
            <w:pPr>
              <w:pStyle w:val="TableParagraph"/>
              <w:kinsoku w:val="0"/>
              <w:overflowPunct w:val="0"/>
              <w:rPr>
                <w:rFonts w:ascii="Times New Roman" w:hAnsi="Times New Roman" w:cs="Times New Roman"/>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36A062C9" w14:textId="77777777" w:rsidR="00082AD7" w:rsidRDefault="00082AD7">
            <w:pPr>
              <w:pStyle w:val="TableParagraph"/>
              <w:kinsoku w:val="0"/>
              <w:overflowPunct w:val="0"/>
              <w:rPr>
                <w:rFonts w:ascii="Times New Roman" w:hAnsi="Times New Roman" w:cs="Times New Roman"/>
                <w:sz w:val="22"/>
                <w:szCs w:val="22"/>
              </w:rPr>
            </w:pPr>
          </w:p>
        </w:tc>
        <w:tc>
          <w:tcPr>
            <w:tcW w:w="967" w:type="dxa"/>
            <w:tcBorders>
              <w:top w:val="single" w:sz="4" w:space="0" w:color="000000"/>
              <w:left w:val="single" w:sz="4" w:space="0" w:color="000000"/>
              <w:bottom w:val="single" w:sz="4" w:space="0" w:color="000000"/>
              <w:right w:val="single" w:sz="4" w:space="0" w:color="000000"/>
            </w:tcBorders>
          </w:tcPr>
          <w:p w14:paraId="41FA80A7" w14:textId="77777777" w:rsidR="00082AD7" w:rsidRDefault="00082AD7">
            <w:pPr>
              <w:pStyle w:val="TableParagraph"/>
              <w:kinsoku w:val="0"/>
              <w:overflowPunct w:val="0"/>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14:paraId="42265305" w14:textId="77777777" w:rsidR="00082AD7" w:rsidRDefault="00082AD7">
            <w:pPr>
              <w:pStyle w:val="TableParagraph"/>
              <w:kinsoku w:val="0"/>
              <w:overflowPunct w:val="0"/>
              <w:rPr>
                <w:rFonts w:ascii="Times New Roman" w:hAnsi="Times New Roman" w:cs="Times New Roman"/>
                <w:sz w:val="22"/>
                <w:szCs w:val="22"/>
              </w:rPr>
            </w:pPr>
          </w:p>
        </w:tc>
        <w:tc>
          <w:tcPr>
            <w:tcW w:w="1656" w:type="dxa"/>
            <w:tcBorders>
              <w:top w:val="single" w:sz="4" w:space="0" w:color="000000"/>
              <w:left w:val="single" w:sz="4" w:space="0" w:color="000000"/>
              <w:bottom w:val="single" w:sz="4" w:space="0" w:color="000000"/>
              <w:right w:val="single" w:sz="4" w:space="0" w:color="000000"/>
            </w:tcBorders>
          </w:tcPr>
          <w:p w14:paraId="534BC42D" w14:textId="77777777" w:rsidR="00082AD7" w:rsidRDefault="00082AD7">
            <w:pPr>
              <w:pStyle w:val="TableParagraph"/>
              <w:kinsoku w:val="0"/>
              <w:overflowPunct w:val="0"/>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tcPr>
          <w:p w14:paraId="1CB1D8A1" w14:textId="77777777" w:rsidR="00082AD7" w:rsidRDefault="00082AD7">
            <w:pPr>
              <w:pStyle w:val="TableParagraph"/>
              <w:kinsoku w:val="0"/>
              <w:overflowPunct w:val="0"/>
              <w:rPr>
                <w:rFonts w:ascii="Times New Roman" w:hAnsi="Times New Roman" w:cs="Times New Roman"/>
                <w:sz w:val="22"/>
                <w:szCs w:val="22"/>
              </w:rPr>
            </w:pPr>
          </w:p>
        </w:tc>
        <w:tc>
          <w:tcPr>
            <w:tcW w:w="1047" w:type="dxa"/>
            <w:tcBorders>
              <w:top w:val="single" w:sz="4" w:space="0" w:color="000000"/>
              <w:left w:val="single" w:sz="4" w:space="0" w:color="000000"/>
              <w:bottom w:val="single" w:sz="4" w:space="0" w:color="000000"/>
              <w:right w:val="none" w:sz="6" w:space="0" w:color="auto"/>
            </w:tcBorders>
          </w:tcPr>
          <w:p w14:paraId="6DD049A4" w14:textId="77777777" w:rsidR="00082AD7" w:rsidRDefault="00082AD7">
            <w:pPr>
              <w:pStyle w:val="TableParagraph"/>
              <w:kinsoku w:val="0"/>
              <w:overflowPunct w:val="0"/>
              <w:rPr>
                <w:rFonts w:ascii="Times New Roman" w:hAnsi="Times New Roman" w:cs="Times New Roman"/>
                <w:sz w:val="22"/>
                <w:szCs w:val="22"/>
              </w:rPr>
            </w:pPr>
          </w:p>
        </w:tc>
      </w:tr>
      <w:tr w:rsidR="00797A78" w14:paraId="10453E85" w14:textId="77777777" w:rsidTr="00082AD7">
        <w:trPr>
          <w:trHeight w:val="349"/>
          <w:jc w:val="right"/>
        </w:trPr>
        <w:tc>
          <w:tcPr>
            <w:tcW w:w="505" w:type="dxa"/>
            <w:tcBorders>
              <w:top w:val="single" w:sz="4" w:space="0" w:color="000000"/>
              <w:left w:val="single" w:sz="4" w:space="0" w:color="000000"/>
              <w:bottom w:val="single" w:sz="4" w:space="0" w:color="000000"/>
              <w:right w:val="single" w:sz="4" w:space="0" w:color="000000"/>
            </w:tcBorders>
          </w:tcPr>
          <w:p w14:paraId="7C37BA45" w14:textId="77777777" w:rsidR="00082AD7" w:rsidRDefault="00082AD7">
            <w:pPr>
              <w:pStyle w:val="TableParagraph"/>
              <w:kinsoku w:val="0"/>
              <w:overflowPunct w:val="0"/>
              <w:rPr>
                <w:rFonts w:ascii="Times New Roman" w:hAnsi="Times New Roman" w:cs="Times New Roman"/>
                <w:sz w:val="22"/>
                <w:szCs w:val="22"/>
              </w:rPr>
            </w:pPr>
          </w:p>
        </w:tc>
        <w:tc>
          <w:tcPr>
            <w:tcW w:w="3034" w:type="dxa"/>
            <w:tcBorders>
              <w:top w:val="single" w:sz="4" w:space="0" w:color="000000"/>
              <w:left w:val="single" w:sz="4" w:space="0" w:color="000000"/>
              <w:bottom w:val="single" w:sz="4" w:space="0" w:color="000000"/>
              <w:right w:val="single" w:sz="4" w:space="0" w:color="000000"/>
            </w:tcBorders>
          </w:tcPr>
          <w:p w14:paraId="00F1D903" w14:textId="77777777" w:rsidR="00082AD7" w:rsidRDefault="00082AD7">
            <w:pPr>
              <w:pStyle w:val="TableParagraph"/>
              <w:kinsoku w:val="0"/>
              <w:overflowPunct w:val="0"/>
              <w:rPr>
                <w:rFonts w:ascii="Times New Roman" w:hAnsi="Times New Roman" w:cs="Times New Roman"/>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591F09F3" w14:textId="77777777" w:rsidR="00082AD7" w:rsidRDefault="00082AD7">
            <w:pPr>
              <w:pStyle w:val="TableParagraph"/>
              <w:kinsoku w:val="0"/>
              <w:overflowPunct w:val="0"/>
              <w:rPr>
                <w:rFonts w:ascii="Times New Roman" w:hAnsi="Times New Roman" w:cs="Times New Roman"/>
                <w:sz w:val="22"/>
                <w:szCs w:val="22"/>
              </w:rPr>
            </w:pPr>
          </w:p>
        </w:tc>
        <w:tc>
          <w:tcPr>
            <w:tcW w:w="967" w:type="dxa"/>
            <w:tcBorders>
              <w:top w:val="single" w:sz="4" w:space="0" w:color="000000"/>
              <w:left w:val="single" w:sz="4" w:space="0" w:color="000000"/>
              <w:bottom w:val="single" w:sz="4" w:space="0" w:color="000000"/>
              <w:right w:val="single" w:sz="4" w:space="0" w:color="000000"/>
            </w:tcBorders>
          </w:tcPr>
          <w:p w14:paraId="16CDA285" w14:textId="77777777" w:rsidR="00082AD7" w:rsidRDefault="00082AD7">
            <w:pPr>
              <w:pStyle w:val="TableParagraph"/>
              <w:kinsoku w:val="0"/>
              <w:overflowPunct w:val="0"/>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14:paraId="69E09531" w14:textId="77777777" w:rsidR="00082AD7" w:rsidRDefault="00082AD7">
            <w:pPr>
              <w:pStyle w:val="TableParagraph"/>
              <w:kinsoku w:val="0"/>
              <w:overflowPunct w:val="0"/>
              <w:rPr>
                <w:rFonts w:ascii="Times New Roman" w:hAnsi="Times New Roman" w:cs="Times New Roman"/>
                <w:sz w:val="22"/>
                <w:szCs w:val="22"/>
              </w:rPr>
            </w:pPr>
          </w:p>
        </w:tc>
        <w:tc>
          <w:tcPr>
            <w:tcW w:w="1656" w:type="dxa"/>
            <w:tcBorders>
              <w:top w:val="single" w:sz="4" w:space="0" w:color="000000"/>
              <w:left w:val="single" w:sz="4" w:space="0" w:color="000000"/>
              <w:bottom w:val="single" w:sz="4" w:space="0" w:color="000000"/>
              <w:right w:val="single" w:sz="4" w:space="0" w:color="000000"/>
            </w:tcBorders>
          </w:tcPr>
          <w:p w14:paraId="67C86093" w14:textId="77777777" w:rsidR="00082AD7" w:rsidRDefault="00082AD7">
            <w:pPr>
              <w:pStyle w:val="TableParagraph"/>
              <w:kinsoku w:val="0"/>
              <w:overflowPunct w:val="0"/>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tcPr>
          <w:p w14:paraId="0D2DD733" w14:textId="77777777" w:rsidR="00082AD7" w:rsidRDefault="00082AD7">
            <w:pPr>
              <w:pStyle w:val="TableParagraph"/>
              <w:kinsoku w:val="0"/>
              <w:overflowPunct w:val="0"/>
              <w:rPr>
                <w:rFonts w:ascii="Times New Roman" w:hAnsi="Times New Roman" w:cs="Times New Roman"/>
                <w:sz w:val="22"/>
                <w:szCs w:val="22"/>
              </w:rPr>
            </w:pPr>
          </w:p>
        </w:tc>
        <w:tc>
          <w:tcPr>
            <w:tcW w:w="1047" w:type="dxa"/>
            <w:tcBorders>
              <w:top w:val="single" w:sz="4" w:space="0" w:color="000000"/>
              <w:left w:val="single" w:sz="4" w:space="0" w:color="000000"/>
              <w:bottom w:val="single" w:sz="4" w:space="0" w:color="000000"/>
              <w:right w:val="none" w:sz="6" w:space="0" w:color="auto"/>
            </w:tcBorders>
          </w:tcPr>
          <w:p w14:paraId="32A5734E" w14:textId="77777777" w:rsidR="00082AD7" w:rsidRDefault="00082AD7">
            <w:pPr>
              <w:pStyle w:val="TableParagraph"/>
              <w:kinsoku w:val="0"/>
              <w:overflowPunct w:val="0"/>
              <w:rPr>
                <w:rFonts w:ascii="Times New Roman" w:hAnsi="Times New Roman" w:cs="Times New Roman"/>
                <w:sz w:val="22"/>
                <w:szCs w:val="22"/>
              </w:rPr>
            </w:pPr>
          </w:p>
        </w:tc>
      </w:tr>
      <w:tr w:rsidR="00797A78" w14:paraId="16E7887A" w14:textId="77777777" w:rsidTr="00082AD7">
        <w:trPr>
          <w:trHeight w:val="342"/>
          <w:jc w:val="right"/>
        </w:trPr>
        <w:tc>
          <w:tcPr>
            <w:tcW w:w="505" w:type="dxa"/>
            <w:tcBorders>
              <w:top w:val="single" w:sz="4" w:space="0" w:color="000000"/>
              <w:left w:val="single" w:sz="4" w:space="0" w:color="000000"/>
              <w:bottom w:val="single" w:sz="4" w:space="0" w:color="000000"/>
              <w:right w:val="single" w:sz="4" w:space="0" w:color="000000"/>
            </w:tcBorders>
          </w:tcPr>
          <w:p w14:paraId="4B7C3D39" w14:textId="77777777" w:rsidR="00082AD7" w:rsidRDefault="00082AD7">
            <w:pPr>
              <w:pStyle w:val="TableParagraph"/>
              <w:kinsoku w:val="0"/>
              <w:overflowPunct w:val="0"/>
              <w:rPr>
                <w:rFonts w:ascii="Times New Roman" w:hAnsi="Times New Roman" w:cs="Times New Roman"/>
                <w:sz w:val="22"/>
                <w:szCs w:val="22"/>
              </w:rPr>
            </w:pPr>
          </w:p>
        </w:tc>
        <w:tc>
          <w:tcPr>
            <w:tcW w:w="3034" w:type="dxa"/>
            <w:tcBorders>
              <w:top w:val="single" w:sz="4" w:space="0" w:color="000000"/>
              <w:left w:val="single" w:sz="4" w:space="0" w:color="000000"/>
              <w:bottom w:val="single" w:sz="4" w:space="0" w:color="000000"/>
              <w:right w:val="single" w:sz="4" w:space="0" w:color="000000"/>
            </w:tcBorders>
          </w:tcPr>
          <w:p w14:paraId="7845836D" w14:textId="77777777" w:rsidR="00082AD7" w:rsidRDefault="00082AD7">
            <w:pPr>
              <w:pStyle w:val="TableParagraph"/>
              <w:kinsoku w:val="0"/>
              <w:overflowPunct w:val="0"/>
              <w:rPr>
                <w:rFonts w:ascii="Times New Roman" w:hAnsi="Times New Roman" w:cs="Times New Roman"/>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1DCFF6FE" w14:textId="77777777" w:rsidR="00082AD7" w:rsidRDefault="00082AD7">
            <w:pPr>
              <w:pStyle w:val="TableParagraph"/>
              <w:kinsoku w:val="0"/>
              <w:overflowPunct w:val="0"/>
              <w:rPr>
                <w:rFonts w:ascii="Times New Roman" w:hAnsi="Times New Roman" w:cs="Times New Roman"/>
                <w:sz w:val="22"/>
                <w:szCs w:val="22"/>
              </w:rPr>
            </w:pPr>
          </w:p>
        </w:tc>
        <w:tc>
          <w:tcPr>
            <w:tcW w:w="967" w:type="dxa"/>
            <w:tcBorders>
              <w:top w:val="single" w:sz="4" w:space="0" w:color="000000"/>
              <w:left w:val="single" w:sz="4" w:space="0" w:color="000000"/>
              <w:bottom w:val="single" w:sz="4" w:space="0" w:color="000000"/>
              <w:right w:val="single" w:sz="4" w:space="0" w:color="000000"/>
            </w:tcBorders>
          </w:tcPr>
          <w:p w14:paraId="4E4334A1" w14:textId="77777777" w:rsidR="00082AD7" w:rsidRDefault="00082AD7">
            <w:pPr>
              <w:pStyle w:val="TableParagraph"/>
              <w:kinsoku w:val="0"/>
              <w:overflowPunct w:val="0"/>
              <w:rPr>
                <w:rFonts w:ascii="Times New Roman" w:hAnsi="Times New Roman" w:cs="Times New Roman"/>
                <w:sz w:val="22"/>
                <w:szCs w:val="22"/>
              </w:rPr>
            </w:pPr>
          </w:p>
        </w:tc>
        <w:tc>
          <w:tcPr>
            <w:tcW w:w="964" w:type="dxa"/>
            <w:tcBorders>
              <w:top w:val="single" w:sz="4" w:space="0" w:color="000000"/>
              <w:left w:val="single" w:sz="4" w:space="0" w:color="000000"/>
              <w:bottom w:val="single" w:sz="4" w:space="0" w:color="000000"/>
              <w:right w:val="single" w:sz="4" w:space="0" w:color="000000"/>
            </w:tcBorders>
          </w:tcPr>
          <w:p w14:paraId="0346F3D6" w14:textId="77777777" w:rsidR="00082AD7" w:rsidRDefault="00082AD7">
            <w:pPr>
              <w:pStyle w:val="TableParagraph"/>
              <w:kinsoku w:val="0"/>
              <w:overflowPunct w:val="0"/>
              <w:rPr>
                <w:rFonts w:ascii="Times New Roman" w:hAnsi="Times New Roman" w:cs="Times New Roman"/>
                <w:sz w:val="22"/>
                <w:szCs w:val="22"/>
              </w:rPr>
            </w:pPr>
          </w:p>
        </w:tc>
        <w:tc>
          <w:tcPr>
            <w:tcW w:w="1656" w:type="dxa"/>
            <w:tcBorders>
              <w:top w:val="single" w:sz="4" w:space="0" w:color="000000"/>
              <w:left w:val="single" w:sz="4" w:space="0" w:color="000000"/>
              <w:bottom w:val="single" w:sz="4" w:space="0" w:color="000000"/>
              <w:right w:val="single" w:sz="4" w:space="0" w:color="000000"/>
            </w:tcBorders>
          </w:tcPr>
          <w:p w14:paraId="54050912" w14:textId="77777777" w:rsidR="00082AD7" w:rsidRDefault="00082AD7">
            <w:pPr>
              <w:pStyle w:val="TableParagraph"/>
              <w:kinsoku w:val="0"/>
              <w:overflowPunct w:val="0"/>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tcPr>
          <w:p w14:paraId="6039D773" w14:textId="77777777" w:rsidR="00082AD7" w:rsidRDefault="00082AD7">
            <w:pPr>
              <w:pStyle w:val="TableParagraph"/>
              <w:kinsoku w:val="0"/>
              <w:overflowPunct w:val="0"/>
              <w:rPr>
                <w:rFonts w:ascii="Times New Roman" w:hAnsi="Times New Roman" w:cs="Times New Roman"/>
                <w:sz w:val="22"/>
                <w:szCs w:val="22"/>
              </w:rPr>
            </w:pPr>
          </w:p>
        </w:tc>
        <w:tc>
          <w:tcPr>
            <w:tcW w:w="1047" w:type="dxa"/>
            <w:tcBorders>
              <w:top w:val="single" w:sz="4" w:space="0" w:color="000000"/>
              <w:left w:val="single" w:sz="4" w:space="0" w:color="000000"/>
              <w:bottom w:val="single" w:sz="4" w:space="0" w:color="000000"/>
              <w:right w:val="none" w:sz="6" w:space="0" w:color="auto"/>
            </w:tcBorders>
          </w:tcPr>
          <w:p w14:paraId="260B3471" w14:textId="77777777" w:rsidR="00082AD7" w:rsidRDefault="00082AD7">
            <w:pPr>
              <w:pStyle w:val="TableParagraph"/>
              <w:kinsoku w:val="0"/>
              <w:overflowPunct w:val="0"/>
              <w:rPr>
                <w:rFonts w:ascii="Times New Roman" w:hAnsi="Times New Roman" w:cs="Times New Roman"/>
                <w:sz w:val="22"/>
                <w:szCs w:val="22"/>
              </w:rPr>
            </w:pPr>
          </w:p>
        </w:tc>
      </w:tr>
    </w:tbl>
    <w:p w14:paraId="4B6B775A" w14:textId="77777777" w:rsidR="00082AD7" w:rsidRDefault="00082AD7">
      <w:pPr>
        <w:pStyle w:val="Tekstpodstawowy"/>
        <w:kinsoku w:val="0"/>
        <w:overflowPunct w:val="0"/>
        <w:rPr>
          <w:b/>
          <w:bCs/>
        </w:rPr>
      </w:pPr>
    </w:p>
    <w:p w14:paraId="74CE9906" w14:textId="77777777" w:rsidR="00082AD7" w:rsidRDefault="00082AD7">
      <w:pPr>
        <w:pStyle w:val="Tekstpodstawowy"/>
        <w:kinsoku w:val="0"/>
        <w:overflowPunct w:val="0"/>
        <w:spacing w:before="150"/>
        <w:rPr>
          <w:b/>
          <w:bCs/>
        </w:rPr>
      </w:pPr>
    </w:p>
    <w:p w14:paraId="34D17983" w14:textId="77777777" w:rsidR="00082AD7" w:rsidRDefault="00082AD7">
      <w:pPr>
        <w:pStyle w:val="Tekstpodstawowy"/>
        <w:kinsoku w:val="0"/>
        <w:overflowPunct w:val="0"/>
        <w:ind w:left="956"/>
        <w:rPr>
          <w:spacing w:val="-2"/>
        </w:rPr>
      </w:pPr>
      <w:r>
        <w:t>Numer</w:t>
      </w:r>
      <w:r>
        <w:rPr>
          <w:spacing w:val="-3"/>
        </w:rPr>
        <w:t xml:space="preserve"> </w:t>
      </w:r>
      <w:r>
        <w:t>rejestrowy</w:t>
      </w:r>
      <w:r>
        <w:rPr>
          <w:spacing w:val="-2"/>
        </w:rPr>
        <w:t xml:space="preserve"> </w:t>
      </w:r>
      <w:r>
        <w:t>BDO:</w:t>
      </w:r>
      <w:r>
        <w:rPr>
          <w:spacing w:val="-2"/>
        </w:rPr>
        <w:t xml:space="preserve"> ……………………………………………………………………………..</w:t>
      </w:r>
    </w:p>
    <w:p w14:paraId="632F53A8" w14:textId="77777777" w:rsidR="00082AD7" w:rsidRDefault="00082AD7">
      <w:pPr>
        <w:pStyle w:val="Tekstpodstawowy"/>
        <w:kinsoku w:val="0"/>
        <w:overflowPunct w:val="0"/>
        <w:ind w:left="956"/>
        <w:rPr>
          <w:spacing w:val="-2"/>
        </w:rPr>
      </w:pPr>
      <w:r>
        <w:t>Numery</w:t>
      </w:r>
      <w:r>
        <w:rPr>
          <w:spacing w:val="30"/>
        </w:rPr>
        <w:t xml:space="preserve">  </w:t>
      </w:r>
      <w:r>
        <w:t>i</w:t>
      </w:r>
      <w:r>
        <w:rPr>
          <w:spacing w:val="30"/>
        </w:rPr>
        <w:t xml:space="preserve">  </w:t>
      </w:r>
      <w:r>
        <w:t>rodzaje</w:t>
      </w:r>
      <w:r>
        <w:rPr>
          <w:spacing w:val="31"/>
        </w:rPr>
        <w:t xml:space="preserve">  </w:t>
      </w:r>
      <w:r>
        <w:t>pozwoleń/</w:t>
      </w:r>
      <w:r>
        <w:rPr>
          <w:spacing w:val="30"/>
        </w:rPr>
        <w:t xml:space="preserve">  </w:t>
      </w:r>
      <w:r>
        <w:t>posiadanych</w:t>
      </w:r>
      <w:r>
        <w:rPr>
          <w:spacing w:val="30"/>
        </w:rPr>
        <w:t xml:space="preserve">  </w:t>
      </w:r>
      <w:r>
        <w:t>uzgodnień</w:t>
      </w:r>
      <w:r>
        <w:rPr>
          <w:spacing w:val="33"/>
        </w:rPr>
        <w:t xml:space="preserve">  </w:t>
      </w:r>
      <w:r>
        <w:t>oraz</w:t>
      </w:r>
      <w:r>
        <w:rPr>
          <w:spacing w:val="31"/>
        </w:rPr>
        <w:t xml:space="preserve">  </w:t>
      </w:r>
      <w:r>
        <w:t>data</w:t>
      </w:r>
      <w:r>
        <w:rPr>
          <w:spacing w:val="31"/>
        </w:rPr>
        <w:t xml:space="preserve">  </w:t>
      </w:r>
      <w:r>
        <w:t>ważności</w:t>
      </w:r>
      <w:r>
        <w:rPr>
          <w:spacing w:val="31"/>
        </w:rPr>
        <w:t xml:space="preserve">  </w:t>
      </w:r>
      <w:r>
        <w:rPr>
          <w:spacing w:val="-2"/>
        </w:rPr>
        <w:t>posiadanych</w:t>
      </w:r>
    </w:p>
    <w:p w14:paraId="29A92F4C" w14:textId="77777777" w:rsidR="00082AD7" w:rsidRDefault="00082AD7">
      <w:pPr>
        <w:pStyle w:val="Tekstpodstawowy"/>
        <w:kinsoku w:val="0"/>
        <w:overflowPunct w:val="0"/>
        <w:ind w:left="956"/>
        <w:rPr>
          <w:spacing w:val="-2"/>
        </w:rPr>
      </w:pPr>
      <w:r>
        <w:rPr>
          <w:spacing w:val="-2"/>
        </w:rPr>
        <w:t>pozwoleń:……………………………………………………………………………………………………………………………………</w:t>
      </w:r>
    </w:p>
    <w:p w14:paraId="5A88333A" w14:textId="77777777" w:rsidR="00082AD7" w:rsidRDefault="00082AD7">
      <w:pPr>
        <w:pStyle w:val="Tekstpodstawowy"/>
        <w:kinsoku w:val="0"/>
        <w:overflowPunct w:val="0"/>
        <w:spacing w:before="292"/>
      </w:pPr>
    </w:p>
    <w:p w14:paraId="36220FE3" w14:textId="77777777" w:rsidR="00082AD7" w:rsidRDefault="00082AD7">
      <w:pPr>
        <w:pStyle w:val="Akapitzlist"/>
        <w:numPr>
          <w:ilvl w:val="0"/>
          <w:numId w:val="4"/>
        </w:numPr>
        <w:tabs>
          <w:tab w:val="left" w:pos="1235"/>
        </w:tabs>
        <w:kinsoku w:val="0"/>
        <w:overflowPunct w:val="0"/>
        <w:spacing w:before="1"/>
        <w:ind w:right="1130" w:firstLine="0"/>
      </w:pPr>
      <w:r>
        <w:t>Wykonawca ma obowiązek usunięcia z terenu Zamawiającego na własny koszt odpadów, które wytworzył w trakcie i w wyniku świadczenia usług. Inny sposób postępowania musi być uzgodniony z Zamawiającym.</w:t>
      </w:r>
    </w:p>
    <w:p w14:paraId="53C84CCF" w14:textId="77777777" w:rsidR="00082AD7" w:rsidRDefault="00082AD7">
      <w:pPr>
        <w:pStyle w:val="Tekstpodstawowy"/>
        <w:kinsoku w:val="0"/>
        <w:overflowPunct w:val="0"/>
        <w:ind w:left="956" w:right="1128"/>
        <w:jc w:val="both"/>
        <w:rPr>
          <w:b/>
          <w:bCs/>
        </w:rPr>
      </w:pPr>
      <w:r>
        <w:rPr>
          <w:b/>
          <w:bCs/>
        </w:rPr>
        <w:t>Uwaga: wytwórcą odpadów powstających w wyniku świadczenia usług w zakresie budowy, rozbiórki, remontu obiektów, czyszczenia zbiorników lub urządzeń oraz sprzątania, konserwacji i napraw jest podmiot, który świadczy usługę, chyba że umowa o świadczenie usługi stanowi inaczej.</w:t>
      </w:r>
    </w:p>
    <w:p w14:paraId="463776C4" w14:textId="77777777" w:rsidR="00082AD7" w:rsidRDefault="00082AD7">
      <w:pPr>
        <w:pStyle w:val="Akapitzlist"/>
        <w:numPr>
          <w:ilvl w:val="0"/>
          <w:numId w:val="4"/>
        </w:numPr>
        <w:tabs>
          <w:tab w:val="left" w:pos="1242"/>
        </w:tabs>
        <w:kinsoku w:val="0"/>
        <w:overflowPunct w:val="0"/>
        <w:ind w:right="1129" w:firstLine="0"/>
      </w:pPr>
      <w:r>
        <w:t>Wykonawca gwarantuje, że wszystkie odpady usunięte z terenu zakładu (w tym odpady niebezpieczne) zostaną przewiezione na teren odpowiedni do ich magazynowania,</w:t>
      </w:r>
      <w:r>
        <w:rPr>
          <w:spacing w:val="80"/>
        </w:rPr>
        <w:t xml:space="preserve"> </w:t>
      </w:r>
      <w:r>
        <w:t>składowania, odzyskiwania, utylizowania, unieszkodliwiania zgodnie z obowiązującymi przepisami oraz przez wyspecjalizowane firmy posiadające stosowne uprawnienia.3. Okazania KPO ( Kart Przekazania Odpadów) przy odbiorze prac przez komisję odbiorową, co zostanie odnotowane w protokole odbioru prac.</w:t>
      </w:r>
    </w:p>
    <w:p w14:paraId="58D427AD" w14:textId="77777777" w:rsidR="00082AD7" w:rsidRDefault="00082AD7">
      <w:pPr>
        <w:pStyle w:val="Tekstpodstawowy"/>
        <w:kinsoku w:val="0"/>
        <w:overflowPunct w:val="0"/>
        <w:ind w:left="956" w:right="1132"/>
        <w:jc w:val="both"/>
        <w:rPr>
          <w:spacing w:val="-2"/>
        </w:rPr>
      </w:pPr>
      <w:r>
        <w:t>Odpady wytworzone przez pracowników Wykonawcy lub jego podwykonawców, w tym odpady komunalne, będą gromadzone w oznakowanych pojemnikach Wykonawcy, eliminujących możliwość rozwiewania odpadów lub przedostawania się do środowiska odcieków,</w:t>
      </w:r>
      <w:r>
        <w:rPr>
          <w:spacing w:val="80"/>
        </w:rPr>
        <w:t xml:space="preserve"> </w:t>
      </w:r>
      <w:r>
        <w:t xml:space="preserve">ustawionych w miejscach wskazanych przez Zamawiającego lub magazynowane w miejscu wskazanym przez Zamawiającego. Inny sposób postępowania musi być uzgodniony z </w:t>
      </w:r>
      <w:r>
        <w:rPr>
          <w:spacing w:val="-2"/>
        </w:rPr>
        <w:t>Zamawiającym.</w:t>
      </w:r>
    </w:p>
    <w:p w14:paraId="5E02F5F5" w14:textId="77777777" w:rsidR="00082AD7" w:rsidRDefault="00082AD7">
      <w:pPr>
        <w:pStyle w:val="Akapitzlist"/>
        <w:numPr>
          <w:ilvl w:val="0"/>
          <w:numId w:val="3"/>
        </w:numPr>
        <w:tabs>
          <w:tab w:val="left" w:pos="1379"/>
        </w:tabs>
        <w:kinsoku w:val="0"/>
        <w:overflowPunct w:val="0"/>
        <w:spacing w:line="292" w:lineRule="exact"/>
        <w:ind w:left="1379" w:hanging="423"/>
        <w:rPr>
          <w:spacing w:val="-2"/>
        </w:rPr>
      </w:pPr>
      <w:r>
        <w:t>Zakazane</w:t>
      </w:r>
      <w:r>
        <w:rPr>
          <w:spacing w:val="64"/>
        </w:rPr>
        <w:t xml:space="preserve">  </w:t>
      </w:r>
      <w:r>
        <w:t>jest</w:t>
      </w:r>
      <w:r>
        <w:rPr>
          <w:spacing w:val="65"/>
        </w:rPr>
        <w:t xml:space="preserve">  </w:t>
      </w:r>
      <w:r>
        <w:t>wprowadzanie</w:t>
      </w:r>
      <w:r>
        <w:rPr>
          <w:spacing w:val="64"/>
        </w:rPr>
        <w:t xml:space="preserve">  </w:t>
      </w:r>
      <w:r>
        <w:t>do</w:t>
      </w:r>
      <w:r>
        <w:rPr>
          <w:spacing w:val="64"/>
        </w:rPr>
        <w:t xml:space="preserve">  </w:t>
      </w:r>
      <w:r>
        <w:t>kanalizacji</w:t>
      </w:r>
      <w:r>
        <w:rPr>
          <w:spacing w:val="64"/>
        </w:rPr>
        <w:t xml:space="preserve">  </w:t>
      </w:r>
      <w:r>
        <w:t>sanitarnej</w:t>
      </w:r>
      <w:r>
        <w:rPr>
          <w:spacing w:val="65"/>
        </w:rPr>
        <w:t xml:space="preserve">  </w:t>
      </w:r>
      <w:r>
        <w:t>i</w:t>
      </w:r>
      <w:r>
        <w:rPr>
          <w:spacing w:val="64"/>
        </w:rPr>
        <w:t xml:space="preserve">  </w:t>
      </w:r>
      <w:r>
        <w:t>deszczowej</w:t>
      </w:r>
      <w:r>
        <w:rPr>
          <w:spacing w:val="65"/>
        </w:rPr>
        <w:t xml:space="preserve">  </w:t>
      </w:r>
      <w:r>
        <w:rPr>
          <w:spacing w:val="-2"/>
        </w:rPr>
        <w:t>wszelkich</w:t>
      </w:r>
    </w:p>
    <w:p w14:paraId="32A2973D" w14:textId="77777777" w:rsidR="00082AD7" w:rsidRDefault="00082AD7">
      <w:pPr>
        <w:pStyle w:val="Tekstpodstawowy"/>
        <w:kinsoku w:val="0"/>
        <w:overflowPunct w:val="0"/>
        <w:spacing w:before="1"/>
        <w:ind w:left="956"/>
        <w:rPr>
          <w:spacing w:val="-2"/>
        </w:rPr>
      </w:pPr>
      <w:r>
        <w:rPr>
          <w:spacing w:val="-2"/>
        </w:rPr>
        <w:t>materiałów/substancji.</w:t>
      </w:r>
    </w:p>
    <w:p w14:paraId="2290D3D5" w14:textId="77777777" w:rsidR="00082AD7" w:rsidRDefault="00082AD7">
      <w:pPr>
        <w:pStyle w:val="Akapitzlist"/>
        <w:numPr>
          <w:ilvl w:val="0"/>
          <w:numId w:val="3"/>
        </w:numPr>
        <w:tabs>
          <w:tab w:val="left" w:pos="1204"/>
        </w:tabs>
        <w:kinsoku w:val="0"/>
        <w:overflowPunct w:val="0"/>
        <w:ind w:left="956" w:right="1132" w:firstLine="0"/>
        <w:jc w:val="left"/>
      </w:pPr>
      <w:r>
        <w:t>Zakazane jest podrzucanie odpadów do pojemników Zamawiającego lub pojemników innych firm znajdujących się na terenie Zamawiającego.</w:t>
      </w:r>
    </w:p>
    <w:p w14:paraId="291B4F99" w14:textId="77777777" w:rsidR="00082AD7" w:rsidRDefault="00082AD7">
      <w:pPr>
        <w:pStyle w:val="Akapitzlist"/>
        <w:numPr>
          <w:ilvl w:val="0"/>
          <w:numId w:val="3"/>
        </w:numPr>
        <w:tabs>
          <w:tab w:val="left" w:pos="1206"/>
        </w:tabs>
        <w:kinsoku w:val="0"/>
        <w:overflowPunct w:val="0"/>
        <w:spacing w:line="293" w:lineRule="exact"/>
        <w:ind w:left="1206" w:hanging="250"/>
        <w:jc w:val="left"/>
        <w:rPr>
          <w:spacing w:val="-2"/>
        </w:rPr>
      </w:pPr>
      <w:r>
        <w:t>Zakazane</w:t>
      </w:r>
      <w:r>
        <w:rPr>
          <w:spacing w:val="8"/>
        </w:rPr>
        <w:t xml:space="preserve"> </w:t>
      </w:r>
      <w:r>
        <w:t>jest</w:t>
      </w:r>
      <w:r>
        <w:rPr>
          <w:spacing w:val="10"/>
        </w:rPr>
        <w:t xml:space="preserve"> </w:t>
      </w:r>
      <w:r>
        <w:t>wrzucanie</w:t>
      </w:r>
      <w:r>
        <w:rPr>
          <w:spacing w:val="12"/>
        </w:rPr>
        <w:t xml:space="preserve"> </w:t>
      </w:r>
      <w:r>
        <w:t>odpadów</w:t>
      </w:r>
      <w:r>
        <w:rPr>
          <w:spacing w:val="11"/>
        </w:rPr>
        <w:t xml:space="preserve"> </w:t>
      </w:r>
      <w:r>
        <w:t>innych</w:t>
      </w:r>
      <w:r>
        <w:rPr>
          <w:spacing w:val="12"/>
        </w:rPr>
        <w:t xml:space="preserve"> </w:t>
      </w:r>
      <w:r>
        <w:t>niż</w:t>
      </w:r>
      <w:r>
        <w:rPr>
          <w:spacing w:val="10"/>
        </w:rPr>
        <w:t xml:space="preserve"> </w:t>
      </w:r>
      <w:r>
        <w:t>odpady</w:t>
      </w:r>
      <w:r>
        <w:rPr>
          <w:spacing w:val="16"/>
        </w:rPr>
        <w:t xml:space="preserve"> </w:t>
      </w:r>
      <w:r>
        <w:t>komunalne</w:t>
      </w:r>
      <w:r>
        <w:rPr>
          <w:spacing w:val="10"/>
        </w:rPr>
        <w:t xml:space="preserve"> </w:t>
      </w:r>
      <w:r>
        <w:t>do</w:t>
      </w:r>
      <w:r>
        <w:rPr>
          <w:spacing w:val="10"/>
        </w:rPr>
        <w:t xml:space="preserve"> </w:t>
      </w:r>
      <w:r>
        <w:t>pojemników</w:t>
      </w:r>
      <w:r>
        <w:rPr>
          <w:spacing w:val="11"/>
        </w:rPr>
        <w:t xml:space="preserve"> </w:t>
      </w:r>
      <w:r>
        <w:t>na</w:t>
      </w:r>
      <w:r>
        <w:rPr>
          <w:spacing w:val="10"/>
        </w:rPr>
        <w:t xml:space="preserve"> </w:t>
      </w:r>
      <w:r>
        <w:rPr>
          <w:spacing w:val="-2"/>
        </w:rPr>
        <w:t>odpady</w:t>
      </w:r>
    </w:p>
    <w:p w14:paraId="17C9636C" w14:textId="77777777" w:rsidR="00082AD7" w:rsidRDefault="00082AD7">
      <w:pPr>
        <w:pStyle w:val="Tekstpodstawowy"/>
        <w:kinsoku w:val="0"/>
        <w:overflowPunct w:val="0"/>
        <w:spacing w:before="2"/>
        <w:ind w:left="956"/>
        <w:rPr>
          <w:spacing w:val="-2"/>
        </w:rPr>
      </w:pPr>
      <w:r>
        <w:rPr>
          <w:spacing w:val="-2"/>
        </w:rPr>
        <w:t>komunalne.</w:t>
      </w:r>
    </w:p>
    <w:p w14:paraId="23F7DA9C" w14:textId="77777777" w:rsidR="00082AD7" w:rsidRDefault="00082AD7">
      <w:pPr>
        <w:pStyle w:val="Akapitzlist"/>
        <w:numPr>
          <w:ilvl w:val="0"/>
          <w:numId w:val="3"/>
        </w:numPr>
        <w:tabs>
          <w:tab w:val="left" w:pos="1252"/>
        </w:tabs>
        <w:kinsoku w:val="0"/>
        <w:overflowPunct w:val="0"/>
        <w:spacing w:line="293" w:lineRule="exact"/>
        <w:ind w:left="1252" w:hanging="296"/>
        <w:jc w:val="left"/>
        <w:rPr>
          <w:spacing w:val="-5"/>
        </w:rPr>
      </w:pPr>
      <w:r>
        <w:t>Wykonawca</w:t>
      </w:r>
      <w:r>
        <w:rPr>
          <w:spacing w:val="53"/>
        </w:rPr>
        <w:t xml:space="preserve"> </w:t>
      </w:r>
      <w:r>
        <w:t>gwarantuje</w:t>
      </w:r>
      <w:r>
        <w:rPr>
          <w:spacing w:val="56"/>
        </w:rPr>
        <w:t xml:space="preserve"> </w:t>
      </w:r>
      <w:r>
        <w:t>selektywne</w:t>
      </w:r>
      <w:r>
        <w:rPr>
          <w:spacing w:val="57"/>
        </w:rPr>
        <w:t xml:space="preserve"> </w:t>
      </w:r>
      <w:r>
        <w:t>gromadzenie</w:t>
      </w:r>
      <w:r>
        <w:rPr>
          <w:spacing w:val="53"/>
        </w:rPr>
        <w:t xml:space="preserve"> </w:t>
      </w:r>
      <w:r>
        <w:t>i</w:t>
      </w:r>
      <w:r>
        <w:rPr>
          <w:spacing w:val="55"/>
        </w:rPr>
        <w:t xml:space="preserve"> </w:t>
      </w:r>
      <w:r>
        <w:t>magazynowanie</w:t>
      </w:r>
      <w:r>
        <w:rPr>
          <w:spacing w:val="54"/>
        </w:rPr>
        <w:t xml:space="preserve"> </w:t>
      </w:r>
      <w:r>
        <w:t>odpadów</w:t>
      </w:r>
      <w:r>
        <w:rPr>
          <w:spacing w:val="56"/>
        </w:rPr>
        <w:t xml:space="preserve"> </w:t>
      </w:r>
      <w:r>
        <w:t>innych</w:t>
      </w:r>
      <w:r>
        <w:rPr>
          <w:spacing w:val="57"/>
        </w:rPr>
        <w:t xml:space="preserve"> </w:t>
      </w:r>
      <w:r>
        <w:rPr>
          <w:spacing w:val="-5"/>
        </w:rPr>
        <w:t>niż</w:t>
      </w:r>
    </w:p>
    <w:p w14:paraId="768A6B3C" w14:textId="77777777" w:rsidR="00082AD7" w:rsidRDefault="00082AD7">
      <w:pPr>
        <w:pStyle w:val="Tekstpodstawowy"/>
        <w:kinsoku w:val="0"/>
        <w:overflowPunct w:val="0"/>
        <w:ind w:left="956"/>
        <w:rPr>
          <w:spacing w:val="-2"/>
        </w:rPr>
      </w:pPr>
      <w:r>
        <w:t>odpady</w:t>
      </w:r>
      <w:r>
        <w:rPr>
          <w:spacing w:val="-3"/>
        </w:rPr>
        <w:t xml:space="preserve"> </w:t>
      </w:r>
      <w:r>
        <w:rPr>
          <w:spacing w:val="-2"/>
        </w:rPr>
        <w:t>komunalne.</w:t>
      </w:r>
    </w:p>
    <w:p w14:paraId="3740D176" w14:textId="77777777" w:rsidR="00082AD7" w:rsidRDefault="00082AD7">
      <w:pPr>
        <w:pStyle w:val="Akapitzlist"/>
        <w:numPr>
          <w:ilvl w:val="0"/>
          <w:numId w:val="3"/>
        </w:numPr>
        <w:tabs>
          <w:tab w:val="left" w:pos="1331"/>
        </w:tabs>
        <w:kinsoku w:val="0"/>
        <w:overflowPunct w:val="0"/>
        <w:ind w:left="1331" w:hanging="375"/>
        <w:jc w:val="left"/>
        <w:rPr>
          <w:spacing w:val="-10"/>
        </w:rPr>
      </w:pPr>
      <w:r>
        <w:t>Wykonawca</w:t>
      </w:r>
      <w:r>
        <w:rPr>
          <w:spacing w:val="40"/>
        </w:rPr>
        <w:t xml:space="preserve">  </w:t>
      </w:r>
      <w:r>
        <w:t>gwarantuje</w:t>
      </w:r>
      <w:r>
        <w:rPr>
          <w:spacing w:val="40"/>
        </w:rPr>
        <w:t xml:space="preserve">  </w:t>
      </w:r>
      <w:r>
        <w:t>prowadzenie</w:t>
      </w:r>
      <w:r>
        <w:rPr>
          <w:spacing w:val="41"/>
        </w:rPr>
        <w:t xml:space="preserve">  </w:t>
      </w:r>
      <w:r>
        <w:t>segregacji</w:t>
      </w:r>
      <w:r>
        <w:rPr>
          <w:spacing w:val="40"/>
        </w:rPr>
        <w:t xml:space="preserve">  </w:t>
      </w:r>
      <w:r>
        <w:t>odpadów</w:t>
      </w:r>
      <w:r>
        <w:rPr>
          <w:spacing w:val="41"/>
        </w:rPr>
        <w:t xml:space="preserve">  </w:t>
      </w:r>
      <w:r>
        <w:t>komunalnych</w:t>
      </w:r>
      <w:r>
        <w:rPr>
          <w:spacing w:val="41"/>
        </w:rPr>
        <w:t xml:space="preserve">  </w:t>
      </w:r>
      <w:r>
        <w:t>zgodnej</w:t>
      </w:r>
      <w:r>
        <w:rPr>
          <w:spacing w:val="39"/>
        </w:rPr>
        <w:t xml:space="preserve">  </w:t>
      </w:r>
      <w:r>
        <w:rPr>
          <w:spacing w:val="-10"/>
        </w:rPr>
        <w:t>z</w:t>
      </w:r>
    </w:p>
    <w:p w14:paraId="4CB06EAA" w14:textId="77777777" w:rsidR="00082AD7" w:rsidRDefault="00082AD7">
      <w:pPr>
        <w:pStyle w:val="Tekstpodstawowy"/>
        <w:kinsoku w:val="0"/>
        <w:overflowPunct w:val="0"/>
        <w:ind w:left="956"/>
        <w:rPr>
          <w:spacing w:val="-2"/>
        </w:rPr>
      </w:pPr>
      <w:r>
        <w:t>regulaminem</w:t>
      </w:r>
      <w:r>
        <w:rPr>
          <w:spacing w:val="-4"/>
        </w:rPr>
        <w:t xml:space="preserve"> </w:t>
      </w:r>
      <w:r>
        <w:t>utrzymania</w:t>
      </w:r>
      <w:r>
        <w:rPr>
          <w:spacing w:val="-5"/>
        </w:rPr>
        <w:t xml:space="preserve"> </w:t>
      </w:r>
      <w:r>
        <w:t>czystości i</w:t>
      </w:r>
      <w:r>
        <w:rPr>
          <w:spacing w:val="-5"/>
        </w:rPr>
        <w:t xml:space="preserve"> </w:t>
      </w:r>
      <w:r>
        <w:t>porządku</w:t>
      </w:r>
      <w:r>
        <w:rPr>
          <w:spacing w:val="-3"/>
        </w:rPr>
        <w:t xml:space="preserve"> </w:t>
      </w:r>
      <w:r>
        <w:t>na</w:t>
      </w:r>
      <w:r>
        <w:rPr>
          <w:spacing w:val="-5"/>
        </w:rPr>
        <w:t xml:space="preserve"> </w:t>
      </w:r>
      <w:r>
        <w:t>terenie</w:t>
      </w:r>
      <w:r>
        <w:rPr>
          <w:spacing w:val="-5"/>
        </w:rPr>
        <w:t xml:space="preserve"> </w:t>
      </w:r>
      <w:r>
        <w:t>danej</w:t>
      </w:r>
      <w:r>
        <w:rPr>
          <w:spacing w:val="-1"/>
        </w:rPr>
        <w:t xml:space="preserve"> </w:t>
      </w:r>
      <w:r>
        <w:rPr>
          <w:spacing w:val="-2"/>
        </w:rPr>
        <w:t>gminy.</w:t>
      </w:r>
    </w:p>
    <w:p w14:paraId="27923E96" w14:textId="77777777" w:rsidR="00082AD7" w:rsidRDefault="00082AD7">
      <w:pPr>
        <w:pStyle w:val="Tekstpodstawowy"/>
        <w:kinsoku w:val="0"/>
        <w:overflowPunct w:val="0"/>
        <w:ind w:left="956"/>
        <w:rPr>
          <w:spacing w:val="-2"/>
        </w:rPr>
        <w:sectPr w:rsidR="00082AD7">
          <w:pgSz w:w="11910" w:h="16840"/>
          <w:pgMar w:top="1080" w:right="0" w:bottom="1140" w:left="460" w:header="0" w:footer="943" w:gutter="0"/>
          <w:cols w:space="708"/>
          <w:noEndnote/>
        </w:sectPr>
      </w:pPr>
    </w:p>
    <w:p w14:paraId="3077B744" w14:textId="77777777" w:rsidR="00082AD7" w:rsidRDefault="00082AD7">
      <w:pPr>
        <w:pStyle w:val="Akapitzlist"/>
        <w:numPr>
          <w:ilvl w:val="0"/>
          <w:numId w:val="3"/>
        </w:numPr>
        <w:tabs>
          <w:tab w:val="left" w:pos="1252"/>
        </w:tabs>
        <w:kinsoku w:val="0"/>
        <w:overflowPunct w:val="0"/>
        <w:spacing w:before="34"/>
        <w:ind w:left="956" w:right="1134" w:firstLine="0"/>
      </w:pPr>
      <w:r>
        <w:lastRenderedPageBreak/>
        <w:t>Wykonawca gwarantuje utrzymywanie porządku na terenie prowadzenia prac, terenach przyległych i drogach dojazdowych, w tym systematyczne usuwanie odpadów z miejsc ich gromadzenia, by nie doprowadzić do sytuacji przepełniania się pojemników i wysypywania się z nich odpadów.</w:t>
      </w:r>
    </w:p>
    <w:p w14:paraId="7BBE7D12" w14:textId="77777777" w:rsidR="00082AD7" w:rsidRDefault="00082AD7">
      <w:pPr>
        <w:pStyle w:val="Akapitzlist"/>
        <w:numPr>
          <w:ilvl w:val="0"/>
          <w:numId w:val="3"/>
        </w:numPr>
        <w:tabs>
          <w:tab w:val="left" w:pos="1414"/>
        </w:tabs>
        <w:kinsoku w:val="0"/>
        <w:overflowPunct w:val="0"/>
        <w:spacing w:before="2"/>
        <w:ind w:left="956" w:right="1142" w:firstLine="0"/>
      </w:pPr>
      <w:r>
        <w:t>Wykonawca gwarantuje prowadzenie nadzoru nad zgodnością działań pracowników własnych i firm współpracujących z Wykonawcą z wymaganiami przepisów prawnych i umowy.</w:t>
      </w:r>
    </w:p>
    <w:p w14:paraId="55D125C8" w14:textId="77777777" w:rsidR="00082AD7" w:rsidRDefault="00082AD7">
      <w:pPr>
        <w:pStyle w:val="Tekstpodstawowy"/>
        <w:kinsoku w:val="0"/>
        <w:overflowPunct w:val="0"/>
        <w:spacing w:before="292"/>
        <w:ind w:left="956" w:right="1133"/>
        <w:jc w:val="both"/>
        <w:rPr>
          <w:b/>
          <w:bCs/>
          <w:spacing w:val="-2"/>
        </w:rPr>
      </w:pPr>
      <w:r>
        <w:rPr>
          <w:b/>
          <w:bCs/>
        </w:rPr>
        <w:t xml:space="preserve">Część VI. Oświadczenie Wykonawcy o znajomości zasad postępowania związanych z ochroną </w:t>
      </w:r>
      <w:r>
        <w:rPr>
          <w:b/>
          <w:bCs/>
          <w:spacing w:val="-2"/>
        </w:rPr>
        <w:t>środowiska</w:t>
      </w:r>
    </w:p>
    <w:p w14:paraId="53A34871" w14:textId="77777777" w:rsidR="00082AD7" w:rsidRDefault="00082AD7">
      <w:pPr>
        <w:pStyle w:val="Tekstpodstawowy"/>
        <w:kinsoku w:val="0"/>
        <w:overflowPunct w:val="0"/>
        <w:spacing w:before="293"/>
        <w:ind w:left="956" w:right="1139"/>
        <w:jc w:val="both"/>
      </w:pPr>
      <w:r>
        <w:t>Oświadczam, że zostałem zapoznany z Polityką Ochrony Środowiska oraz zasadami postępowania w zakresie ochrony środowiska obowiązującymi w:</w:t>
      </w:r>
    </w:p>
    <w:p w14:paraId="3A1EE846" w14:textId="77777777" w:rsidR="00082AD7" w:rsidRDefault="00082AD7">
      <w:pPr>
        <w:pStyle w:val="Tekstpodstawowy"/>
        <w:kinsoku w:val="0"/>
        <w:overflowPunct w:val="0"/>
        <w:spacing w:before="292"/>
        <w:ind w:left="956"/>
        <w:jc w:val="both"/>
        <w:rPr>
          <w:spacing w:val="-2"/>
        </w:rPr>
      </w:pPr>
      <w:r>
        <w:t>oraz</w:t>
      </w:r>
      <w:r>
        <w:rPr>
          <w:spacing w:val="-3"/>
        </w:rPr>
        <w:t xml:space="preserve"> </w:t>
      </w:r>
      <w:r>
        <w:t>zobowiązuję</w:t>
      </w:r>
      <w:r>
        <w:rPr>
          <w:spacing w:val="-1"/>
        </w:rPr>
        <w:t xml:space="preserve"> </w:t>
      </w:r>
      <w:r>
        <w:t>się</w:t>
      </w:r>
      <w:r>
        <w:rPr>
          <w:spacing w:val="-4"/>
        </w:rPr>
        <w:t xml:space="preserve"> </w:t>
      </w:r>
      <w:r>
        <w:t>do</w:t>
      </w:r>
      <w:r>
        <w:rPr>
          <w:spacing w:val="-2"/>
        </w:rPr>
        <w:t xml:space="preserve"> </w:t>
      </w:r>
      <w:r>
        <w:t xml:space="preserve">ich </w:t>
      </w:r>
      <w:r>
        <w:rPr>
          <w:spacing w:val="-2"/>
        </w:rPr>
        <w:t>przestrzegania.</w:t>
      </w:r>
    </w:p>
    <w:p w14:paraId="4EC19B5F" w14:textId="77777777" w:rsidR="00082AD7" w:rsidRDefault="00082AD7">
      <w:pPr>
        <w:pStyle w:val="Tekstpodstawowy"/>
        <w:kinsoku w:val="0"/>
        <w:overflowPunct w:val="0"/>
        <w:ind w:left="956" w:right="1129"/>
        <w:jc w:val="both"/>
      </w:pPr>
      <w:r>
        <w:t>Niniejszym zobowiązuję się do zapoznania swoich pracowników i pracowników podwykonawców z zasadami postępowania w zakresie ochrony środowiska podczas pracy na terenie Zamawiającego oraz przedłożenia, przed przystąpieniem do prac, listy zapoznanych pracowników wraz z ich podpisami.</w:t>
      </w:r>
    </w:p>
    <w:p w14:paraId="74727276" w14:textId="77777777" w:rsidR="00082AD7" w:rsidRDefault="00082AD7">
      <w:pPr>
        <w:pStyle w:val="Tekstpodstawowy"/>
        <w:kinsoku w:val="0"/>
        <w:overflowPunct w:val="0"/>
        <w:spacing w:before="2"/>
        <w:ind w:left="956"/>
        <w:jc w:val="both"/>
        <w:rPr>
          <w:spacing w:val="-4"/>
        </w:rPr>
      </w:pPr>
      <w:r>
        <w:t>Lista</w:t>
      </w:r>
      <w:r>
        <w:rPr>
          <w:spacing w:val="49"/>
        </w:rPr>
        <w:t xml:space="preserve"> </w:t>
      </w:r>
      <w:r>
        <w:t>zapoznanych</w:t>
      </w:r>
      <w:r>
        <w:rPr>
          <w:spacing w:val="50"/>
        </w:rPr>
        <w:t xml:space="preserve"> </w:t>
      </w:r>
      <w:r>
        <w:t>pracowników</w:t>
      </w:r>
      <w:r>
        <w:rPr>
          <w:spacing w:val="50"/>
        </w:rPr>
        <w:t xml:space="preserve"> </w:t>
      </w:r>
      <w:r>
        <w:t>będzie</w:t>
      </w:r>
      <w:r>
        <w:rPr>
          <w:spacing w:val="49"/>
        </w:rPr>
        <w:t xml:space="preserve"> </w:t>
      </w:r>
      <w:r>
        <w:t>aktualizowana</w:t>
      </w:r>
      <w:r>
        <w:rPr>
          <w:spacing w:val="50"/>
        </w:rPr>
        <w:t xml:space="preserve"> </w:t>
      </w:r>
      <w:r>
        <w:t>i</w:t>
      </w:r>
      <w:r>
        <w:rPr>
          <w:spacing w:val="45"/>
        </w:rPr>
        <w:t xml:space="preserve"> </w:t>
      </w:r>
      <w:r>
        <w:t>przekazywana</w:t>
      </w:r>
      <w:r>
        <w:rPr>
          <w:spacing w:val="46"/>
        </w:rPr>
        <w:t xml:space="preserve"> </w:t>
      </w:r>
      <w:r>
        <w:t>Zamawiającemu</w:t>
      </w:r>
      <w:r>
        <w:rPr>
          <w:spacing w:val="50"/>
        </w:rPr>
        <w:t xml:space="preserve"> </w:t>
      </w:r>
      <w:r>
        <w:rPr>
          <w:spacing w:val="-4"/>
        </w:rPr>
        <w:t>przy</w:t>
      </w:r>
    </w:p>
    <w:p w14:paraId="659E08BC" w14:textId="77777777" w:rsidR="00082AD7" w:rsidRDefault="00082AD7">
      <w:pPr>
        <w:pStyle w:val="Tekstpodstawowy"/>
        <w:kinsoku w:val="0"/>
        <w:overflowPunct w:val="0"/>
        <w:ind w:left="956"/>
        <w:jc w:val="both"/>
        <w:rPr>
          <w:spacing w:val="-2"/>
        </w:rPr>
      </w:pPr>
      <w:r>
        <w:t>każdej</w:t>
      </w:r>
      <w:r>
        <w:rPr>
          <w:spacing w:val="-6"/>
        </w:rPr>
        <w:t xml:space="preserve"> </w:t>
      </w:r>
      <w:r>
        <w:t>zmianie</w:t>
      </w:r>
      <w:r>
        <w:rPr>
          <w:spacing w:val="-2"/>
        </w:rPr>
        <w:t xml:space="preserve"> </w:t>
      </w:r>
      <w:r>
        <w:t>obsady</w:t>
      </w:r>
      <w:r>
        <w:rPr>
          <w:spacing w:val="-6"/>
        </w:rPr>
        <w:t xml:space="preserve"> </w:t>
      </w:r>
      <w:r>
        <w:rPr>
          <w:spacing w:val="-2"/>
        </w:rPr>
        <w:t>osobowej.</w:t>
      </w:r>
    </w:p>
    <w:p w14:paraId="7AC1F57A" w14:textId="77777777" w:rsidR="00082AD7" w:rsidRDefault="00082AD7">
      <w:pPr>
        <w:pStyle w:val="Tekstpodstawowy"/>
        <w:kinsoku w:val="0"/>
        <w:overflowPunct w:val="0"/>
        <w:spacing w:before="240"/>
        <w:ind w:left="956" w:right="1134"/>
        <w:jc w:val="both"/>
        <w:rPr>
          <w:b/>
          <w:bCs/>
        </w:rPr>
      </w:pPr>
      <w:r>
        <w:rPr>
          <w:b/>
          <w:bCs/>
        </w:rPr>
        <w:t>Wykonawca zobowiązany jest do aktualizowania danych zawartych w poszczególnych częściach</w:t>
      </w:r>
      <w:r>
        <w:rPr>
          <w:b/>
          <w:bCs/>
          <w:spacing w:val="-4"/>
        </w:rPr>
        <w:t xml:space="preserve"> </w:t>
      </w:r>
      <w:r>
        <w:rPr>
          <w:b/>
          <w:bCs/>
        </w:rPr>
        <w:t>„Karty</w:t>
      </w:r>
      <w:r>
        <w:rPr>
          <w:b/>
          <w:bCs/>
          <w:spacing w:val="-5"/>
        </w:rPr>
        <w:t xml:space="preserve"> </w:t>
      </w:r>
      <w:r>
        <w:rPr>
          <w:b/>
          <w:bCs/>
        </w:rPr>
        <w:t>Wykonawcy”</w:t>
      </w:r>
      <w:r>
        <w:rPr>
          <w:b/>
          <w:bCs/>
          <w:spacing w:val="-2"/>
        </w:rPr>
        <w:t xml:space="preserve"> </w:t>
      </w:r>
      <w:r>
        <w:rPr>
          <w:b/>
          <w:bCs/>
        </w:rPr>
        <w:t>przy</w:t>
      </w:r>
      <w:r>
        <w:rPr>
          <w:b/>
          <w:bCs/>
          <w:spacing w:val="-3"/>
        </w:rPr>
        <w:t xml:space="preserve"> </w:t>
      </w:r>
      <w:r>
        <w:rPr>
          <w:b/>
          <w:bCs/>
        </w:rPr>
        <w:t>jakiejkolwiek</w:t>
      </w:r>
      <w:r>
        <w:rPr>
          <w:b/>
          <w:bCs/>
          <w:spacing w:val="-3"/>
        </w:rPr>
        <w:t xml:space="preserve"> </w:t>
      </w:r>
      <w:r>
        <w:rPr>
          <w:b/>
          <w:bCs/>
        </w:rPr>
        <w:t>ich</w:t>
      </w:r>
      <w:r>
        <w:rPr>
          <w:b/>
          <w:bCs/>
          <w:spacing w:val="-4"/>
        </w:rPr>
        <w:t xml:space="preserve"> </w:t>
      </w:r>
      <w:r>
        <w:rPr>
          <w:b/>
          <w:bCs/>
        </w:rPr>
        <w:t>zmianie,</w:t>
      </w:r>
      <w:r>
        <w:rPr>
          <w:b/>
          <w:bCs/>
          <w:spacing w:val="-5"/>
        </w:rPr>
        <w:t xml:space="preserve"> </w:t>
      </w:r>
      <w:r>
        <w:rPr>
          <w:b/>
          <w:bCs/>
        </w:rPr>
        <w:t>a</w:t>
      </w:r>
      <w:r>
        <w:rPr>
          <w:b/>
          <w:bCs/>
          <w:spacing w:val="-4"/>
        </w:rPr>
        <w:t xml:space="preserve"> </w:t>
      </w:r>
      <w:r>
        <w:rPr>
          <w:b/>
          <w:bCs/>
        </w:rPr>
        <w:t>przed</w:t>
      </w:r>
      <w:r>
        <w:rPr>
          <w:b/>
          <w:bCs/>
          <w:spacing w:val="-2"/>
        </w:rPr>
        <w:t xml:space="preserve"> </w:t>
      </w:r>
      <w:r>
        <w:rPr>
          <w:b/>
          <w:bCs/>
        </w:rPr>
        <w:t>jej</w:t>
      </w:r>
      <w:r>
        <w:rPr>
          <w:b/>
          <w:bCs/>
          <w:spacing w:val="-4"/>
        </w:rPr>
        <w:t xml:space="preserve"> </w:t>
      </w:r>
      <w:r>
        <w:rPr>
          <w:b/>
          <w:bCs/>
        </w:rPr>
        <w:t>wprowadzeniem</w:t>
      </w:r>
      <w:r>
        <w:rPr>
          <w:b/>
          <w:bCs/>
          <w:spacing w:val="-4"/>
        </w:rPr>
        <w:t xml:space="preserve"> </w:t>
      </w:r>
      <w:r>
        <w:rPr>
          <w:b/>
          <w:bCs/>
        </w:rPr>
        <w:t>oraz przekazywania ich Kierownictwu Zamawiającego.</w:t>
      </w:r>
    </w:p>
    <w:p w14:paraId="7DF339B6" w14:textId="77777777" w:rsidR="00082AD7" w:rsidRDefault="00082AD7">
      <w:pPr>
        <w:pStyle w:val="Tekstpodstawowy"/>
        <w:kinsoku w:val="0"/>
        <w:overflowPunct w:val="0"/>
        <w:rPr>
          <w:b/>
          <w:bCs/>
        </w:rPr>
      </w:pPr>
    </w:p>
    <w:p w14:paraId="76F9E6A3" w14:textId="77777777" w:rsidR="00082AD7" w:rsidRDefault="00082AD7">
      <w:pPr>
        <w:pStyle w:val="Tekstpodstawowy"/>
        <w:kinsoku w:val="0"/>
        <w:overflowPunct w:val="0"/>
        <w:rPr>
          <w:b/>
          <w:bCs/>
        </w:rPr>
      </w:pPr>
    </w:p>
    <w:p w14:paraId="6C11EE3A" w14:textId="77777777" w:rsidR="00082AD7" w:rsidRDefault="00082AD7">
      <w:pPr>
        <w:pStyle w:val="Tekstpodstawowy"/>
        <w:kinsoku w:val="0"/>
        <w:overflowPunct w:val="0"/>
        <w:rPr>
          <w:b/>
          <w:bCs/>
        </w:rPr>
      </w:pPr>
    </w:p>
    <w:p w14:paraId="06ED2062" w14:textId="77777777" w:rsidR="00082AD7" w:rsidRDefault="00082AD7">
      <w:pPr>
        <w:pStyle w:val="Tekstpodstawowy"/>
        <w:kinsoku w:val="0"/>
        <w:overflowPunct w:val="0"/>
        <w:spacing w:before="95"/>
        <w:rPr>
          <w:b/>
          <w:bCs/>
        </w:rPr>
      </w:pPr>
    </w:p>
    <w:p w14:paraId="52000613" w14:textId="77777777" w:rsidR="00082AD7" w:rsidRDefault="00082AD7">
      <w:pPr>
        <w:pStyle w:val="Tekstpodstawowy"/>
        <w:kinsoku w:val="0"/>
        <w:overflowPunct w:val="0"/>
        <w:ind w:left="3457" w:right="1133" w:firstLine="3478"/>
        <w:jc w:val="right"/>
        <w:rPr>
          <w:spacing w:val="-2"/>
        </w:rPr>
      </w:pPr>
      <w:r>
        <w:rPr>
          <w:spacing w:val="-2"/>
        </w:rPr>
        <w:t xml:space="preserve">……………………………………………………. </w:t>
      </w:r>
      <w:r>
        <w:t>(data</w:t>
      </w:r>
      <w:r>
        <w:rPr>
          <w:spacing w:val="-5"/>
        </w:rPr>
        <w:t xml:space="preserve"> </w:t>
      </w:r>
      <w:r>
        <w:t>i</w:t>
      </w:r>
      <w:r>
        <w:rPr>
          <w:spacing w:val="-3"/>
        </w:rPr>
        <w:t xml:space="preserve"> </w:t>
      </w:r>
      <w:r>
        <w:t>podpis</w:t>
      </w:r>
      <w:r>
        <w:rPr>
          <w:spacing w:val="-4"/>
        </w:rPr>
        <w:t xml:space="preserve"> </w:t>
      </w:r>
      <w:r>
        <w:t>osoby</w:t>
      </w:r>
      <w:r>
        <w:rPr>
          <w:spacing w:val="-5"/>
        </w:rPr>
        <w:t xml:space="preserve"> </w:t>
      </w:r>
      <w:r>
        <w:t>upoważnionej</w:t>
      </w:r>
      <w:r>
        <w:rPr>
          <w:spacing w:val="-2"/>
        </w:rPr>
        <w:t xml:space="preserve"> </w:t>
      </w:r>
      <w:r>
        <w:t>do</w:t>
      </w:r>
      <w:r>
        <w:rPr>
          <w:spacing w:val="-3"/>
        </w:rPr>
        <w:t xml:space="preserve"> </w:t>
      </w:r>
      <w:r>
        <w:t>działania</w:t>
      </w:r>
      <w:r>
        <w:rPr>
          <w:spacing w:val="-4"/>
        </w:rPr>
        <w:t xml:space="preserve"> </w:t>
      </w:r>
      <w:r>
        <w:t>w</w:t>
      </w:r>
      <w:r>
        <w:rPr>
          <w:spacing w:val="-3"/>
        </w:rPr>
        <w:t xml:space="preserve"> </w:t>
      </w:r>
      <w:r>
        <w:t>imieniu</w:t>
      </w:r>
      <w:r>
        <w:rPr>
          <w:spacing w:val="-1"/>
        </w:rPr>
        <w:t xml:space="preserve"> </w:t>
      </w:r>
      <w:r>
        <w:rPr>
          <w:spacing w:val="-2"/>
        </w:rPr>
        <w:t>Wykonawcy</w:t>
      </w:r>
    </w:p>
    <w:p w14:paraId="65F5E2C3" w14:textId="77777777" w:rsidR="00082AD7" w:rsidRDefault="00082AD7">
      <w:pPr>
        <w:pStyle w:val="Tekstpodstawowy"/>
        <w:kinsoku w:val="0"/>
        <w:overflowPunct w:val="0"/>
        <w:spacing w:before="292"/>
      </w:pPr>
    </w:p>
    <w:p w14:paraId="25094735" w14:textId="77777777" w:rsidR="00082AD7" w:rsidRDefault="00082AD7">
      <w:pPr>
        <w:pStyle w:val="Tekstpodstawowy"/>
        <w:tabs>
          <w:tab w:val="left" w:pos="8370"/>
        </w:tabs>
        <w:kinsoku w:val="0"/>
        <w:overflowPunct w:val="0"/>
        <w:ind w:left="672"/>
        <w:rPr>
          <w:b/>
          <w:bCs/>
          <w:spacing w:val="-2"/>
        </w:rPr>
      </w:pPr>
      <w:r>
        <w:rPr>
          <w:b/>
          <w:bCs/>
        </w:rPr>
        <w:t>Część</w:t>
      </w:r>
      <w:r>
        <w:rPr>
          <w:b/>
          <w:bCs/>
          <w:spacing w:val="40"/>
        </w:rPr>
        <w:t xml:space="preserve">  </w:t>
      </w:r>
      <w:r>
        <w:rPr>
          <w:b/>
          <w:bCs/>
        </w:rPr>
        <w:t>VII.</w:t>
      </w:r>
      <w:r>
        <w:rPr>
          <w:b/>
          <w:bCs/>
          <w:spacing w:val="40"/>
        </w:rPr>
        <w:t xml:space="preserve">  </w:t>
      </w:r>
      <w:r>
        <w:rPr>
          <w:b/>
          <w:bCs/>
        </w:rPr>
        <w:t>Potwierdzenie</w:t>
      </w:r>
      <w:r>
        <w:rPr>
          <w:b/>
          <w:bCs/>
          <w:spacing w:val="40"/>
        </w:rPr>
        <w:t xml:space="preserve">  </w:t>
      </w:r>
      <w:r>
        <w:rPr>
          <w:b/>
          <w:bCs/>
        </w:rPr>
        <w:t>pracownika</w:t>
      </w:r>
      <w:r>
        <w:rPr>
          <w:b/>
          <w:bCs/>
          <w:spacing w:val="40"/>
        </w:rPr>
        <w:t xml:space="preserve">  </w:t>
      </w:r>
      <w:r>
        <w:rPr>
          <w:b/>
          <w:bCs/>
        </w:rPr>
        <w:t>działu</w:t>
      </w:r>
      <w:r>
        <w:rPr>
          <w:b/>
          <w:bCs/>
          <w:spacing w:val="40"/>
        </w:rPr>
        <w:t xml:space="preserve">  </w:t>
      </w:r>
      <w:r>
        <w:rPr>
          <w:b/>
          <w:bCs/>
        </w:rPr>
        <w:t>ochrony</w:t>
      </w:r>
      <w:r>
        <w:rPr>
          <w:b/>
          <w:bCs/>
          <w:spacing w:val="40"/>
        </w:rPr>
        <w:t xml:space="preserve">  </w:t>
      </w:r>
      <w:r>
        <w:rPr>
          <w:b/>
          <w:bCs/>
        </w:rPr>
        <w:t>środowiska</w:t>
      </w:r>
      <w:r>
        <w:rPr>
          <w:b/>
          <w:bCs/>
          <w:spacing w:val="40"/>
        </w:rPr>
        <w:t xml:space="preserve">  </w:t>
      </w:r>
      <w:r>
        <w:rPr>
          <w:b/>
          <w:bCs/>
          <w:spacing w:val="-10"/>
        </w:rPr>
        <w:t>o</w:t>
      </w:r>
      <w:r>
        <w:rPr>
          <w:b/>
          <w:bCs/>
        </w:rPr>
        <w:tab/>
        <w:t>przekazaniu</w:t>
      </w:r>
      <w:r>
        <w:rPr>
          <w:b/>
          <w:bCs/>
          <w:spacing w:val="40"/>
        </w:rPr>
        <w:t xml:space="preserve">  </w:t>
      </w:r>
      <w:r>
        <w:rPr>
          <w:b/>
          <w:bCs/>
          <w:spacing w:val="-2"/>
        </w:rPr>
        <w:t>zasad</w:t>
      </w:r>
    </w:p>
    <w:p w14:paraId="6FFD7319" w14:textId="77777777" w:rsidR="00082AD7" w:rsidRDefault="00082AD7">
      <w:pPr>
        <w:pStyle w:val="Tekstpodstawowy"/>
        <w:kinsoku w:val="0"/>
        <w:overflowPunct w:val="0"/>
        <w:ind w:left="672"/>
        <w:rPr>
          <w:b/>
          <w:bCs/>
          <w:spacing w:val="-2"/>
        </w:rPr>
      </w:pPr>
      <w:r>
        <w:rPr>
          <w:b/>
          <w:bCs/>
        </w:rPr>
        <w:t>postępowania</w:t>
      </w:r>
      <w:r>
        <w:rPr>
          <w:b/>
          <w:bCs/>
          <w:spacing w:val="-4"/>
        </w:rPr>
        <w:t xml:space="preserve"> </w:t>
      </w:r>
      <w:r>
        <w:rPr>
          <w:b/>
          <w:bCs/>
        </w:rPr>
        <w:t>związanych</w:t>
      </w:r>
      <w:r>
        <w:rPr>
          <w:b/>
          <w:bCs/>
          <w:spacing w:val="-1"/>
        </w:rPr>
        <w:t xml:space="preserve"> </w:t>
      </w:r>
      <w:r>
        <w:rPr>
          <w:b/>
          <w:bCs/>
        </w:rPr>
        <w:t>z</w:t>
      </w:r>
      <w:r>
        <w:rPr>
          <w:b/>
          <w:bCs/>
          <w:spacing w:val="-4"/>
        </w:rPr>
        <w:t xml:space="preserve"> </w:t>
      </w:r>
      <w:r>
        <w:rPr>
          <w:b/>
          <w:bCs/>
        </w:rPr>
        <w:t>gospodarką</w:t>
      </w:r>
      <w:r>
        <w:rPr>
          <w:b/>
          <w:bCs/>
          <w:spacing w:val="-5"/>
        </w:rPr>
        <w:t xml:space="preserve"> </w:t>
      </w:r>
      <w:r>
        <w:rPr>
          <w:b/>
          <w:bCs/>
          <w:spacing w:val="-2"/>
        </w:rPr>
        <w:t>odpadową</w:t>
      </w:r>
    </w:p>
    <w:p w14:paraId="693584C9" w14:textId="77777777" w:rsidR="00082AD7" w:rsidRDefault="00082AD7">
      <w:pPr>
        <w:pStyle w:val="Tekstpodstawowy"/>
        <w:kinsoku w:val="0"/>
        <w:overflowPunct w:val="0"/>
        <w:rPr>
          <w:b/>
          <w:bCs/>
        </w:rPr>
      </w:pPr>
    </w:p>
    <w:p w14:paraId="4533F2DA" w14:textId="77777777" w:rsidR="00082AD7" w:rsidRDefault="00082AD7">
      <w:pPr>
        <w:pStyle w:val="Tekstpodstawowy"/>
        <w:kinsoku w:val="0"/>
        <w:overflowPunct w:val="0"/>
        <w:spacing w:before="292"/>
        <w:rPr>
          <w:b/>
          <w:bCs/>
        </w:rPr>
      </w:pPr>
    </w:p>
    <w:p w14:paraId="74F87B3F" w14:textId="77777777" w:rsidR="00082AD7" w:rsidRDefault="00082AD7">
      <w:pPr>
        <w:pStyle w:val="Tekstpodstawowy"/>
        <w:kinsoku w:val="0"/>
        <w:overflowPunct w:val="0"/>
        <w:spacing w:before="1"/>
        <w:ind w:right="1133"/>
        <w:jc w:val="right"/>
        <w:rPr>
          <w:spacing w:val="-2"/>
        </w:rPr>
      </w:pPr>
      <w:r>
        <w:rPr>
          <w:spacing w:val="-2"/>
        </w:rPr>
        <w:t>…………………………………………………………….</w:t>
      </w:r>
    </w:p>
    <w:p w14:paraId="7B9D08DC" w14:textId="77777777" w:rsidR="00082AD7" w:rsidRDefault="00082AD7">
      <w:pPr>
        <w:pStyle w:val="Tekstpodstawowy"/>
        <w:kinsoku w:val="0"/>
        <w:overflowPunct w:val="0"/>
        <w:ind w:right="1131"/>
        <w:jc w:val="right"/>
        <w:rPr>
          <w:spacing w:val="-2"/>
        </w:rPr>
      </w:pPr>
      <w:r>
        <w:t>(</w:t>
      </w:r>
      <w:r>
        <w:rPr>
          <w:spacing w:val="-1"/>
        </w:rPr>
        <w:t xml:space="preserve"> </w:t>
      </w:r>
      <w:r>
        <w:t>data,</w:t>
      </w:r>
      <w:r>
        <w:rPr>
          <w:spacing w:val="-2"/>
        </w:rPr>
        <w:t xml:space="preserve"> </w:t>
      </w:r>
      <w:r>
        <w:t>podpis,</w:t>
      </w:r>
      <w:r>
        <w:rPr>
          <w:spacing w:val="-1"/>
        </w:rPr>
        <w:t xml:space="preserve"> </w:t>
      </w:r>
      <w:r>
        <w:rPr>
          <w:spacing w:val="-2"/>
        </w:rPr>
        <w:t>pieczęć)</w:t>
      </w:r>
    </w:p>
    <w:p w14:paraId="5269CC31" w14:textId="77777777" w:rsidR="00082AD7" w:rsidRDefault="00082AD7">
      <w:pPr>
        <w:pStyle w:val="Tekstpodstawowy"/>
        <w:kinsoku w:val="0"/>
        <w:overflowPunct w:val="0"/>
        <w:ind w:right="1131"/>
        <w:jc w:val="right"/>
        <w:rPr>
          <w:spacing w:val="-2"/>
        </w:rPr>
        <w:sectPr w:rsidR="00082AD7">
          <w:pgSz w:w="11910" w:h="16840"/>
          <w:pgMar w:top="1080" w:right="0" w:bottom="1140" w:left="460" w:header="0" w:footer="943" w:gutter="0"/>
          <w:cols w:space="708"/>
          <w:noEndnote/>
        </w:sectPr>
      </w:pPr>
    </w:p>
    <w:p w14:paraId="3FCB5FC6" w14:textId="77777777" w:rsidR="00082AD7" w:rsidRDefault="00082AD7">
      <w:pPr>
        <w:pStyle w:val="Tekstpodstawowy"/>
        <w:kinsoku w:val="0"/>
        <w:overflowPunct w:val="0"/>
        <w:spacing w:before="29"/>
        <w:ind w:left="898" w:right="977" w:firstLine="8027"/>
        <w:rPr>
          <w:b/>
          <w:bCs/>
        </w:rPr>
      </w:pPr>
      <w:r>
        <w:rPr>
          <w:b/>
          <w:bCs/>
        </w:rPr>
        <w:lastRenderedPageBreak/>
        <w:t>Załącznik</w:t>
      </w:r>
      <w:r>
        <w:rPr>
          <w:b/>
          <w:bCs/>
          <w:spacing w:val="-14"/>
        </w:rPr>
        <w:t xml:space="preserve"> </w:t>
      </w:r>
      <w:r>
        <w:rPr>
          <w:b/>
          <w:bCs/>
        </w:rPr>
        <w:t>Nr</w:t>
      </w:r>
      <w:r>
        <w:rPr>
          <w:b/>
          <w:bCs/>
          <w:spacing w:val="-14"/>
        </w:rPr>
        <w:t xml:space="preserve"> </w:t>
      </w:r>
      <w:r>
        <w:rPr>
          <w:b/>
          <w:bCs/>
        </w:rPr>
        <w:t>2 PROTOKÓŁ PRZEKAZANIA INFORMACJI O ZAGROŻENIACH DLA BEZPIECZEŃSTWA I ZDROWIA</w:t>
      </w:r>
    </w:p>
    <w:p w14:paraId="7825FEF3" w14:textId="0A8E129D" w:rsidR="00082AD7" w:rsidRDefault="00082AD7">
      <w:pPr>
        <w:pStyle w:val="Tekstpodstawowy"/>
        <w:kinsoku w:val="0"/>
        <w:overflowPunct w:val="0"/>
        <w:ind w:left="3544"/>
        <w:rPr>
          <w:b/>
          <w:bCs/>
          <w:spacing w:val="-2"/>
        </w:rPr>
      </w:pPr>
      <w:r>
        <w:rPr>
          <w:noProof/>
        </w:rPr>
        <mc:AlternateContent>
          <mc:Choice Requires="wpg">
            <w:drawing>
              <wp:anchor distT="0" distB="0" distL="114300" distR="114300" simplePos="0" relativeHeight="251655680" behindDoc="0" locked="0" layoutInCell="0" allowOverlap="1" wp14:anchorId="56C3E4EA" wp14:editId="100E2AD6">
                <wp:simplePos x="0" y="0"/>
                <wp:positionH relativeFrom="page">
                  <wp:posOffset>3521075</wp:posOffset>
                </wp:positionH>
                <wp:positionV relativeFrom="paragraph">
                  <wp:posOffset>186055</wp:posOffset>
                </wp:positionV>
                <wp:extent cx="909955" cy="218440"/>
                <wp:effectExtent l="0" t="0" r="0" b="0"/>
                <wp:wrapNone/>
                <wp:docPr id="58096519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955" cy="218440"/>
                          <a:chOff x="5545" y="293"/>
                          <a:chExt cx="1433" cy="344"/>
                        </a:xfrm>
                      </wpg:grpSpPr>
                      <wps:wsp>
                        <wps:cNvPr id="1376226351" name="Freeform 8"/>
                        <wps:cNvSpPr>
                          <a:spLocks/>
                        </wps:cNvSpPr>
                        <wps:spPr bwMode="auto">
                          <a:xfrm>
                            <a:off x="5545" y="293"/>
                            <a:ext cx="1433" cy="344"/>
                          </a:xfrm>
                          <a:custGeom>
                            <a:avLst/>
                            <a:gdLst>
                              <a:gd name="T0" fmla="*/ 1432 w 1433"/>
                              <a:gd name="T1" fmla="*/ 0 h 344"/>
                              <a:gd name="T2" fmla="*/ 15 w 1433"/>
                              <a:gd name="T3" fmla="*/ 0 h 344"/>
                              <a:gd name="T4" fmla="*/ 15 w 1433"/>
                              <a:gd name="T5" fmla="*/ 0 h 344"/>
                              <a:gd name="T6" fmla="*/ 0 w 1433"/>
                              <a:gd name="T7" fmla="*/ 0 h 344"/>
                              <a:gd name="T8" fmla="*/ 0 w 1433"/>
                              <a:gd name="T9" fmla="*/ 343 h 344"/>
                              <a:gd name="T10" fmla="*/ 15 w 1433"/>
                              <a:gd name="T11" fmla="*/ 343 h 344"/>
                              <a:gd name="T12" fmla="*/ 15 w 1433"/>
                              <a:gd name="T13" fmla="*/ 15 h 344"/>
                              <a:gd name="T14" fmla="*/ 1432 w 1433"/>
                              <a:gd name="T15" fmla="*/ 15 h 344"/>
                              <a:gd name="T16" fmla="*/ 1432 w 1433"/>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33" h="344">
                                <a:moveTo>
                                  <a:pt x="1432" y="0"/>
                                </a:moveTo>
                                <a:lnTo>
                                  <a:pt x="15" y="0"/>
                                </a:lnTo>
                                <a:lnTo>
                                  <a:pt x="15" y="0"/>
                                </a:lnTo>
                                <a:lnTo>
                                  <a:pt x="0" y="0"/>
                                </a:lnTo>
                                <a:lnTo>
                                  <a:pt x="0" y="343"/>
                                </a:lnTo>
                                <a:lnTo>
                                  <a:pt x="15" y="343"/>
                                </a:lnTo>
                                <a:lnTo>
                                  <a:pt x="15" y="15"/>
                                </a:lnTo>
                                <a:lnTo>
                                  <a:pt x="1432" y="15"/>
                                </a:lnTo>
                                <a:lnTo>
                                  <a:pt x="1432"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4662982" name="Freeform 9"/>
                        <wps:cNvSpPr>
                          <a:spLocks/>
                        </wps:cNvSpPr>
                        <wps:spPr bwMode="auto">
                          <a:xfrm>
                            <a:off x="5560" y="308"/>
                            <a:ext cx="1418" cy="329"/>
                          </a:xfrm>
                          <a:custGeom>
                            <a:avLst/>
                            <a:gdLst>
                              <a:gd name="T0" fmla="*/ 1417 w 1418"/>
                              <a:gd name="T1" fmla="*/ 0 h 329"/>
                              <a:gd name="T2" fmla="*/ 1401 w 1418"/>
                              <a:gd name="T3" fmla="*/ 0 h 329"/>
                              <a:gd name="T4" fmla="*/ 1401 w 1418"/>
                              <a:gd name="T5" fmla="*/ 313 h 329"/>
                              <a:gd name="T6" fmla="*/ 0 w 1418"/>
                              <a:gd name="T7" fmla="*/ 313 h 329"/>
                              <a:gd name="T8" fmla="*/ 0 w 1418"/>
                              <a:gd name="T9" fmla="*/ 328 h 329"/>
                              <a:gd name="T10" fmla="*/ 1401 w 1418"/>
                              <a:gd name="T11" fmla="*/ 328 h 329"/>
                              <a:gd name="T12" fmla="*/ 1417 w 1418"/>
                              <a:gd name="T13" fmla="*/ 328 h 329"/>
                              <a:gd name="T14" fmla="*/ 1417 w 1418"/>
                              <a:gd name="T15" fmla="*/ 0 h 32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418" h="329">
                                <a:moveTo>
                                  <a:pt x="1417" y="0"/>
                                </a:moveTo>
                                <a:lnTo>
                                  <a:pt x="1401" y="0"/>
                                </a:lnTo>
                                <a:lnTo>
                                  <a:pt x="1401" y="313"/>
                                </a:lnTo>
                                <a:lnTo>
                                  <a:pt x="0" y="313"/>
                                </a:lnTo>
                                <a:lnTo>
                                  <a:pt x="0" y="328"/>
                                </a:lnTo>
                                <a:lnTo>
                                  <a:pt x="1401" y="328"/>
                                </a:lnTo>
                                <a:lnTo>
                                  <a:pt x="1417" y="328"/>
                                </a:lnTo>
                                <a:lnTo>
                                  <a:pt x="1417"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3291313" name="Freeform 10"/>
                        <wps:cNvSpPr>
                          <a:spLocks/>
                        </wps:cNvSpPr>
                        <wps:spPr bwMode="auto">
                          <a:xfrm>
                            <a:off x="5560" y="308"/>
                            <a:ext cx="1402" cy="314"/>
                          </a:xfrm>
                          <a:custGeom>
                            <a:avLst/>
                            <a:gdLst>
                              <a:gd name="T0" fmla="*/ 1401 w 1402"/>
                              <a:gd name="T1" fmla="*/ 0 h 314"/>
                              <a:gd name="T2" fmla="*/ 14 w 1402"/>
                              <a:gd name="T3" fmla="*/ 0 h 314"/>
                              <a:gd name="T4" fmla="*/ 0 w 1402"/>
                              <a:gd name="T5" fmla="*/ 0 h 314"/>
                              <a:gd name="T6" fmla="*/ 0 w 1402"/>
                              <a:gd name="T7" fmla="*/ 313 h 314"/>
                              <a:gd name="T8" fmla="*/ 14 w 1402"/>
                              <a:gd name="T9" fmla="*/ 313 h 314"/>
                              <a:gd name="T10" fmla="*/ 14 w 1402"/>
                              <a:gd name="T11" fmla="*/ 15 h 314"/>
                              <a:gd name="T12" fmla="*/ 1401 w 1402"/>
                              <a:gd name="T13" fmla="*/ 15 h 314"/>
                              <a:gd name="T14" fmla="*/ 1401 w 1402"/>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402" h="314">
                                <a:moveTo>
                                  <a:pt x="1401" y="0"/>
                                </a:moveTo>
                                <a:lnTo>
                                  <a:pt x="14" y="0"/>
                                </a:lnTo>
                                <a:lnTo>
                                  <a:pt x="0" y="0"/>
                                </a:lnTo>
                                <a:lnTo>
                                  <a:pt x="0" y="313"/>
                                </a:lnTo>
                                <a:lnTo>
                                  <a:pt x="14" y="313"/>
                                </a:lnTo>
                                <a:lnTo>
                                  <a:pt x="14" y="15"/>
                                </a:lnTo>
                                <a:lnTo>
                                  <a:pt x="1401" y="15"/>
                                </a:lnTo>
                                <a:lnTo>
                                  <a:pt x="1401"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F2EF9C" id="Group 7" o:spid="_x0000_s1026" style="position:absolute;margin-left:277.25pt;margin-top:14.65pt;width:71.65pt;height:17.2pt;z-index:251655680;mso-position-horizontal-relative:page" coordorigin="5545,293" coordsize="1433,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" o:allowincell="f">
                <v:shape id="Freeform 8" o:spid="_x0000_s1027" style="position:absolute;left:5545;top:293;width:1433;height:344;visibility:visible;mso-wrap-style:square;v-text-anchor:top" coordsize="143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" path="m1432,l15,r,l,,,343r15,l15,15r1417,l1432,xe" fillcolor="#9f9f9f" stroked="f">
                  <v:path arrowok="t" o:connecttype="custom" o:connectlocs="1432,0;15,0;15,0;0,0;0,343;15,343;15,15;1432,15;1432,0" o:connectangles="0,0,0,0,0,0,0,0,0"/>
                </v:shape>
                <v:shape id="Freeform 9" o:spid="_x0000_s1028" style="position:absolute;left:5560;top:308;width:1418;height:329;visibility:visible;mso-wrap-style:square;v-text-anchor:top" coordsize="1418,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" path="m1417,r-16,l1401,313,,313r,15l1401,328r16,l1417,xe" fillcolor="#e2e2e2" stroked="f">
                  <v:path arrowok="t" o:connecttype="custom" o:connectlocs="1417,0;1401,0;1401,313;0,313;0,328;1401,328;1417,328;1417,0" o:connectangles="0,0,0,0,0,0,0,0"/>
                </v:shape>
                <v:shape id="Freeform 10" o:spid="_x0000_s1029" style="position:absolute;left:5560;top:308;width:1402;height:314;visibility:visible;mso-wrap-style:square;v-text-anchor:top" coordsize="140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" path="m1401,l14,,,,,313r14,l14,15r1387,l1401,xe" fillcolor="#696969" stroked="f">
                  <v:path arrowok="t" o:connecttype="custom" o:connectlocs="1401,0;14,0;0,0;0,313;14,313;14,15;1401,15;1401,0" o:connectangles="0,0,0,0,0,0,0,0"/>
                </v:shape>
                <w10:wrap anchorx="page"/>
              </v:group>
            </w:pict>
          </mc:Fallback>
        </mc:AlternateContent>
      </w:r>
      <w:r>
        <w:rPr>
          <w:b/>
          <w:bCs/>
        </w:rPr>
        <w:t>PODCZAS</w:t>
      </w:r>
      <w:r>
        <w:rPr>
          <w:b/>
          <w:bCs/>
          <w:spacing w:val="-3"/>
        </w:rPr>
        <w:t xml:space="preserve"> </w:t>
      </w:r>
      <w:r>
        <w:rPr>
          <w:b/>
          <w:bCs/>
        </w:rPr>
        <w:t>PRACY</w:t>
      </w:r>
      <w:r>
        <w:rPr>
          <w:b/>
          <w:bCs/>
          <w:spacing w:val="-1"/>
        </w:rPr>
        <w:t xml:space="preserve"> </w:t>
      </w:r>
      <w:r>
        <w:rPr>
          <w:b/>
          <w:bCs/>
        </w:rPr>
        <w:t>NA</w:t>
      </w:r>
      <w:r>
        <w:rPr>
          <w:b/>
          <w:bCs/>
          <w:spacing w:val="-3"/>
        </w:rPr>
        <w:t xml:space="preserve"> </w:t>
      </w:r>
      <w:r>
        <w:rPr>
          <w:b/>
          <w:bCs/>
        </w:rPr>
        <w:t>TERENIE</w:t>
      </w:r>
      <w:r>
        <w:rPr>
          <w:b/>
          <w:bCs/>
          <w:spacing w:val="-1"/>
        </w:rPr>
        <w:t xml:space="preserve"> </w:t>
      </w:r>
      <w:r>
        <w:rPr>
          <w:b/>
          <w:bCs/>
          <w:spacing w:val="-2"/>
        </w:rPr>
        <w:t>ZAKŁADU</w:t>
      </w:r>
    </w:p>
    <w:p w14:paraId="64B2B02E" w14:textId="77777777" w:rsidR="00082AD7" w:rsidRDefault="00082AD7">
      <w:pPr>
        <w:pStyle w:val="Tekstpodstawowy"/>
        <w:kinsoku w:val="0"/>
        <w:overflowPunct w:val="0"/>
        <w:spacing w:before="132"/>
        <w:ind w:left="255" w:right="2209"/>
        <w:jc w:val="center"/>
        <w:rPr>
          <w:spacing w:val="-4"/>
        </w:rPr>
      </w:pPr>
      <w:r>
        <w:t>z</w:t>
      </w:r>
      <w:r>
        <w:rPr>
          <w:spacing w:val="1"/>
        </w:rPr>
        <w:t xml:space="preserve"> </w:t>
      </w:r>
      <w:r>
        <w:rPr>
          <w:spacing w:val="-4"/>
        </w:rPr>
        <w:t>dnia</w:t>
      </w:r>
    </w:p>
    <w:p w14:paraId="361DB0F3" w14:textId="77777777" w:rsidR="00082AD7" w:rsidRDefault="00082AD7">
      <w:pPr>
        <w:pStyle w:val="Tekstpodstawowy"/>
        <w:kinsoku w:val="0"/>
        <w:overflowPunct w:val="0"/>
        <w:spacing w:before="131"/>
      </w:pPr>
    </w:p>
    <w:p w14:paraId="2C1A24C2" w14:textId="3CCA9373" w:rsidR="00082AD7" w:rsidRDefault="00082AD7">
      <w:pPr>
        <w:pStyle w:val="Tekstpodstawowy"/>
        <w:kinsoku w:val="0"/>
        <w:overflowPunct w:val="0"/>
        <w:ind w:left="672"/>
        <w:rPr>
          <w:b/>
          <w:bCs/>
          <w:spacing w:val="-2"/>
        </w:rPr>
      </w:pPr>
      <w:r>
        <w:rPr>
          <w:noProof/>
        </w:rPr>
        <mc:AlternateContent>
          <mc:Choice Requires="wpg">
            <w:drawing>
              <wp:anchor distT="0" distB="0" distL="114300" distR="114300" simplePos="0" relativeHeight="251656704" behindDoc="0" locked="0" layoutInCell="0" allowOverlap="1" wp14:anchorId="3431CB23" wp14:editId="581BC7BD">
                <wp:simplePos x="0" y="0"/>
                <wp:positionH relativeFrom="page">
                  <wp:posOffset>2079625</wp:posOffset>
                </wp:positionH>
                <wp:positionV relativeFrom="paragraph">
                  <wp:posOffset>-82550</wp:posOffset>
                </wp:positionV>
                <wp:extent cx="4477385" cy="217805"/>
                <wp:effectExtent l="0" t="0" r="0" b="0"/>
                <wp:wrapNone/>
                <wp:docPr id="93687029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7385" cy="217805"/>
                          <a:chOff x="3275" y="-130"/>
                          <a:chExt cx="7051" cy="343"/>
                        </a:xfrm>
                      </wpg:grpSpPr>
                      <wps:wsp>
                        <wps:cNvPr id="1275773794" name="Freeform 12"/>
                        <wps:cNvSpPr>
                          <a:spLocks/>
                        </wps:cNvSpPr>
                        <wps:spPr bwMode="auto">
                          <a:xfrm>
                            <a:off x="3275" y="-130"/>
                            <a:ext cx="7051" cy="343"/>
                          </a:xfrm>
                          <a:custGeom>
                            <a:avLst/>
                            <a:gdLst>
                              <a:gd name="T0" fmla="*/ 7050 w 7051"/>
                              <a:gd name="T1" fmla="*/ 0 h 343"/>
                              <a:gd name="T2" fmla="*/ 15 w 7051"/>
                              <a:gd name="T3" fmla="*/ 0 h 343"/>
                              <a:gd name="T4" fmla="*/ 15 w 7051"/>
                              <a:gd name="T5" fmla="*/ 0 h 343"/>
                              <a:gd name="T6" fmla="*/ 0 w 7051"/>
                              <a:gd name="T7" fmla="*/ 0 h 343"/>
                              <a:gd name="T8" fmla="*/ 0 w 7051"/>
                              <a:gd name="T9" fmla="*/ 343 h 343"/>
                              <a:gd name="T10" fmla="*/ 15 w 7051"/>
                              <a:gd name="T11" fmla="*/ 343 h 343"/>
                              <a:gd name="T12" fmla="*/ 15 w 7051"/>
                              <a:gd name="T13" fmla="*/ 15 h 343"/>
                              <a:gd name="T14" fmla="*/ 7050 w 7051"/>
                              <a:gd name="T15" fmla="*/ 15 h 343"/>
                              <a:gd name="T16" fmla="*/ 7050 w 7051"/>
                              <a:gd name="T17" fmla="*/ 0 h 3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051" h="343">
                                <a:moveTo>
                                  <a:pt x="7050" y="0"/>
                                </a:moveTo>
                                <a:lnTo>
                                  <a:pt x="15" y="0"/>
                                </a:lnTo>
                                <a:lnTo>
                                  <a:pt x="15" y="0"/>
                                </a:lnTo>
                                <a:lnTo>
                                  <a:pt x="0" y="0"/>
                                </a:lnTo>
                                <a:lnTo>
                                  <a:pt x="0" y="343"/>
                                </a:lnTo>
                                <a:lnTo>
                                  <a:pt x="15" y="343"/>
                                </a:lnTo>
                                <a:lnTo>
                                  <a:pt x="15" y="15"/>
                                </a:lnTo>
                                <a:lnTo>
                                  <a:pt x="7050" y="15"/>
                                </a:lnTo>
                                <a:lnTo>
                                  <a:pt x="7050"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872104" name="Freeform 13"/>
                        <wps:cNvSpPr>
                          <a:spLocks/>
                        </wps:cNvSpPr>
                        <wps:spPr bwMode="auto">
                          <a:xfrm>
                            <a:off x="3290" y="-115"/>
                            <a:ext cx="7036" cy="328"/>
                          </a:xfrm>
                          <a:custGeom>
                            <a:avLst/>
                            <a:gdLst>
                              <a:gd name="T0" fmla="*/ 7035 w 7036"/>
                              <a:gd name="T1" fmla="*/ 0 h 328"/>
                              <a:gd name="T2" fmla="*/ 7020 w 7036"/>
                              <a:gd name="T3" fmla="*/ 0 h 328"/>
                              <a:gd name="T4" fmla="*/ 7020 w 7036"/>
                              <a:gd name="T5" fmla="*/ 313 h 328"/>
                              <a:gd name="T6" fmla="*/ 0 w 7036"/>
                              <a:gd name="T7" fmla="*/ 313 h 328"/>
                              <a:gd name="T8" fmla="*/ 0 w 7036"/>
                              <a:gd name="T9" fmla="*/ 328 h 328"/>
                              <a:gd name="T10" fmla="*/ 7020 w 7036"/>
                              <a:gd name="T11" fmla="*/ 328 h 328"/>
                              <a:gd name="T12" fmla="*/ 7020 w 7036"/>
                              <a:gd name="T13" fmla="*/ 328 h 328"/>
                              <a:gd name="T14" fmla="*/ 7035 w 7036"/>
                              <a:gd name="T15" fmla="*/ 328 h 328"/>
                              <a:gd name="T16" fmla="*/ 7035 w 7036"/>
                              <a:gd name="T17" fmla="*/ 0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036" h="328">
                                <a:moveTo>
                                  <a:pt x="7035" y="0"/>
                                </a:moveTo>
                                <a:lnTo>
                                  <a:pt x="7020" y="0"/>
                                </a:lnTo>
                                <a:lnTo>
                                  <a:pt x="7020" y="313"/>
                                </a:lnTo>
                                <a:lnTo>
                                  <a:pt x="0" y="313"/>
                                </a:lnTo>
                                <a:lnTo>
                                  <a:pt x="0" y="328"/>
                                </a:lnTo>
                                <a:lnTo>
                                  <a:pt x="7020" y="328"/>
                                </a:lnTo>
                                <a:lnTo>
                                  <a:pt x="7020" y="328"/>
                                </a:lnTo>
                                <a:lnTo>
                                  <a:pt x="7035" y="328"/>
                                </a:lnTo>
                                <a:lnTo>
                                  <a:pt x="7035"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210611" name="Freeform 14"/>
                        <wps:cNvSpPr>
                          <a:spLocks/>
                        </wps:cNvSpPr>
                        <wps:spPr bwMode="auto">
                          <a:xfrm>
                            <a:off x="3290" y="-115"/>
                            <a:ext cx="7021" cy="313"/>
                          </a:xfrm>
                          <a:custGeom>
                            <a:avLst/>
                            <a:gdLst>
                              <a:gd name="T0" fmla="*/ 7020 w 7021"/>
                              <a:gd name="T1" fmla="*/ 0 h 313"/>
                              <a:gd name="T2" fmla="*/ 15 w 7021"/>
                              <a:gd name="T3" fmla="*/ 0 h 313"/>
                              <a:gd name="T4" fmla="*/ 0 w 7021"/>
                              <a:gd name="T5" fmla="*/ 0 h 313"/>
                              <a:gd name="T6" fmla="*/ 0 w 7021"/>
                              <a:gd name="T7" fmla="*/ 313 h 313"/>
                              <a:gd name="T8" fmla="*/ 15 w 7021"/>
                              <a:gd name="T9" fmla="*/ 313 h 313"/>
                              <a:gd name="T10" fmla="*/ 15 w 7021"/>
                              <a:gd name="T11" fmla="*/ 15 h 313"/>
                              <a:gd name="T12" fmla="*/ 7020 w 7021"/>
                              <a:gd name="T13" fmla="*/ 15 h 313"/>
                              <a:gd name="T14" fmla="*/ 7020 w 7021"/>
                              <a:gd name="T15" fmla="*/ 0 h 3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021" h="313">
                                <a:moveTo>
                                  <a:pt x="7020" y="0"/>
                                </a:moveTo>
                                <a:lnTo>
                                  <a:pt x="15" y="0"/>
                                </a:lnTo>
                                <a:lnTo>
                                  <a:pt x="0" y="0"/>
                                </a:lnTo>
                                <a:lnTo>
                                  <a:pt x="0" y="313"/>
                                </a:lnTo>
                                <a:lnTo>
                                  <a:pt x="15" y="313"/>
                                </a:lnTo>
                                <a:lnTo>
                                  <a:pt x="15" y="15"/>
                                </a:lnTo>
                                <a:lnTo>
                                  <a:pt x="7020" y="15"/>
                                </a:lnTo>
                                <a:lnTo>
                                  <a:pt x="7020"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F1D36" id="Group 11" o:spid="_x0000_s1026" style="position:absolute;margin-left:163.75pt;margin-top:-6.5pt;width:352.55pt;height:17.15pt;z-index:251656704;mso-position-horizontal-relative:page" coordorigin="3275,-130" coordsize="7051,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" o:allowincell="f">
                <v:shape id="Freeform 12" o:spid="_x0000_s1027" style="position:absolute;left:3275;top:-130;width:7051;height:343;visibility:visible;mso-wrap-style:square;v-text-anchor:top" coordsize="7051,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" path="m7050,l15,r,l,,,343r15,l15,15r7035,l7050,xe" fillcolor="#9f9f9f" stroked="f">
                  <v:path arrowok="t" o:connecttype="custom" o:connectlocs="7050,0;15,0;15,0;0,0;0,343;15,343;15,15;7050,15;7050,0" o:connectangles="0,0,0,0,0,0,0,0,0"/>
                </v:shape>
                <v:shape id="Freeform 13" o:spid="_x0000_s1028" style="position:absolute;left:3290;top:-115;width:7036;height:328;visibility:visible;mso-wrap-style:square;v-text-anchor:top" coordsize="703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" path="m7035,r-15,l7020,313,,313r,15l7020,328r,l7035,328,7035,xe" fillcolor="#e2e2e2" stroked="f">
                  <v:path arrowok="t" o:connecttype="custom" o:connectlocs="7035,0;7020,0;7020,313;0,313;0,328;7020,328;7020,328;7035,328;7035,0" o:connectangles="0,0,0,0,0,0,0,0,0"/>
                </v:shape>
                <v:shape id="Freeform 14" o:spid="_x0000_s1029" style="position:absolute;left:3290;top:-115;width:7021;height:313;visibility:visible;mso-wrap-style:square;v-text-anchor:top" coordsize="702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" path="m7020,l15,,,,,313r15,l15,15r7005,l7020,xe" fillcolor="#696969" stroked="f">
                  <v:path arrowok="t" o:connecttype="custom" o:connectlocs="7020,0;15,0;0,0;0,313;15,313;15,15;7020,15;7020,0" o:connectangles="0,0,0,0,0,0,0,0"/>
                </v:shape>
                <w10:wrap anchorx="page"/>
              </v:group>
            </w:pict>
          </mc:Fallback>
        </mc:AlternateContent>
      </w:r>
      <w:r>
        <w:rPr>
          <w:noProof/>
        </w:rPr>
        <mc:AlternateContent>
          <mc:Choice Requires="wpg">
            <w:drawing>
              <wp:anchor distT="0" distB="0" distL="114300" distR="114300" simplePos="0" relativeHeight="251657728" behindDoc="1" locked="0" layoutInCell="0" allowOverlap="1" wp14:anchorId="754AC74B" wp14:editId="03D0B93D">
                <wp:simplePos x="0" y="0"/>
                <wp:positionH relativeFrom="page">
                  <wp:posOffset>2032000</wp:posOffset>
                </wp:positionH>
                <wp:positionV relativeFrom="paragraph">
                  <wp:posOffset>184785</wp:posOffset>
                </wp:positionV>
                <wp:extent cx="1670685" cy="218440"/>
                <wp:effectExtent l="0" t="0" r="0" b="0"/>
                <wp:wrapNone/>
                <wp:docPr id="209148867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70685" cy="218440"/>
                          <a:chOff x="3200" y="291"/>
                          <a:chExt cx="2631" cy="344"/>
                        </a:xfrm>
                      </wpg:grpSpPr>
                      <wps:wsp>
                        <wps:cNvPr id="1914588718" name="Freeform 16"/>
                        <wps:cNvSpPr>
                          <a:spLocks/>
                        </wps:cNvSpPr>
                        <wps:spPr bwMode="auto">
                          <a:xfrm>
                            <a:off x="3200" y="291"/>
                            <a:ext cx="2631" cy="344"/>
                          </a:xfrm>
                          <a:custGeom>
                            <a:avLst/>
                            <a:gdLst>
                              <a:gd name="T0" fmla="*/ 2630 w 2631"/>
                              <a:gd name="T1" fmla="*/ 0 h 344"/>
                              <a:gd name="T2" fmla="*/ 14 w 2631"/>
                              <a:gd name="T3" fmla="*/ 0 h 344"/>
                              <a:gd name="T4" fmla="*/ 14 w 2631"/>
                              <a:gd name="T5" fmla="*/ 0 h 344"/>
                              <a:gd name="T6" fmla="*/ 0 w 2631"/>
                              <a:gd name="T7" fmla="*/ 0 h 344"/>
                              <a:gd name="T8" fmla="*/ 0 w 2631"/>
                              <a:gd name="T9" fmla="*/ 343 h 344"/>
                              <a:gd name="T10" fmla="*/ 14 w 2631"/>
                              <a:gd name="T11" fmla="*/ 343 h 344"/>
                              <a:gd name="T12" fmla="*/ 14 w 2631"/>
                              <a:gd name="T13" fmla="*/ 15 h 344"/>
                              <a:gd name="T14" fmla="*/ 2630 w 2631"/>
                              <a:gd name="T15" fmla="*/ 15 h 344"/>
                              <a:gd name="T16" fmla="*/ 2630 w 2631"/>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631" h="344">
                                <a:moveTo>
                                  <a:pt x="2630" y="0"/>
                                </a:moveTo>
                                <a:lnTo>
                                  <a:pt x="14" y="0"/>
                                </a:lnTo>
                                <a:lnTo>
                                  <a:pt x="14" y="0"/>
                                </a:lnTo>
                                <a:lnTo>
                                  <a:pt x="0" y="0"/>
                                </a:lnTo>
                                <a:lnTo>
                                  <a:pt x="0" y="343"/>
                                </a:lnTo>
                                <a:lnTo>
                                  <a:pt x="14" y="343"/>
                                </a:lnTo>
                                <a:lnTo>
                                  <a:pt x="14" y="15"/>
                                </a:lnTo>
                                <a:lnTo>
                                  <a:pt x="2630" y="15"/>
                                </a:lnTo>
                                <a:lnTo>
                                  <a:pt x="2630"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6511987" name="Freeform 17"/>
                        <wps:cNvSpPr>
                          <a:spLocks/>
                        </wps:cNvSpPr>
                        <wps:spPr bwMode="auto">
                          <a:xfrm>
                            <a:off x="3215" y="306"/>
                            <a:ext cx="2616" cy="329"/>
                          </a:xfrm>
                          <a:custGeom>
                            <a:avLst/>
                            <a:gdLst>
                              <a:gd name="T0" fmla="*/ 2615 w 2616"/>
                              <a:gd name="T1" fmla="*/ 0 h 329"/>
                              <a:gd name="T2" fmla="*/ 2600 w 2616"/>
                              <a:gd name="T3" fmla="*/ 0 h 329"/>
                              <a:gd name="T4" fmla="*/ 2600 w 2616"/>
                              <a:gd name="T5" fmla="*/ 313 h 329"/>
                              <a:gd name="T6" fmla="*/ 0 w 2616"/>
                              <a:gd name="T7" fmla="*/ 313 h 329"/>
                              <a:gd name="T8" fmla="*/ 0 w 2616"/>
                              <a:gd name="T9" fmla="*/ 328 h 329"/>
                              <a:gd name="T10" fmla="*/ 2600 w 2616"/>
                              <a:gd name="T11" fmla="*/ 328 h 329"/>
                              <a:gd name="T12" fmla="*/ 2600 w 2616"/>
                              <a:gd name="T13" fmla="*/ 328 h 329"/>
                              <a:gd name="T14" fmla="*/ 2615 w 2616"/>
                              <a:gd name="T15" fmla="*/ 328 h 329"/>
                              <a:gd name="T16" fmla="*/ 2615 w 2616"/>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616" h="329">
                                <a:moveTo>
                                  <a:pt x="2615" y="0"/>
                                </a:moveTo>
                                <a:lnTo>
                                  <a:pt x="2600" y="0"/>
                                </a:lnTo>
                                <a:lnTo>
                                  <a:pt x="2600" y="313"/>
                                </a:lnTo>
                                <a:lnTo>
                                  <a:pt x="0" y="313"/>
                                </a:lnTo>
                                <a:lnTo>
                                  <a:pt x="0" y="328"/>
                                </a:lnTo>
                                <a:lnTo>
                                  <a:pt x="2600" y="328"/>
                                </a:lnTo>
                                <a:lnTo>
                                  <a:pt x="2600" y="328"/>
                                </a:lnTo>
                                <a:lnTo>
                                  <a:pt x="2615" y="328"/>
                                </a:lnTo>
                                <a:lnTo>
                                  <a:pt x="2615"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577534" name="Freeform 18"/>
                        <wps:cNvSpPr>
                          <a:spLocks/>
                        </wps:cNvSpPr>
                        <wps:spPr bwMode="auto">
                          <a:xfrm>
                            <a:off x="3215" y="306"/>
                            <a:ext cx="2601" cy="314"/>
                          </a:xfrm>
                          <a:custGeom>
                            <a:avLst/>
                            <a:gdLst>
                              <a:gd name="T0" fmla="*/ 2600 w 2601"/>
                              <a:gd name="T1" fmla="*/ 0 h 314"/>
                              <a:gd name="T2" fmla="*/ 14 w 2601"/>
                              <a:gd name="T3" fmla="*/ 0 h 314"/>
                              <a:gd name="T4" fmla="*/ 0 w 2601"/>
                              <a:gd name="T5" fmla="*/ 0 h 314"/>
                              <a:gd name="T6" fmla="*/ 0 w 2601"/>
                              <a:gd name="T7" fmla="*/ 313 h 314"/>
                              <a:gd name="T8" fmla="*/ 14 w 2601"/>
                              <a:gd name="T9" fmla="*/ 313 h 314"/>
                              <a:gd name="T10" fmla="*/ 14 w 2601"/>
                              <a:gd name="T11" fmla="*/ 15 h 314"/>
                              <a:gd name="T12" fmla="*/ 2600 w 2601"/>
                              <a:gd name="T13" fmla="*/ 15 h 314"/>
                              <a:gd name="T14" fmla="*/ 2600 w 2601"/>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601" h="314">
                                <a:moveTo>
                                  <a:pt x="2600" y="0"/>
                                </a:moveTo>
                                <a:lnTo>
                                  <a:pt x="14" y="0"/>
                                </a:lnTo>
                                <a:lnTo>
                                  <a:pt x="0" y="0"/>
                                </a:lnTo>
                                <a:lnTo>
                                  <a:pt x="0" y="313"/>
                                </a:lnTo>
                                <a:lnTo>
                                  <a:pt x="14" y="313"/>
                                </a:lnTo>
                                <a:lnTo>
                                  <a:pt x="14" y="15"/>
                                </a:lnTo>
                                <a:lnTo>
                                  <a:pt x="2600" y="15"/>
                                </a:lnTo>
                                <a:lnTo>
                                  <a:pt x="2600"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E85BCE" id="Group 15" o:spid="_x0000_s1026" style="position:absolute;margin-left:160pt;margin-top:14.55pt;width:131.55pt;height:17.2pt;z-index:-251658752;mso-position-horizontal-relative:page" coordorigin="3200,291" coordsize="263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" o:allowincell="f">
                <v:shape id="Freeform 16" o:spid="_x0000_s1027" style="position:absolute;left:3200;top:291;width:2631;height:344;visibility:visible;mso-wrap-style:square;v-text-anchor:top" coordsize="263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" path="m2630,l14,r,l,,,343r14,l14,15r2616,l2630,xe" fillcolor="#9f9f9f" stroked="f">
                  <v:path arrowok="t" o:connecttype="custom" o:connectlocs="2630,0;14,0;14,0;0,0;0,343;14,343;14,15;2630,15;2630,0" o:connectangles="0,0,0,0,0,0,0,0,0"/>
                </v:shape>
                <v:shape id="Freeform 17" o:spid="_x0000_s1028" style="position:absolute;left:3215;top:306;width:2616;height:329;visibility:visible;mso-wrap-style:square;v-text-anchor:top" coordsize="261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" path="m2615,r-15,l2600,313,,313r,15l2600,328r,l2615,328,2615,xe" fillcolor="#e2e2e2" stroked="f">
                  <v:path arrowok="t" o:connecttype="custom" o:connectlocs="2615,0;2600,0;2600,313;0,313;0,328;2600,328;2600,328;2615,328;2615,0" o:connectangles="0,0,0,0,0,0,0,0,0"/>
                </v:shape>
                <v:shape id="Freeform 18" o:spid="_x0000_s1029" style="position:absolute;left:3215;top:306;width:2601;height:314;visibility:visible;mso-wrap-style:square;v-text-anchor:top" coordsize="260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" path="m2600,l14,,,,,313r14,l14,15r2586,l2600,xe" fillcolor="#696969" stroked="f">
                  <v:path arrowok="t" o:connecttype="custom" o:connectlocs="2600,0;14,0;0,0;0,313;14,313;14,15;2600,15;2600,0" o:connectangles="0,0,0,0,0,0,0,0"/>
                </v:shape>
                <w10:wrap anchorx="page"/>
              </v:group>
            </w:pict>
          </mc:Fallback>
        </mc:AlternateContent>
      </w:r>
      <w:r>
        <w:rPr>
          <w:b/>
          <w:bCs/>
        </w:rPr>
        <w:t>NAZWA</w:t>
      </w:r>
      <w:r>
        <w:rPr>
          <w:b/>
          <w:bCs/>
          <w:spacing w:val="-1"/>
        </w:rPr>
        <w:t xml:space="preserve"> </w:t>
      </w:r>
      <w:r>
        <w:rPr>
          <w:b/>
          <w:bCs/>
          <w:spacing w:val="-2"/>
        </w:rPr>
        <w:t>INWESTYCJI:</w:t>
      </w:r>
    </w:p>
    <w:p w14:paraId="0200EF16" w14:textId="379844A6" w:rsidR="00082AD7" w:rsidRDefault="00082AD7">
      <w:pPr>
        <w:pStyle w:val="Tekstpodstawowy"/>
        <w:tabs>
          <w:tab w:val="left" w:pos="5435"/>
        </w:tabs>
        <w:kinsoku w:val="0"/>
        <w:overflowPunct w:val="0"/>
        <w:spacing w:before="130"/>
        <w:ind w:left="672"/>
        <w:rPr>
          <w:b/>
          <w:bCs/>
          <w:spacing w:val="-2"/>
        </w:rPr>
      </w:pPr>
      <w:r>
        <w:rPr>
          <w:noProof/>
        </w:rPr>
        <mc:AlternateContent>
          <mc:Choice Requires="wpg">
            <w:drawing>
              <wp:anchor distT="0" distB="0" distL="114300" distR="114300" simplePos="0" relativeHeight="251658752" behindDoc="0" locked="0" layoutInCell="0" allowOverlap="1" wp14:anchorId="50CC7052" wp14:editId="0AD56534">
                <wp:simplePos x="0" y="0"/>
                <wp:positionH relativeFrom="page">
                  <wp:posOffset>1216660</wp:posOffset>
                </wp:positionH>
                <wp:positionV relativeFrom="paragraph">
                  <wp:posOffset>953135</wp:posOffset>
                </wp:positionV>
                <wp:extent cx="5238750" cy="218440"/>
                <wp:effectExtent l="0" t="0" r="0" b="0"/>
                <wp:wrapNone/>
                <wp:docPr id="39937487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218440"/>
                          <a:chOff x="1916" y="1501"/>
                          <a:chExt cx="8250" cy="344"/>
                        </a:xfrm>
                      </wpg:grpSpPr>
                      <wps:wsp>
                        <wps:cNvPr id="1690886189" name="Freeform 20"/>
                        <wps:cNvSpPr>
                          <a:spLocks/>
                        </wps:cNvSpPr>
                        <wps:spPr bwMode="auto">
                          <a:xfrm>
                            <a:off x="1916" y="1501"/>
                            <a:ext cx="8250" cy="344"/>
                          </a:xfrm>
                          <a:custGeom>
                            <a:avLst/>
                            <a:gdLst>
                              <a:gd name="T0" fmla="*/ 8249 w 8250"/>
                              <a:gd name="T1" fmla="*/ 0 h 344"/>
                              <a:gd name="T2" fmla="*/ 15 w 8250"/>
                              <a:gd name="T3" fmla="*/ 0 h 344"/>
                              <a:gd name="T4" fmla="*/ 15 w 8250"/>
                              <a:gd name="T5" fmla="*/ 0 h 344"/>
                              <a:gd name="T6" fmla="*/ 0 w 8250"/>
                              <a:gd name="T7" fmla="*/ 0 h 344"/>
                              <a:gd name="T8" fmla="*/ 0 w 8250"/>
                              <a:gd name="T9" fmla="*/ 343 h 344"/>
                              <a:gd name="T10" fmla="*/ 15 w 8250"/>
                              <a:gd name="T11" fmla="*/ 343 h 344"/>
                              <a:gd name="T12" fmla="*/ 15 w 8250"/>
                              <a:gd name="T13" fmla="*/ 15 h 344"/>
                              <a:gd name="T14" fmla="*/ 8249 w 8250"/>
                              <a:gd name="T15" fmla="*/ 15 h 344"/>
                              <a:gd name="T16" fmla="*/ 8249 w 8250"/>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50" h="344">
                                <a:moveTo>
                                  <a:pt x="8249" y="0"/>
                                </a:moveTo>
                                <a:lnTo>
                                  <a:pt x="15" y="0"/>
                                </a:lnTo>
                                <a:lnTo>
                                  <a:pt x="15" y="0"/>
                                </a:lnTo>
                                <a:lnTo>
                                  <a:pt x="0" y="0"/>
                                </a:lnTo>
                                <a:lnTo>
                                  <a:pt x="0" y="343"/>
                                </a:lnTo>
                                <a:lnTo>
                                  <a:pt x="15" y="343"/>
                                </a:lnTo>
                                <a:lnTo>
                                  <a:pt x="15" y="15"/>
                                </a:lnTo>
                                <a:lnTo>
                                  <a:pt x="8249" y="15"/>
                                </a:lnTo>
                                <a:lnTo>
                                  <a:pt x="8249"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604660" name="Freeform 21"/>
                        <wps:cNvSpPr>
                          <a:spLocks/>
                        </wps:cNvSpPr>
                        <wps:spPr bwMode="auto">
                          <a:xfrm>
                            <a:off x="1931" y="1516"/>
                            <a:ext cx="8235" cy="329"/>
                          </a:xfrm>
                          <a:custGeom>
                            <a:avLst/>
                            <a:gdLst>
                              <a:gd name="T0" fmla="*/ 8234 w 8235"/>
                              <a:gd name="T1" fmla="*/ 0 h 329"/>
                              <a:gd name="T2" fmla="*/ 8219 w 8235"/>
                              <a:gd name="T3" fmla="*/ 0 h 329"/>
                              <a:gd name="T4" fmla="*/ 8219 w 8235"/>
                              <a:gd name="T5" fmla="*/ 313 h 329"/>
                              <a:gd name="T6" fmla="*/ 0 w 8235"/>
                              <a:gd name="T7" fmla="*/ 313 h 329"/>
                              <a:gd name="T8" fmla="*/ 0 w 8235"/>
                              <a:gd name="T9" fmla="*/ 328 h 329"/>
                              <a:gd name="T10" fmla="*/ 8219 w 8235"/>
                              <a:gd name="T11" fmla="*/ 328 h 329"/>
                              <a:gd name="T12" fmla="*/ 8219 w 8235"/>
                              <a:gd name="T13" fmla="*/ 328 h 329"/>
                              <a:gd name="T14" fmla="*/ 8234 w 8235"/>
                              <a:gd name="T15" fmla="*/ 328 h 329"/>
                              <a:gd name="T16" fmla="*/ 8234 w 8235"/>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35" h="329">
                                <a:moveTo>
                                  <a:pt x="8234" y="0"/>
                                </a:moveTo>
                                <a:lnTo>
                                  <a:pt x="8219" y="0"/>
                                </a:lnTo>
                                <a:lnTo>
                                  <a:pt x="8219" y="313"/>
                                </a:lnTo>
                                <a:lnTo>
                                  <a:pt x="0" y="313"/>
                                </a:lnTo>
                                <a:lnTo>
                                  <a:pt x="0" y="328"/>
                                </a:lnTo>
                                <a:lnTo>
                                  <a:pt x="8219" y="328"/>
                                </a:lnTo>
                                <a:lnTo>
                                  <a:pt x="8219" y="328"/>
                                </a:lnTo>
                                <a:lnTo>
                                  <a:pt x="8234" y="328"/>
                                </a:lnTo>
                                <a:lnTo>
                                  <a:pt x="823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482591" name="Freeform 22"/>
                        <wps:cNvSpPr>
                          <a:spLocks/>
                        </wps:cNvSpPr>
                        <wps:spPr bwMode="auto">
                          <a:xfrm>
                            <a:off x="1931" y="1516"/>
                            <a:ext cx="8220" cy="314"/>
                          </a:xfrm>
                          <a:custGeom>
                            <a:avLst/>
                            <a:gdLst>
                              <a:gd name="T0" fmla="*/ 8219 w 8220"/>
                              <a:gd name="T1" fmla="*/ 0 h 314"/>
                              <a:gd name="T2" fmla="*/ 15 w 8220"/>
                              <a:gd name="T3" fmla="*/ 0 h 314"/>
                              <a:gd name="T4" fmla="*/ 0 w 8220"/>
                              <a:gd name="T5" fmla="*/ 0 h 314"/>
                              <a:gd name="T6" fmla="*/ 0 w 8220"/>
                              <a:gd name="T7" fmla="*/ 313 h 314"/>
                              <a:gd name="T8" fmla="*/ 15 w 8220"/>
                              <a:gd name="T9" fmla="*/ 313 h 314"/>
                              <a:gd name="T10" fmla="*/ 15 w 8220"/>
                              <a:gd name="T11" fmla="*/ 15 h 314"/>
                              <a:gd name="T12" fmla="*/ 8219 w 8220"/>
                              <a:gd name="T13" fmla="*/ 15 h 314"/>
                              <a:gd name="T14" fmla="*/ 8219 w 8220"/>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220" h="314">
                                <a:moveTo>
                                  <a:pt x="8219" y="0"/>
                                </a:moveTo>
                                <a:lnTo>
                                  <a:pt x="15" y="0"/>
                                </a:lnTo>
                                <a:lnTo>
                                  <a:pt x="0" y="0"/>
                                </a:lnTo>
                                <a:lnTo>
                                  <a:pt x="0" y="313"/>
                                </a:lnTo>
                                <a:lnTo>
                                  <a:pt x="15" y="313"/>
                                </a:lnTo>
                                <a:lnTo>
                                  <a:pt x="15" y="15"/>
                                </a:lnTo>
                                <a:lnTo>
                                  <a:pt x="8219" y="15"/>
                                </a:lnTo>
                                <a:lnTo>
                                  <a:pt x="8219"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256FC" id="Group 19" o:spid="_x0000_s1026" style="position:absolute;margin-left:95.8pt;margin-top:75.05pt;width:412.5pt;height:17.2pt;z-index:251658752;mso-position-horizontal-relative:page" coordorigin="1916,1501" coordsize="8250,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" o:allowincell="f">
                <v:shape id="Freeform 20" o:spid="_x0000_s1027" style="position:absolute;left:1916;top:1501;width:8250;height:344;visibility:visible;mso-wrap-style:square;v-text-anchor:top" coordsize="8250,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" path="m8249,l15,r,l,,,343r15,l15,15r8234,l8249,xe" fillcolor="#9f9f9f" stroked="f">
                  <v:path arrowok="t" o:connecttype="custom" o:connectlocs="8249,0;15,0;15,0;0,0;0,343;15,343;15,15;8249,15;8249,0" o:connectangles="0,0,0,0,0,0,0,0,0"/>
                </v:shape>
                <v:shape id="Freeform 21" o:spid="_x0000_s1028" style="position:absolute;left:1931;top:1516;width:8235;height:329;visibility:visible;mso-wrap-style:square;v-text-anchor:top" coordsize="8235,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" path="m8234,r-15,l8219,313,,313r,15l8219,328r,l8234,328,8234,xe" fillcolor="#e2e2e2" stroked="f">
                  <v:path arrowok="t" o:connecttype="custom" o:connectlocs="8234,0;8219,0;8219,313;0,313;0,328;8219,328;8219,328;8234,328;8234,0" o:connectangles="0,0,0,0,0,0,0,0,0"/>
                </v:shape>
                <v:shape id="Freeform 22" o:spid="_x0000_s1029" style="position:absolute;left:1931;top:1516;width:8220;height:314;visibility:visible;mso-wrap-style:square;v-text-anchor:top" coordsize="8220,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" path="m8219,l15,,,,,313r15,l15,15r8204,l8219,xe" fillcolor="#696969" stroked="f">
                  <v:path arrowok="t" o:connecttype="custom" o:connectlocs="8219,0;15,0;0,0;0,313;15,313;15,15;8219,15;8219,0" o:connectangles="0,0,0,0,0,0,0,0"/>
                </v:shape>
                <w10:wrap anchorx="page"/>
              </v:group>
            </w:pict>
          </mc:Fallback>
        </mc:AlternateContent>
      </w:r>
      <w:r>
        <w:rPr>
          <w:b/>
          <w:bCs/>
          <w:spacing w:val="-2"/>
        </w:rPr>
        <w:t>INSTALACJA/ODDZ.:</w:t>
      </w:r>
      <w:r>
        <w:rPr>
          <w:b/>
          <w:bCs/>
        </w:rPr>
        <w:tab/>
      </w:r>
      <w:r>
        <w:rPr>
          <w:b/>
          <w:bCs/>
          <w:spacing w:val="-2"/>
        </w:rPr>
        <w:t>ADRES:</w:t>
      </w:r>
    </w:p>
    <w:p w14:paraId="78E0D2D7" w14:textId="45C1585F" w:rsidR="00082AD7" w:rsidRDefault="00082AD7">
      <w:pPr>
        <w:pStyle w:val="Tekstpodstawowy"/>
        <w:kinsoku w:val="0"/>
        <w:overflowPunct w:val="0"/>
        <w:ind w:left="674"/>
        <w:rPr>
          <w:sz w:val="20"/>
          <w:szCs w:val="20"/>
        </w:rPr>
      </w:pPr>
      <w:r>
        <w:rPr>
          <w:noProof/>
          <w:sz w:val="20"/>
          <w:szCs w:val="20"/>
        </w:rPr>
        <mc:AlternateContent>
          <mc:Choice Requires="wpg">
            <w:drawing>
              <wp:inline distT="0" distB="0" distL="0" distR="0" wp14:anchorId="4DFDDF2B" wp14:editId="0CC6E810">
                <wp:extent cx="2747010" cy="218440"/>
                <wp:effectExtent l="0" t="0" r="0" b="1905"/>
                <wp:docPr id="1196453086"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7010" cy="218440"/>
                          <a:chOff x="0" y="0"/>
                          <a:chExt cx="4326" cy="344"/>
                        </a:xfrm>
                      </wpg:grpSpPr>
                      <wps:wsp>
                        <wps:cNvPr id="1708921966" name="Freeform 24"/>
                        <wps:cNvSpPr>
                          <a:spLocks/>
                        </wps:cNvSpPr>
                        <wps:spPr bwMode="auto">
                          <a:xfrm>
                            <a:off x="0" y="0"/>
                            <a:ext cx="4325" cy="343"/>
                          </a:xfrm>
                          <a:custGeom>
                            <a:avLst/>
                            <a:gdLst>
                              <a:gd name="T0" fmla="*/ 4325 w 4325"/>
                              <a:gd name="T1" fmla="*/ 0 h 343"/>
                              <a:gd name="T2" fmla="*/ 15 w 4325"/>
                              <a:gd name="T3" fmla="*/ 0 h 343"/>
                              <a:gd name="T4" fmla="*/ 15 w 4325"/>
                              <a:gd name="T5" fmla="*/ 0 h 343"/>
                              <a:gd name="T6" fmla="*/ 0 w 4325"/>
                              <a:gd name="T7" fmla="*/ 0 h 343"/>
                              <a:gd name="T8" fmla="*/ 0 w 4325"/>
                              <a:gd name="T9" fmla="*/ 343 h 343"/>
                              <a:gd name="T10" fmla="*/ 15 w 4325"/>
                              <a:gd name="T11" fmla="*/ 343 h 343"/>
                              <a:gd name="T12" fmla="*/ 15 w 4325"/>
                              <a:gd name="T13" fmla="*/ 15 h 343"/>
                              <a:gd name="T14" fmla="*/ 4325 w 4325"/>
                              <a:gd name="T15" fmla="*/ 15 h 343"/>
                              <a:gd name="T16" fmla="*/ 4325 w 4325"/>
                              <a:gd name="T17" fmla="*/ 0 h 3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25" h="343">
                                <a:moveTo>
                                  <a:pt x="4325" y="0"/>
                                </a:moveTo>
                                <a:lnTo>
                                  <a:pt x="15" y="0"/>
                                </a:lnTo>
                                <a:lnTo>
                                  <a:pt x="15" y="0"/>
                                </a:lnTo>
                                <a:lnTo>
                                  <a:pt x="0" y="0"/>
                                </a:lnTo>
                                <a:lnTo>
                                  <a:pt x="0" y="343"/>
                                </a:lnTo>
                                <a:lnTo>
                                  <a:pt x="15" y="343"/>
                                </a:lnTo>
                                <a:lnTo>
                                  <a:pt x="15" y="15"/>
                                </a:lnTo>
                                <a:lnTo>
                                  <a:pt x="4325" y="15"/>
                                </a:lnTo>
                                <a:lnTo>
                                  <a:pt x="4325"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13407825" name="Group 25"/>
                        <wpg:cNvGrpSpPr>
                          <a:grpSpLocks/>
                        </wpg:cNvGrpSpPr>
                        <wpg:grpSpPr bwMode="auto">
                          <a:xfrm>
                            <a:off x="14" y="14"/>
                            <a:ext cx="4311" cy="329"/>
                            <a:chOff x="14" y="14"/>
                            <a:chExt cx="4311" cy="329"/>
                          </a:xfrm>
                        </wpg:grpSpPr>
                        <wps:wsp>
                          <wps:cNvPr id="1063301459" name="Freeform 26"/>
                          <wps:cNvSpPr>
                            <a:spLocks/>
                          </wps:cNvSpPr>
                          <wps:spPr bwMode="auto">
                            <a:xfrm>
                              <a:off x="14" y="14"/>
                              <a:ext cx="4311" cy="329"/>
                            </a:xfrm>
                            <a:custGeom>
                              <a:avLst/>
                              <a:gdLst>
                                <a:gd name="T0" fmla="*/ 4295 w 4311"/>
                                <a:gd name="T1" fmla="*/ 313 h 329"/>
                                <a:gd name="T2" fmla="*/ 0 w 4311"/>
                                <a:gd name="T3" fmla="*/ 313 h 329"/>
                                <a:gd name="T4" fmla="*/ 0 w 4311"/>
                                <a:gd name="T5" fmla="*/ 328 h 329"/>
                                <a:gd name="T6" fmla="*/ 4295 w 4311"/>
                                <a:gd name="T7" fmla="*/ 328 h 329"/>
                                <a:gd name="T8" fmla="*/ 4295 w 4311"/>
                                <a:gd name="T9" fmla="*/ 313 h 329"/>
                              </a:gdLst>
                              <a:ahLst/>
                              <a:cxnLst>
                                <a:cxn ang="0">
                                  <a:pos x="T0" y="T1"/>
                                </a:cxn>
                                <a:cxn ang="0">
                                  <a:pos x="T2" y="T3"/>
                                </a:cxn>
                                <a:cxn ang="0">
                                  <a:pos x="T4" y="T5"/>
                                </a:cxn>
                                <a:cxn ang="0">
                                  <a:pos x="T6" y="T7"/>
                                </a:cxn>
                                <a:cxn ang="0">
                                  <a:pos x="T8" y="T9"/>
                                </a:cxn>
                              </a:cxnLst>
                              <a:rect l="0" t="0" r="r" b="b"/>
                              <a:pathLst>
                                <a:path w="4311" h="329">
                                  <a:moveTo>
                                    <a:pt x="4295" y="313"/>
                                  </a:moveTo>
                                  <a:lnTo>
                                    <a:pt x="0" y="313"/>
                                  </a:lnTo>
                                  <a:lnTo>
                                    <a:pt x="0" y="328"/>
                                  </a:lnTo>
                                  <a:lnTo>
                                    <a:pt x="4295" y="328"/>
                                  </a:lnTo>
                                  <a:lnTo>
                                    <a:pt x="4295" y="313"/>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338117" name="Freeform 27"/>
                          <wps:cNvSpPr>
                            <a:spLocks/>
                          </wps:cNvSpPr>
                          <wps:spPr bwMode="auto">
                            <a:xfrm>
                              <a:off x="14" y="14"/>
                              <a:ext cx="4311" cy="329"/>
                            </a:xfrm>
                            <a:custGeom>
                              <a:avLst/>
                              <a:gdLst>
                                <a:gd name="T0" fmla="*/ 4310 w 4311"/>
                                <a:gd name="T1" fmla="*/ 0 h 329"/>
                                <a:gd name="T2" fmla="*/ 4295 w 4311"/>
                                <a:gd name="T3" fmla="*/ 0 h 329"/>
                                <a:gd name="T4" fmla="*/ 4295 w 4311"/>
                                <a:gd name="T5" fmla="*/ 328 h 329"/>
                                <a:gd name="T6" fmla="*/ 4310 w 4311"/>
                                <a:gd name="T7" fmla="*/ 328 h 329"/>
                                <a:gd name="T8" fmla="*/ 4310 w 4311"/>
                                <a:gd name="T9" fmla="*/ 0 h 329"/>
                              </a:gdLst>
                              <a:ahLst/>
                              <a:cxnLst>
                                <a:cxn ang="0">
                                  <a:pos x="T0" y="T1"/>
                                </a:cxn>
                                <a:cxn ang="0">
                                  <a:pos x="T2" y="T3"/>
                                </a:cxn>
                                <a:cxn ang="0">
                                  <a:pos x="T4" y="T5"/>
                                </a:cxn>
                                <a:cxn ang="0">
                                  <a:pos x="T6" y="T7"/>
                                </a:cxn>
                                <a:cxn ang="0">
                                  <a:pos x="T8" y="T9"/>
                                </a:cxn>
                              </a:cxnLst>
                              <a:rect l="0" t="0" r="r" b="b"/>
                              <a:pathLst>
                                <a:path w="4311" h="329">
                                  <a:moveTo>
                                    <a:pt x="4310" y="0"/>
                                  </a:moveTo>
                                  <a:lnTo>
                                    <a:pt x="4295" y="0"/>
                                  </a:lnTo>
                                  <a:lnTo>
                                    <a:pt x="4295" y="328"/>
                                  </a:lnTo>
                                  <a:lnTo>
                                    <a:pt x="4310" y="328"/>
                                  </a:lnTo>
                                  <a:lnTo>
                                    <a:pt x="4310"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39482501" name="Freeform 28"/>
                        <wps:cNvSpPr>
                          <a:spLocks/>
                        </wps:cNvSpPr>
                        <wps:spPr bwMode="auto">
                          <a:xfrm>
                            <a:off x="14" y="14"/>
                            <a:ext cx="4296" cy="314"/>
                          </a:xfrm>
                          <a:custGeom>
                            <a:avLst/>
                            <a:gdLst>
                              <a:gd name="T0" fmla="*/ 4295 w 4296"/>
                              <a:gd name="T1" fmla="*/ 0 h 314"/>
                              <a:gd name="T2" fmla="*/ 15 w 4296"/>
                              <a:gd name="T3" fmla="*/ 0 h 314"/>
                              <a:gd name="T4" fmla="*/ 0 w 4296"/>
                              <a:gd name="T5" fmla="*/ 0 h 314"/>
                              <a:gd name="T6" fmla="*/ 0 w 4296"/>
                              <a:gd name="T7" fmla="*/ 313 h 314"/>
                              <a:gd name="T8" fmla="*/ 15 w 4296"/>
                              <a:gd name="T9" fmla="*/ 313 h 314"/>
                              <a:gd name="T10" fmla="*/ 15 w 4296"/>
                              <a:gd name="T11" fmla="*/ 15 h 314"/>
                              <a:gd name="T12" fmla="*/ 4295 w 4296"/>
                              <a:gd name="T13" fmla="*/ 15 h 314"/>
                              <a:gd name="T14" fmla="*/ 4295 w 4296"/>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296" h="314">
                                <a:moveTo>
                                  <a:pt x="4295" y="0"/>
                                </a:moveTo>
                                <a:lnTo>
                                  <a:pt x="15" y="0"/>
                                </a:lnTo>
                                <a:lnTo>
                                  <a:pt x="0" y="0"/>
                                </a:lnTo>
                                <a:lnTo>
                                  <a:pt x="0" y="313"/>
                                </a:lnTo>
                                <a:lnTo>
                                  <a:pt x="15" y="313"/>
                                </a:lnTo>
                                <a:lnTo>
                                  <a:pt x="15" y="15"/>
                                </a:lnTo>
                                <a:lnTo>
                                  <a:pt x="4295" y="15"/>
                                </a:lnTo>
                                <a:lnTo>
                                  <a:pt x="4295"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077A30C" id="Group 23" o:spid="_x0000_s1026" style="width:216.3pt;height:17.2pt;mso-position-horizontal-relative:char;mso-position-vertical-relative:line" coordsize="4326,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">
                <v:shape id="Freeform 24" o:spid="_x0000_s1027" style="position:absolute;width:4325;height:343;visibility:visible;mso-wrap-style:square;v-text-anchor:top" coordsize="4325,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" path="m4325,l15,r,l,,,343r15,l15,15r4310,l4325,xe" fillcolor="#9f9f9f" stroked="f">
                  <v:path arrowok="t" o:connecttype="custom" o:connectlocs="4325,0;15,0;15,0;0,0;0,343;15,343;15,15;4325,15;4325,0" o:connectangles="0,0,0,0,0,0,0,0,0"/>
                </v:shape>
                <v:group id="Group 25" o:spid="_x0000_s1028" style="position:absolute;left:14;top:14;width:4311;height:329" coordorigin="14,14" coordsize="431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">
                  <v:shape id="Freeform 26" o:spid="_x0000_s1029" style="position:absolute;left:14;top:14;width:4311;height:329;visibility:visible;mso-wrap-style:square;v-text-anchor:top" coordsize="431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" path="m4295,313l,313r,15l4295,328r,-15xe" fillcolor="#e2e2e2" stroked="f">
                    <v:path arrowok="t" o:connecttype="custom" o:connectlocs="4295,313;0,313;0,328;4295,328;4295,313" o:connectangles="0,0,0,0,0"/>
                  </v:shape>
                  <v:shape id="Freeform 27" o:spid="_x0000_s1030" style="position:absolute;left:14;top:14;width:4311;height:329;visibility:visible;mso-wrap-style:square;v-text-anchor:top" coordsize="431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" path="m4310,r-15,l4295,328r15,l4310,xe" fillcolor="#e2e2e2" stroked="f">
                    <v:path arrowok="t" o:connecttype="custom" o:connectlocs="4310,0;4295,0;4295,328;4310,328;4310,0" o:connectangles="0,0,0,0,0"/>
                  </v:shape>
                </v:group>
                <v:shape id="Freeform 28" o:spid="_x0000_s1031" style="position:absolute;left:14;top:14;width:4296;height:314;visibility:visible;mso-wrap-style:square;v-text-anchor:top" coordsize="4296,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" path="m4295,l15,,,,,313r15,l15,15r4280,l4295,xe" fillcolor="#696969" stroked="f">
                  <v:path arrowok="t" o:connecttype="custom" o:connectlocs="4295,0;15,0;0,0;0,313;15,313;15,15;4295,15;4295,0" o:connectangles="0,0,0,0,0,0,0,0"/>
                </v:shape>
                <w10:anchorlock/>
              </v:group>
            </w:pict>
          </mc:Fallback>
        </mc:AlternateContent>
      </w:r>
    </w:p>
    <w:p w14:paraId="6405769F" w14:textId="0F5935BB" w:rsidR="00082AD7" w:rsidRDefault="00082AD7">
      <w:pPr>
        <w:pStyle w:val="Tekstpodstawowy"/>
        <w:kinsoku w:val="0"/>
        <w:overflowPunct w:val="0"/>
        <w:spacing w:before="4"/>
        <w:rPr>
          <w:b/>
          <w:bCs/>
          <w:sz w:val="15"/>
          <w:szCs w:val="15"/>
        </w:rPr>
      </w:pPr>
      <w:r>
        <w:rPr>
          <w:noProof/>
        </w:rPr>
        <mc:AlternateContent>
          <mc:Choice Requires="wpg">
            <w:drawing>
              <wp:anchor distT="0" distB="0" distL="0" distR="0" simplePos="0" relativeHeight="251651584" behindDoc="0" locked="0" layoutInCell="0" allowOverlap="1" wp14:anchorId="57D84672" wp14:editId="60ED6C1B">
                <wp:simplePos x="0" y="0"/>
                <wp:positionH relativeFrom="page">
                  <wp:posOffset>719455</wp:posOffset>
                </wp:positionH>
                <wp:positionV relativeFrom="paragraph">
                  <wp:posOffset>133985</wp:posOffset>
                </wp:positionV>
                <wp:extent cx="6120130" cy="311785"/>
                <wp:effectExtent l="0" t="0" r="0" b="0"/>
                <wp:wrapTopAndBottom/>
                <wp:docPr id="160802918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311785"/>
                          <a:chOff x="1133" y="211"/>
                          <a:chExt cx="9638" cy="491"/>
                        </a:xfrm>
                      </wpg:grpSpPr>
                      <wps:wsp>
                        <wps:cNvPr id="1711741267" name="Freeform 30"/>
                        <wps:cNvSpPr>
                          <a:spLocks/>
                        </wps:cNvSpPr>
                        <wps:spPr bwMode="auto">
                          <a:xfrm>
                            <a:off x="1133" y="211"/>
                            <a:ext cx="9638" cy="20"/>
                          </a:xfrm>
                          <a:custGeom>
                            <a:avLst/>
                            <a:gdLst>
                              <a:gd name="T0" fmla="*/ 9638 w 9638"/>
                              <a:gd name="T1" fmla="*/ 0 h 20"/>
                              <a:gd name="T2" fmla="*/ 0 w 9638"/>
                              <a:gd name="T3" fmla="*/ 0 h 20"/>
                              <a:gd name="T4" fmla="*/ 0 w 9638"/>
                              <a:gd name="T5" fmla="*/ 20 h 20"/>
                              <a:gd name="T6" fmla="*/ 9638 w 9638"/>
                              <a:gd name="T7" fmla="*/ 20 h 20"/>
                              <a:gd name="T8" fmla="*/ 9638 w 9638"/>
                              <a:gd name="T9" fmla="*/ 0 h 20"/>
                            </a:gdLst>
                            <a:ahLst/>
                            <a:cxnLst>
                              <a:cxn ang="0">
                                <a:pos x="T0" y="T1"/>
                              </a:cxn>
                              <a:cxn ang="0">
                                <a:pos x="T2" y="T3"/>
                              </a:cxn>
                              <a:cxn ang="0">
                                <a:pos x="T4" y="T5"/>
                              </a:cxn>
                              <a:cxn ang="0">
                                <a:pos x="T6" y="T7"/>
                              </a:cxn>
                              <a:cxn ang="0">
                                <a:pos x="T8" y="T9"/>
                              </a:cxn>
                            </a:cxnLst>
                            <a:rect l="0" t="0" r="r" b="b"/>
                            <a:pathLst>
                              <a:path w="9638" h="20">
                                <a:moveTo>
                                  <a:pt x="9638" y="0"/>
                                </a:moveTo>
                                <a:lnTo>
                                  <a:pt x="0" y="0"/>
                                </a:lnTo>
                                <a:lnTo>
                                  <a:pt x="0" y="20"/>
                                </a:lnTo>
                                <a:lnTo>
                                  <a:pt x="9638" y="20"/>
                                </a:lnTo>
                                <a:lnTo>
                                  <a:pt x="9638" y="0"/>
                                </a:lnTo>
                                <a:close/>
                              </a:path>
                            </a:pathLst>
                          </a:custGeom>
                          <a:solidFill>
                            <a:srgbClr val="7E7E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8169197" name="Freeform 31"/>
                        <wps:cNvSpPr>
                          <a:spLocks/>
                        </wps:cNvSpPr>
                        <wps:spPr bwMode="auto">
                          <a:xfrm>
                            <a:off x="2773" y="282"/>
                            <a:ext cx="7906" cy="344"/>
                          </a:xfrm>
                          <a:custGeom>
                            <a:avLst/>
                            <a:gdLst>
                              <a:gd name="T0" fmla="*/ 7905 w 7906"/>
                              <a:gd name="T1" fmla="*/ 0 h 344"/>
                              <a:gd name="T2" fmla="*/ 15 w 7906"/>
                              <a:gd name="T3" fmla="*/ 0 h 344"/>
                              <a:gd name="T4" fmla="*/ 15 w 7906"/>
                              <a:gd name="T5" fmla="*/ 0 h 344"/>
                              <a:gd name="T6" fmla="*/ 0 w 7906"/>
                              <a:gd name="T7" fmla="*/ 0 h 344"/>
                              <a:gd name="T8" fmla="*/ 0 w 7906"/>
                              <a:gd name="T9" fmla="*/ 343 h 344"/>
                              <a:gd name="T10" fmla="*/ 15 w 7906"/>
                              <a:gd name="T11" fmla="*/ 343 h 344"/>
                              <a:gd name="T12" fmla="*/ 15 w 7906"/>
                              <a:gd name="T13" fmla="*/ 15 h 344"/>
                              <a:gd name="T14" fmla="*/ 7905 w 7906"/>
                              <a:gd name="T15" fmla="*/ 15 h 344"/>
                              <a:gd name="T16" fmla="*/ 7905 w 7906"/>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906" h="344">
                                <a:moveTo>
                                  <a:pt x="7905" y="0"/>
                                </a:moveTo>
                                <a:lnTo>
                                  <a:pt x="15" y="0"/>
                                </a:lnTo>
                                <a:lnTo>
                                  <a:pt x="15" y="0"/>
                                </a:lnTo>
                                <a:lnTo>
                                  <a:pt x="0" y="0"/>
                                </a:lnTo>
                                <a:lnTo>
                                  <a:pt x="0" y="343"/>
                                </a:lnTo>
                                <a:lnTo>
                                  <a:pt x="15" y="343"/>
                                </a:lnTo>
                                <a:lnTo>
                                  <a:pt x="15" y="15"/>
                                </a:lnTo>
                                <a:lnTo>
                                  <a:pt x="7905" y="15"/>
                                </a:lnTo>
                                <a:lnTo>
                                  <a:pt x="7905"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8545812" name="Freeform 32"/>
                        <wps:cNvSpPr>
                          <a:spLocks/>
                        </wps:cNvSpPr>
                        <wps:spPr bwMode="auto">
                          <a:xfrm>
                            <a:off x="2788" y="297"/>
                            <a:ext cx="7891" cy="329"/>
                          </a:xfrm>
                          <a:custGeom>
                            <a:avLst/>
                            <a:gdLst>
                              <a:gd name="T0" fmla="*/ 7890 w 7891"/>
                              <a:gd name="T1" fmla="*/ 0 h 329"/>
                              <a:gd name="T2" fmla="*/ 7875 w 7891"/>
                              <a:gd name="T3" fmla="*/ 0 h 329"/>
                              <a:gd name="T4" fmla="*/ 7875 w 7891"/>
                              <a:gd name="T5" fmla="*/ 313 h 329"/>
                              <a:gd name="T6" fmla="*/ 0 w 7891"/>
                              <a:gd name="T7" fmla="*/ 313 h 329"/>
                              <a:gd name="T8" fmla="*/ 0 w 7891"/>
                              <a:gd name="T9" fmla="*/ 328 h 329"/>
                              <a:gd name="T10" fmla="*/ 7875 w 7891"/>
                              <a:gd name="T11" fmla="*/ 328 h 329"/>
                              <a:gd name="T12" fmla="*/ 7875 w 7891"/>
                              <a:gd name="T13" fmla="*/ 328 h 329"/>
                              <a:gd name="T14" fmla="*/ 7890 w 7891"/>
                              <a:gd name="T15" fmla="*/ 328 h 329"/>
                              <a:gd name="T16" fmla="*/ 7890 w 7891"/>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91" h="329">
                                <a:moveTo>
                                  <a:pt x="7890" y="0"/>
                                </a:moveTo>
                                <a:lnTo>
                                  <a:pt x="7875" y="0"/>
                                </a:lnTo>
                                <a:lnTo>
                                  <a:pt x="7875" y="313"/>
                                </a:lnTo>
                                <a:lnTo>
                                  <a:pt x="0" y="313"/>
                                </a:lnTo>
                                <a:lnTo>
                                  <a:pt x="0" y="328"/>
                                </a:lnTo>
                                <a:lnTo>
                                  <a:pt x="7875" y="328"/>
                                </a:lnTo>
                                <a:lnTo>
                                  <a:pt x="7875" y="328"/>
                                </a:lnTo>
                                <a:lnTo>
                                  <a:pt x="7890" y="328"/>
                                </a:lnTo>
                                <a:lnTo>
                                  <a:pt x="7890"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02332" name="Freeform 33"/>
                        <wps:cNvSpPr>
                          <a:spLocks/>
                        </wps:cNvSpPr>
                        <wps:spPr bwMode="auto">
                          <a:xfrm>
                            <a:off x="2788" y="297"/>
                            <a:ext cx="7876" cy="314"/>
                          </a:xfrm>
                          <a:custGeom>
                            <a:avLst/>
                            <a:gdLst>
                              <a:gd name="T0" fmla="*/ 7875 w 7876"/>
                              <a:gd name="T1" fmla="*/ 0 h 314"/>
                              <a:gd name="T2" fmla="*/ 15 w 7876"/>
                              <a:gd name="T3" fmla="*/ 0 h 314"/>
                              <a:gd name="T4" fmla="*/ 0 w 7876"/>
                              <a:gd name="T5" fmla="*/ 0 h 314"/>
                              <a:gd name="T6" fmla="*/ 0 w 7876"/>
                              <a:gd name="T7" fmla="*/ 313 h 314"/>
                              <a:gd name="T8" fmla="*/ 15 w 7876"/>
                              <a:gd name="T9" fmla="*/ 313 h 314"/>
                              <a:gd name="T10" fmla="*/ 15 w 7876"/>
                              <a:gd name="T11" fmla="*/ 15 h 314"/>
                              <a:gd name="T12" fmla="*/ 7875 w 7876"/>
                              <a:gd name="T13" fmla="*/ 15 h 314"/>
                              <a:gd name="T14" fmla="*/ 7875 w 7876"/>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876" h="314">
                                <a:moveTo>
                                  <a:pt x="7875" y="0"/>
                                </a:moveTo>
                                <a:lnTo>
                                  <a:pt x="15" y="0"/>
                                </a:lnTo>
                                <a:lnTo>
                                  <a:pt x="0" y="0"/>
                                </a:lnTo>
                                <a:lnTo>
                                  <a:pt x="0" y="313"/>
                                </a:lnTo>
                                <a:lnTo>
                                  <a:pt x="15" y="313"/>
                                </a:lnTo>
                                <a:lnTo>
                                  <a:pt x="15" y="15"/>
                                </a:lnTo>
                                <a:lnTo>
                                  <a:pt x="7875" y="15"/>
                                </a:lnTo>
                                <a:lnTo>
                                  <a:pt x="7875"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1528882" name="Text Box 34"/>
                        <wps:cNvSpPr txBox="1">
                          <a:spLocks noChangeArrowheads="1"/>
                        </wps:cNvSpPr>
                        <wps:spPr bwMode="auto">
                          <a:xfrm>
                            <a:off x="1133" y="212"/>
                            <a:ext cx="9638"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01AB0" w14:textId="77777777" w:rsidR="00082AD7" w:rsidRDefault="00082AD7">
                              <w:pPr>
                                <w:pStyle w:val="Tekstpodstawowy"/>
                                <w:kinsoku w:val="0"/>
                                <w:overflowPunct w:val="0"/>
                                <w:spacing w:before="202" w:line="289" w:lineRule="exact"/>
                                <w:ind w:left="-1"/>
                                <w:rPr>
                                  <w:b/>
                                  <w:bCs/>
                                  <w:spacing w:val="-2"/>
                                </w:rPr>
                              </w:pPr>
                              <w:r>
                                <w:rPr>
                                  <w:b/>
                                  <w:bCs/>
                                  <w:spacing w:val="-2"/>
                                </w:rPr>
                                <w:t>ZAMAWIAJĄCY: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D84672" id="Group 29" o:spid="_x0000_s1026" style="position:absolute;margin-left:56.65pt;margin-top:10.55pt;width:481.9pt;height:24.55pt;z-index:251651584;mso-wrap-distance-left:0;mso-wrap-distance-right:0;mso-position-horizontal-relative:page" coordorigin="1133,211" coordsize="9638,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" o:allowincell="f">
                <v:shape id="Freeform 30" o:spid="_x0000_s1027" style="position:absolute;left:1133;top:211;width:9638;height:20;visibility:visible;mso-wrap-style:square;v-text-anchor:top" coordsize="96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" path="m9638,l,,,20r9638,l9638,xe" fillcolor="#7e7e7e" stroked="f">
                  <v:path arrowok="t" o:connecttype="custom" o:connectlocs="9638,0;0,0;0,20;9638,20;9638,0" o:connectangles="0,0,0,0,0"/>
                </v:shape>
                <v:shape id="Freeform 31" o:spid="_x0000_s1028" style="position:absolute;left:2773;top:282;width:7906;height:344;visibility:visible;mso-wrap-style:square;v-text-anchor:top" coordsize="790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" path="m7905,l15,r,l,,,343r15,l15,15r7890,l7905,xe" fillcolor="#9f9f9f" stroked="f">
                  <v:path arrowok="t" o:connecttype="custom" o:connectlocs="7905,0;15,0;15,0;0,0;0,343;15,343;15,15;7905,15;7905,0" o:connectangles="0,0,0,0,0,0,0,0,0"/>
                </v:shape>
                <v:shape id="Freeform 32" o:spid="_x0000_s1029" style="position:absolute;left:2788;top:297;width:7891;height:329;visibility:visible;mso-wrap-style:square;v-text-anchor:top" coordsize="789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" path="m7890,r-15,l7875,313,,313r,15l7875,328r,l7890,328,7890,xe" fillcolor="#e2e2e2" stroked="f">
                  <v:path arrowok="t" o:connecttype="custom" o:connectlocs="7890,0;7875,0;7875,313;0,313;0,328;7875,328;7875,328;7890,328;7890,0" o:connectangles="0,0,0,0,0,0,0,0,0"/>
                </v:shape>
                <v:shape id="Freeform 33" o:spid="_x0000_s1030" style="position:absolute;left:2788;top:297;width:7876;height:314;visibility:visible;mso-wrap-style:square;v-text-anchor:top" coordsize="7876,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" path="m7875,l15,,,,,313r15,l15,15r7860,l7875,xe" fillcolor="#696969" stroked="f">
                  <v:path arrowok="t" o:connecttype="custom" o:connectlocs="7875,0;15,0;0,0;0,313;15,313;15,15;7875,15;7875,0" o:connectangles="0,0,0,0,0,0,0,0"/>
                </v:shape>
                <v:shapetype id="_x0000_t202" coordsize="21600,21600" o:spt="202" path="m,l,21600r21600,l21600,xe">
                  <v:stroke joinstyle="miter"/>
                  <v:path gradientshapeok="t" o:connecttype="rect"/>
                </v:shapetype>
                <v:shape id="Text Box 34" o:spid="_x0000_s1031" type="#_x0000_t202" style="position:absolute;left:1133;top:212;width:9638;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" filled="f" stroked="f">
                  <v:textbox inset="0,0,0,0">
                    <w:txbxContent>
                      <w:p w14:paraId="2EB01AB0" w14:textId="77777777" w:rsidR="00082AD7" w:rsidRDefault="00082AD7">
                        <w:pPr>
                          <w:pStyle w:val="Tekstpodstawowy"/>
                          <w:kinsoku w:val="0"/>
                          <w:overflowPunct w:val="0"/>
                          <w:spacing w:before="202" w:line="289" w:lineRule="exact"/>
                          <w:ind w:left="-1"/>
                          <w:rPr>
                            <w:b/>
                            <w:bCs/>
                            <w:spacing w:val="-2"/>
                          </w:rPr>
                        </w:pPr>
                        <w:r>
                          <w:rPr>
                            <w:b/>
                            <w:bCs/>
                            <w:spacing w:val="-2"/>
                          </w:rPr>
                          <w:t>ZAMAWIAJĄCY:</w:t>
                        </w:r>
                      </w:p>
                    </w:txbxContent>
                  </v:textbox>
                </v:shape>
                <w10:wrap type="topAndBottom" anchorx="page"/>
              </v:group>
            </w:pict>
          </mc:Fallback>
        </mc:AlternateContent>
      </w:r>
    </w:p>
    <w:p w14:paraId="40A48D8D" w14:textId="77777777" w:rsidR="00082AD7" w:rsidRDefault="00082AD7">
      <w:pPr>
        <w:pStyle w:val="Tekstpodstawowy"/>
        <w:kinsoku w:val="0"/>
        <w:overflowPunct w:val="0"/>
        <w:spacing w:before="136"/>
        <w:ind w:left="672"/>
        <w:rPr>
          <w:b/>
          <w:bCs/>
          <w:spacing w:val="-2"/>
        </w:rPr>
      </w:pPr>
      <w:r>
        <w:rPr>
          <w:b/>
          <w:bCs/>
          <w:spacing w:val="-2"/>
        </w:rPr>
        <w:t>ADRES:</w:t>
      </w:r>
    </w:p>
    <w:p w14:paraId="03D72142" w14:textId="7F8F85A5" w:rsidR="00082AD7" w:rsidRDefault="00082AD7">
      <w:pPr>
        <w:pStyle w:val="Tekstpodstawowy"/>
        <w:kinsoku w:val="0"/>
        <w:overflowPunct w:val="0"/>
        <w:spacing w:before="4"/>
        <w:rPr>
          <w:b/>
          <w:bCs/>
          <w:sz w:val="16"/>
          <w:szCs w:val="16"/>
        </w:rPr>
      </w:pPr>
      <w:r>
        <w:rPr>
          <w:noProof/>
        </w:rPr>
        <mc:AlternateContent>
          <mc:Choice Requires="wpg">
            <w:drawing>
              <wp:anchor distT="0" distB="0" distL="0" distR="0" simplePos="0" relativeHeight="251652608" behindDoc="0" locked="0" layoutInCell="0" allowOverlap="1" wp14:anchorId="1F1364F9" wp14:editId="41BCB599">
                <wp:simplePos x="0" y="0"/>
                <wp:positionH relativeFrom="page">
                  <wp:posOffset>718820</wp:posOffset>
                </wp:positionH>
                <wp:positionV relativeFrom="paragraph">
                  <wp:posOffset>141605</wp:posOffset>
                </wp:positionV>
                <wp:extent cx="6122035" cy="311785"/>
                <wp:effectExtent l="0" t="0" r="0" b="0"/>
                <wp:wrapTopAndBottom/>
                <wp:docPr id="160840880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035" cy="311785"/>
                          <a:chOff x="1132" y="223"/>
                          <a:chExt cx="9641" cy="491"/>
                        </a:xfrm>
                      </wpg:grpSpPr>
                      <wps:wsp>
                        <wps:cNvPr id="1688655248" name="Freeform 36"/>
                        <wps:cNvSpPr>
                          <a:spLocks/>
                        </wps:cNvSpPr>
                        <wps:spPr bwMode="auto">
                          <a:xfrm>
                            <a:off x="1132" y="223"/>
                            <a:ext cx="9638" cy="19"/>
                          </a:xfrm>
                          <a:custGeom>
                            <a:avLst/>
                            <a:gdLst>
                              <a:gd name="T0" fmla="*/ 9638 w 9638"/>
                              <a:gd name="T1" fmla="*/ 0 h 19"/>
                              <a:gd name="T2" fmla="*/ 0 w 9638"/>
                              <a:gd name="T3" fmla="*/ 0 h 19"/>
                              <a:gd name="T4" fmla="*/ 0 w 9638"/>
                              <a:gd name="T5" fmla="*/ 19 h 19"/>
                              <a:gd name="T6" fmla="*/ 9638 w 9638"/>
                              <a:gd name="T7" fmla="*/ 19 h 19"/>
                              <a:gd name="T8" fmla="*/ 9638 w 9638"/>
                              <a:gd name="T9" fmla="*/ 0 h 19"/>
                            </a:gdLst>
                            <a:ahLst/>
                            <a:cxnLst>
                              <a:cxn ang="0">
                                <a:pos x="T0" y="T1"/>
                              </a:cxn>
                              <a:cxn ang="0">
                                <a:pos x="T2" y="T3"/>
                              </a:cxn>
                              <a:cxn ang="0">
                                <a:pos x="T4" y="T5"/>
                              </a:cxn>
                              <a:cxn ang="0">
                                <a:pos x="T6" y="T7"/>
                              </a:cxn>
                              <a:cxn ang="0">
                                <a:pos x="T8" y="T9"/>
                              </a:cxn>
                            </a:cxnLst>
                            <a:rect l="0" t="0" r="r" b="b"/>
                            <a:pathLst>
                              <a:path w="9638" h="19">
                                <a:moveTo>
                                  <a:pt x="9638" y="0"/>
                                </a:moveTo>
                                <a:lnTo>
                                  <a:pt x="0" y="0"/>
                                </a:lnTo>
                                <a:lnTo>
                                  <a:pt x="0" y="19"/>
                                </a:lnTo>
                                <a:lnTo>
                                  <a:pt x="9638" y="19"/>
                                </a:lnTo>
                                <a:lnTo>
                                  <a:pt x="9638" y="0"/>
                                </a:lnTo>
                                <a:close/>
                              </a:path>
                            </a:pathLst>
                          </a:custGeom>
                          <a:solidFill>
                            <a:srgbClr val="9D9D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7820114" name="Freeform 37"/>
                        <wps:cNvSpPr>
                          <a:spLocks/>
                        </wps:cNvSpPr>
                        <wps:spPr bwMode="auto">
                          <a:xfrm>
                            <a:off x="1132" y="224"/>
                            <a:ext cx="9636" cy="5"/>
                          </a:xfrm>
                          <a:custGeom>
                            <a:avLst/>
                            <a:gdLst>
                              <a:gd name="T0" fmla="*/ 9635 w 9636"/>
                              <a:gd name="T1" fmla="*/ 0 h 5"/>
                              <a:gd name="T2" fmla="*/ 4 w 9636"/>
                              <a:gd name="T3" fmla="*/ 0 h 5"/>
                              <a:gd name="T4" fmla="*/ 0 w 9636"/>
                              <a:gd name="T5" fmla="*/ 0 h 5"/>
                              <a:gd name="T6" fmla="*/ 0 w 9636"/>
                              <a:gd name="T7" fmla="*/ 4 h 5"/>
                              <a:gd name="T8" fmla="*/ 4 w 9636"/>
                              <a:gd name="T9" fmla="*/ 4 h 5"/>
                              <a:gd name="T10" fmla="*/ 9635 w 9636"/>
                              <a:gd name="T11" fmla="*/ 4 h 5"/>
                              <a:gd name="T12" fmla="*/ 9635 w 9636"/>
                              <a:gd name="T13" fmla="*/ 0 h 5"/>
                            </a:gdLst>
                            <a:ahLst/>
                            <a:cxnLst>
                              <a:cxn ang="0">
                                <a:pos x="T0" y="T1"/>
                              </a:cxn>
                              <a:cxn ang="0">
                                <a:pos x="T2" y="T3"/>
                              </a:cxn>
                              <a:cxn ang="0">
                                <a:pos x="T4" y="T5"/>
                              </a:cxn>
                              <a:cxn ang="0">
                                <a:pos x="T6" y="T7"/>
                              </a:cxn>
                              <a:cxn ang="0">
                                <a:pos x="T8" y="T9"/>
                              </a:cxn>
                              <a:cxn ang="0">
                                <a:pos x="T10" y="T11"/>
                              </a:cxn>
                              <a:cxn ang="0">
                                <a:pos x="T12" y="T13"/>
                              </a:cxn>
                            </a:cxnLst>
                            <a:rect l="0" t="0" r="r" b="b"/>
                            <a:pathLst>
                              <a:path w="9636" h="5">
                                <a:moveTo>
                                  <a:pt x="9635" y="0"/>
                                </a:moveTo>
                                <a:lnTo>
                                  <a:pt x="4" y="0"/>
                                </a:lnTo>
                                <a:lnTo>
                                  <a:pt x="0" y="0"/>
                                </a:lnTo>
                                <a:lnTo>
                                  <a:pt x="0" y="4"/>
                                </a:lnTo>
                                <a:lnTo>
                                  <a:pt x="4" y="4"/>
                                </a:lnTo>
                                <a:lnTo>
                                  <a:pt x="9635" y="4"/>
                                </a:lnTo>
                                <a:lnTo>
                                  <a:pt x="9635"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2669466" name="Freeform 38"/>
                        <wps:cNvSpPr>
                          <a:spLocks/>
                        </wps:cNvSpPr>
                        <wps:spPr bwMode="auto">
                          <a:xfrm>
                            <a:off x="10768" y="224"/>
                            <a:ext cx="5" cy="5"/>
                          </a:xfrm>
                          <a:custGeom>
                            <a:avLst/>
                            <a:gdLst>
                              <a:gd name="T0" fmla="*/ 4 w 5"/>
                              <a:gd name="T1" fmla="*/ 0 h 5"/>
                              <a:gd name="T2" fmla="*/ 0 w 5"/>
                              <a:gd name="T3" fmla="*/ 0 h 5"/>
                              <a:gd name="T4" fmla="*/ 0 w 5"/>
                              <a:gd name="T5" fmla="*/ 4 h 5"/>
                              <a:gd name="T6" fmla="*/ 4 w 5"/>
                              <a:gd name="T7" fmla="*/ 4 h 5"/>
                              <a:gd name="T8" fmla="*/ 4 w 5"/>
                              <a:gd name="T9" fmla="*/ 0 h 5"/>
                            </a:gdLst>
                            <a:ahLst/>
                            <a:cxnLst>
                              <a:cxn ang="0">
                                <a:pos x="T0" y="T1"/>
                              </a:cxn>
                              <a:cxn ang="0">
                                <a:pos x="T2" y="T3"/>
                              </a:cxn>
                              <a:cxn ang="0">
                                <a:pos x="T4" y="T5"/>
                              </a:cxn>
                              <a:cxn ang="0">
                                <a:pos x="T6" y="T7"/>
                              </a:cxn>
                              <a:cxn ang="0">
                                <a:pos x="T8" y="T9"/>
                              </a:cxn>
                            </a:cxnLst>
                            <a:rect l="0" t="0" r="r" b="b"/>
                            <a:pathLst>
                              <a:path w="5" h="5">
                                <a:moveTo>
                                  <a:pt x="4" y="0"/>
                                </a:moveTo>
                                <a:lnTo>
                                  <a:pt x="0" y="0"/>
                                </a:lnTo>
                                <a:lnTo>
                                  <a:pt x="0" y="4"/>
                                </a:lnTo>
                                <a:lnTo>
                                  <a:pt x="4" y="4"/>
                                </a:lnTo>
                                <a:lnTo>
                                  <a:pt x="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17154542" name="Group 39"/>
                        <wpg:cNvGrpSpPr>
                          <a:grpSpLocks/>
                        </wpg:cNvGrpSpPr>
                        <wpg:grpSpPr bwMode="auto">
                          <a:xfrm>
                            <a:off x="1132" y="224"/>
                            <a:ext cx="9641" cy="15"/>
                            <a:chOff x="1132" y="224"/>
                            <a:chExt cx="9641" cy="15"/>
                          </a:xfrm>
                        </wpg:grpSpPr>
                        <wps:wsp>
                          <wps:cNvPr id="1427183265" name="Freeform 40"/>
                          <wps:cNvSpPr>
                            <a:spLocks/>
                          </wps:cNvSpPr>
                          <wps:spPr bwMode="auto">
                            <a:xfrm>
                              <a:off x="1132" y="224"/>
                              <a:ext cx="9641" cy="15"/>
                            </a:xfrm>
                            <a:custGeom>
                              <a:avLst/>
                              <a:gdLst>
                                <a:gd name="T0" fmla="*/ 4 w 9641"/>
                                <a:gd name="T1" fmla="*/ 4 h 15"/>
                                <a:gd name="T2" fmla="*/ 0 w 9641"/>
                                <a:gd name="T3" fmla="*/ 4 h 15"/>
                                <a:gd name="T4" fmla="*/ 0 w 9641"/>
                                <a:gd name="T5" fmla="*/ 14 h 15"/>
                                <a:gd name="T6" fmla="*/ 4 w 9641"/>
                                <a:gd name="T7" fmla="*/ 14 h 15"/>
                                <a:gd name="T8" fmla="*/ 4 w 9641"/>
                                <a:gd name="T9" fmla="*/ 4 h 15"/>
                              </a:gdLst>
                              <a:ahLst/>
                              <a:cxnLst>
                                <a:cxn ang="0">
                                  <a:pos x="T0" y="T1"/>
                                </a:cxn>
                                <a:cxn ang="0">
                                  <a:pos x="T2" y="T3"/>
                                </a:cxn>
                                <a:cxn ang="0">
                                  <a:pos x="T4" y="T5"/>
                                </a:cxn>
                                <a:cxn ang="0">
                                  <a:pos x="T6" y="T7"/>
                                </a:cxn>
                                <a:cxn ang="0">
                                  <a:pos x="T8" y="T9"/>
                                </a:cxn>
                              </a:cxnLst>
                              <a:rect l="0" t="0" r="r" b="b"/>
                              <a:pathLst>
                                <a:path w="9641" h="15">
                                  <a:moveTo>
                                    <a:pt x="4" y="4"/>
                                  </a:moveTo>
                                  <a:lnTo>
                                    <a:pt x="0" y="4"/>
                                  </a:lnTo>
                                  <a:lnTo>
                                    <a:pt x="0" y="14"/>
                                  </a:lnTo>
                                  <a:lnTo>
                                    <a:pt x="4" y="14"/>
                                  </a:lnTo>
                                  <a:lnTo>
                                    <a:pt x="4" y="4"/>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038033" name="Freeform 41"/>
                          <wps:cNvSpPr>
                            <a:spLocks/>
                          </wps:cNvSpPr>
                          <wps:spPr bwMode="auto">
                            <a:xfrm>
                              <a:off x="1132" y="224"/>
                              <a:ext cx="9641" cy="15"/>
                            </a:xfrm>
                            <a:custGeom>
                              <a:avLst/>
                              <a:gdLst>
                                <a:gd name="T0" fmla="*/ 9640 w 9641"/>
                                <a:gd name="T1" fmla="*/ 0 h 15"/>
                                <a:gd name="T2" fmla="*/ 9635 w 9641"/>
                                <a:gd name="T3" fmla="*/ 0 h 15"/>
                                <a:gd name="T4" fmla="*/ 9635 w 9641"/>
                                <a:gd name="T5" fmla="*/ 4 h 15"/>
                                <a:gd name="T6" fmla="*/ 9640 w 9641"/>
                                <a:gd name="T7" fmla="*/ 4 h 15"/>
                                <a:gd name="T8" fmla="*/ 9640 w 9641"/>
                                <a:gd name="T9" fmla="*/ 0 h 15"/>
                              </a:gdLst>
                              <a:ahLst/>
                              <a:cxnLst>
                                <a:cxn ang="0">
                                  <a:pos x="T0" y="T1"/>
                                </a:cxn>
                                <a:cxn ang="0">
                                  <a:pos x="T2" y="T3"/>
                                </a:cxn>
                                <a:cxn ang="0">
                                  <a:pos x="T4" y="T5"/>
                                </a:cxn>
                                <a:cxn ang="0">
                                  <a:pos x="T6" y="T7"/>
                                </a:cxn>
                                <a:cxn ang="0">
                                  <a:pos x="T8" y="T9"/>
                                </a:cxn>
                              </a:cxnLst>
                              <a:rect l="0" t="0" r="r" b="b"/>
                              <a:pathLst>
                                <a:path w="9641" h="15">
                                  <a:moveTo>
                                    <a:pt x="9640" y="0"/>
                                  </a:moveTo>
                                  <a:lnTo>
                                    <a:pt x="9635" y="0"/>
                                  </a:lnTo>
                                  <a:lnTo>
                                    <a:pt x="9635" y="4"/>
                                  </a:lnTo>
                                  <a:lnTo>
                                    <a:pt x="9640" y="4"/>
                                  </a:lnTo>
                                  <a:lnTo>
                                    <a:pt x="9640"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05824260" name="Freeform 42"/>
                        <wps:cNvSpPr>
                          <a:spLocks/>
                        </wps:cNvSpPr>
                        <wps:spPr bwMode="auto">
                          <a:xfrm>
                            <a:off x="10768" y="229"/>
                            <a:ext cx="5" cy="10"/>
                          </a:xfrm>
                          <a:custGeom>
                            <a:avLst/>
                            <a:gdLst>
                              <a:gd name="T0" fmla="*/ 4 w 5"/>
                              <a:gd name="T1" fmla="*/ 0 h 10"/>
                              <a:gd name="T2" fmla="*/ 0 w 5"/>
                              <a:gd name="T3" fmla="*/ 0 h 10"/>
                              <a:gd name="T4" fmla="*/ 0 w 5"/>
                              <a:gd name="T5" fmla="*/ 9 h 10"/>
                              <a:gd name="T6" fmla="*/ 4 w 5"/>
                              <a:gd name="T7" fmla="*/ 9 h 10"/>
                              <a:gd name="T8" fmla="*/ 4 w 5"/>
                              <a:gd name="T9" fmla="*/ 0 h 10"/>
                            </a:gdLst>
                            <a:ahLst/>
                            <a:cxnLst>
                              <a:cxn ang="0">
                                <a:pos x="T0" y="T1"/>
                              </a:cxn>
                              <a:cxn ang="0">
                                <a:pos x="T2" y="T3"/>
                              </a:cxn>
                              <a:cxn ang="0">
                                <a:pos x="T4" y="T5"/>
                              </a:cxn>
                              <a:cxn ang="0">
                                <a:pos x="T6" y="T7"/>
                              </a:cxn>
                              <a:cxn ang="0">
                                <a:pos x="T8" y="T9"/>
                              </a:cxn>
                            </a:cxnLst>
                            <a:rect l="0" t="0" r="r" b="b"/>
                            <a:pathLst>
                              <a:path w="5" h="10">
                                <a:moveTo>
                                  <a:pt x="4" y="0"/>
                                </a:moveTo>
                                <a:lnTo>
                                  <a:pt x="0" y="0"/>
                                </a:lnTo>
                                <a:lnTo>
                                  <a:pt x="0" y="9"/>
                                </a:lnTo>
                                <a:lnTo>
                                  <a:pt x="4" y="9"/>
                                </a:lnTo>
                                <a:lnTo>
                                  <a:pt x="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0913066" name="Freeform 43"/>
                        <wps:cNvSpPr>
                          <a:spLocks/>
                        </wps:cNvSpPr>
                        <wps:spPr bwMode="auto">
                          <a:xfrm>
                            <a:off x="1132" y="238"/>
                            <a:ext cx="5" cy="5"/>
                          </a:xfrm>
                          <a:custGeom>
                            <a:avLst/>
                            <a:gdLst>
                              <a:gd name="T0" fmla="*/ 4 w 5"/>
                              <a:gd name="T1" fmla="*/ 0 h 5"/>
                              <a:gd name="T2" fmla="*/ 0 w 5"/>
                              <a:gd name="T3" fmla="*/ 0 h 5"/>
                              <a:gd name="T4" fmla="*/ 0 w 5"/>
                              <a:gd name="T5" fmla="*/ 4 h 5"/>
                              <a:gd name="T6" fmla="*/ 4 w 5"/>
                              <a:gd name="T7" fmla="*/ 4 h 5"/>
                              <a:gd name="T8" fmla="*/ 4 w 5"/>
                              <a:gd name="T9" fmla="*/ 0 h 5"/>
                            </a:gdLst>
                            <a:ahLst/>
                            <a:cxnLst>
                              <a:cxn ang="0">
                                <a:pos x="T0" y="T1"/>
                              </a:cxn>
                              <a:cxn ang="0">
                                <a:pos x="T2" y="T3"/>
                              </a:cxn>
                              <a:cxn ang="0">
                                <a:pos x="T4" y="T5"/>
                              </a:cxn>
                              <a:cxn ang="0">
                                <a:pos x="T6" y="T7"/>
                              </a:cxn>
                              <a:cxn ang="0">
                                <a:pos x="T8" y="T9"/>
                              </a:cxn>
                            </a:cxnLst>
                            <a:rect l="0" t="0" r="r" b="b"/>
                            <a:pathLst>
                              <a:path w="5" h="5">
                                <a:moveTo>
                                  <a:pt x="4" y="0"/>
                                </a:moveTo>
                                <a:lnTo>
                                  <a:pt x="0" y="0"/>
                                </a:lnTo>
                                <a:lnTo>
                                  <a:pt x="0" y="4"/>
                                </a:lnTo>
                                <a:lnTo>
                                  <a:pt x="4" y="4"/>
                                </a:lnTo>
                                <a:lnTo>
                                  <a:pt x="4"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8239602" name="Freeform 44"/>
                        <wps:cNvSpPr>
                          <a:spLocks/>
                        </wps:cNvSpPr>
                        <wps:spPr bwMode="auto">
                          <a:xfrm>
                            <a:off x="1132" y="238"/>
                            <a:ext cx="9641" cy="5"/>
                          </a:xfrm>
                          <a:custGeom>
                            <a:avLst/>
                            <a:gdLst>
                              <a:gd name="T0" fmla="*/ 9640 w 9641"/>
                              <a:gd name="T1" fmla="*/ 0 h 5"/>
                              <a:gd name="T2" fmla="*/ 9635 w 9641"/>
                              <a:gd name="T3" fmla="*/ 0 h 5"/>
                              <a:gd name="T4" fmla="*/ 4 w 9641"/>
                              <a:gd name="T5" fmla="*/ 0 h 5"/>
                              <a:gd name="T6" fmla="*/ 0 w 9641"/>
                              <a:gd name="T7" fmla="*/ 0 h 5"/>
                              <a:gd name="T8" fmla="*/ 0 w 9641"/>
                              <a:gd name="T9" fmla="*/ 4 h 5"/>
                              <a:gd name="T10" fmla="*/ 4 w 9641"/>
                              <a:gd name="T11" fmla="*/ 4 h 5"/>
                              <a:gd name="T12" fmla="*/ 9635 w 9641"/>
                              <a:gd name="T13" fmla="*/ 4 h 5"/>
                              <a:gd name="T14" fmla="*/ 9640 w 9641"/>
                              <a:gd name="T15" fmla="*/ 4 h 5"/>
                              <a:gd name="T16" fmla="*/ 9640 w 9641"/>
                              <a:gd name="T17"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41" h="5">
                                <a:moveTo>
                                  <a:pt x="9640" y="0"/>
                                </a:moveTo>
                                <a:lnTo>
                                  <a:pt x="9635" y="0"/>
                                </a:lnTo>
                                <a:lnTo>
                                  <a:pt x="4" y="0"/>
                                </a:lnTo>
                                <a:lnTo>
                                  <a:pt x="0" y="0"/>
                                </a:lnTo>
                                <a:lnTo>
                                  <a:pt x="0" y="4"/>
                                </a:lnTo>
                                <a:lnTo>
                                  <a:pt x="4" y="4"/>
                                </a:lnTo>
                                <a:lnTo>
                                  <a:pt x="9635" y="4"/>
                                </a:lnTo>
                                <a:lnTo>
                                  <a:pt x="9640" y="4"/>
                                </a:lnTo>
                                <a:lnTo>
                                  <a:pt x="9640"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911097" name="Freeform 45"/>
                        <wps:cNvSpPr>
                          <a:spLocks/>
                        </wps:cNvSpPr>
                        <wps:spPr bwMode="auto">
                          <a:xfrm>
                            <a:off x="2792" y="293"/>
                            <a:ext cx="7238" cy="344"/>
                          </a:xfrm>
                          <a:custGeom>
                            <a:avLst/>
                            <a:gdLst>
                              <a:gd name="T0" fmla="*/ 7237 w 7238"/>
                              <a:gd name="T1" fmla="*/ 0 h 344"/>
                              <a:gd name="T2" fmla="*/ 15 w 7238"/>
                              <a:gd name="T3" fmla="*/ 0 h 344"/>
                              <a:gd name="T4" fmla="*/ 15 w 7238"/>
                              <a:gd name="T5" fmla="*/ 0 h 344"/>
                              <a:gd name="T6" fmla="*/ 0 w 7238"/>
                              <a:gd name="T7" fmla="*/ 0 h 344"/>
                              <a:gd name="T8" fmla="*/ 0 w 7238"/>
                              <a:gd name="T9" fmla="*/ 343 h 344"/>
                              <a:gd name="T10" fmla="*/ 15 w 7238"/>
                              <a:gd name="T11" fmla="*/ 343 h 344"/>
                              <a:gd name="T12" fmla="*/ 15 w 7238"/>
                              <a:gd name="T13" fmla="*/ 15 h 344"/>
                              <a:gd name="T14" fmla="*/ 7237 w 7238"/>
                              <a:gd name="T15" fmla="*/ 15 h 344"/>
                              <a:gd name="T16" fmla="*/ 7237 w 7238"/>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238" h="344">
                                <a:moveTo>
                                  <a:pt x="7237" y="0"/>
                                </a:moveTo>
                                <a:lnTo>
                                  <a:pt x="15" y="0"/>
                                </a:lnTo>
                                <a:lnTo>
                                  <a:pt x="15" y="0"/>
                                </a:lnTo>
                                <a:lnTo>
                                  <a:pt x="0" y="0"/>
                                </a:lnTo>
                                <a:lnTo>
                                  <a:pt x="0" y="343"/>
                                </a:lnTo>
                                <a:lnTo>
                                  <a:pt x="15" y="343"/>
                                </a:lnTo>
                                <a:lnTo>
                                  <a:pt x="15" y="15"/>
                                </a:lnTo>
                                <a:lnTo>
                                  <a:pt x="7237" y="15"/>
                                </a:lnTo>
                                <a:lnTo>
                                  <a:pt x="7237"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2228028" name="Freeform 46"/>
                        <wps:cNvSpPr>
                          <a:spLocks/>
                        </wps:cNvSpPr>
                        <wps:spPr bwMode="auto">
                          <a:xfrm>
                            <a:off x="2807" y="308"/>
                            <a:ext cx="7223" cy="329"/>
                          </a:xfrm>
                          <a:custGeom>
                            <a:avLst/>
                            <a:gdLst>
                              <a:gd name="T0" fmla="*/ 7222 w 7223"/>
                              <a:gd name="T1" fmla="*/ 0 h 329"/>
                              <a:gd name="T2" fmla="*/ 7207 w 7223"/>
                              <a:gd name="T3" fmla="*/ 0 h 329"/>
                              <a:gd name="T4" fmla="*/ 7207 w 7223"/>
                              <a:gd name="T5" fmla="*/ 313 h 329"/>
                              <a:gd name="T6" fmla="*/ 0 w 7223"/>
                              <a:gd name="T7" fmla="*/ 313 h 329"/>
                              <a:gd name="T8" fmla="*/ 0 w 7223"/>
                              <a:gd name="T9" fmla="*/ 328 h 329"/>
                              <a:gd name="T10" fmla="*/ 7207 w 7223"/>
                              <a:gd name="T11" fmla="*/ 328 h 329"/>
                              <a:gd name="T12" fmla="*/ 7207 w 7223"/>
                              <a:gd name="T13" fmla="*/ 328 h 329"/>
                              <a:gd name="T14" fmla="*/ 7222 w 7223"/>
                              <a:gd name="T15" fmla="*/ 328 h 329"/>
                              <a:gd name="T16" fmla="*/ 7222 w 7223"/>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223" h="329">
                                <a:moveTo>
                                  <a:pt x="7222" y="0"/>
                                </a:moveTo>
                                <a:lnTo>
                                  <a:pt x="7207" y="0"/>
                                </a:lnTo>
                                <a:lnTo>
                                  <a:pt x="7207" y="313"/>
                                </a:lnTo>
                                <a:lnTo>
                                  <a:pt x="0" y="313"/>
                                </a:lnTo>
                                <a:lnTo>
                                  <a:pt x="0" y="328"/>
                                </a:lnTo>
                                <a:lnTo>
                                  <a:pt x="7207" y="328"/>
                                </a:lnTo>
                                <a:lnTo>
                                  <a:pt x="7207" y="328"/>
                                </a:lnTo>
                                <a:lnTo>
                                  <a:pt x="7222" y="328"/>
                                </a:lnTo>
                                <a:lnTo>
                                  <a:pt x="7222"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4911966" name="Freeform 47"/>
                        <wps:cNvSpPr>
                          <a:spLocks/>
                        </wps:cNvSpPr>
                        <wps:spPr bwMode="auto">
                          <a:xfrm>
                            <a:off x="2807" y="308"/>
                            <a:ext cx="7208" cy="314"/>
                          </a:xfrm>
                          <a:custGeom>
                            <a:avLst/>
                            <a:gdLst>
                              <a:gd name="T0" fmla="*/ 7207 w 7208"/>
                              <a:gd name="T1" fmla="*/ 0 h 314"/>
                              <a:gd name="T2" fmla="*/ 15 w 7208"/>
                              <a:gd name="T3" fmla="*/ 0 h 314"/>
                              <a:gd name="T4" fmla="*/ 0 w 7208"/>
                              <a:gd name="T5" fmla="*/ 0 h 314"/>
                              <a:gd name="T6" fmla="*/ 0 w 7208"/>
                              <a:gd name="T7" fmla="*/ 313 h 314"/>
                              <a:gd name="T8" fmla="*/ 15 w 7208"/>
                              <a:gd name="T9" fmla="*/ 313 h 314"/>
                              <a:gd name="T10" fmla="*/ 15 w 7208"/>
                              <a:gd name="T11" fmla="*/ 15 h 314"/>
                              <a:gd name="T12" fmla="*/ 7207 w 7208"/>
                              <a:gd name="T13" fmla="*/ 15 h 314"/>
                              <a:gd name="T14" fmla="*/ 7207 w 7208"/>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208" h="314">
                                <a:moveTo>
                                  <a:pt x="7207" y="0"/>
                                </a:moveTo>
                                <a:lnTo>
                                  <a:pt x="15" y="0"/>
                                </a:lnTo>
                                <a:lnTo>
                                  <a:pt x="0" y="0"/>
                                </a:lnTo>
                                <a:lnTo>
                                  <a:pt x="0" y="313"/>
                                </a:lnTo>
                                <a:lnTo>
                                  <a:pt x="15" y="313"/>
                                </a:lnTo>
                                <a:lnTo>
                                  <a:pt x="15" y="15"/>
                                </a:lnTo>
                                <a:lnTo>
                                  <a:pt x="7207" y="15"/>
                                </a:lnTo>
                                <a:lnTo>
                                  <a:pt x="7207"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914949" name="Text Box 48"/>
                        <wps:cNvSpPr txBox="1">
                          <a:spLocks noChangeArrowheads="1"/>
                        </wps:cNvSpPr>
                        <wps:spPr bwMode="auto">
                          <a:xfrm>
                            <a:off x="1133" y="224"/>
                            <a:ext cx="9641"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9CE58" w14:textId="77777777" w:rsidR="00082AD7" w:rsidRDefault="00082AD7">
                              <w:pPr>
                                <w:pStyle w:val="Tekstpodstawowy"/>
                                <w:kinsoku w:val="0"/>
                                <w:overflowPunct w:val="0"/>
                                <w:spacing w:before="202" w:line="289" w:lineRule="exact"/>
                                <w:rPr>
                                  <w:b/>
                                  <w:bCs/>
                                  <w:spacing w:val="-2"/>
                                </w:rPr>
                              </w:pPr>
                              <w:r>
                                <w:rPr>
                                  <w:b/>
                                  <w:bCs/>
                                  <w:spacing w:val="-2"/>
                                </w:rPr>
                                <w:t>WYKONAWCA: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364F9" id="Group 35" o:spid="_x0000_s1032" style="position:absolute;margin-left:56.6pt;margin-top:11.15pt;width:482.05pt;height:24.55pt;z-index:251652608;mso-wrap-distance-left:0;mso-wrap-distance-right:0;mso-position-horizontal-relative:page" coordorigin="1132,223" coordsize="9641,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" o:allowincell="f">
                <v:shape id="Freeform 36" o:spid="_x0000_s1033" style="position:absolute;left:1132;top:223;width:9638;height:19;visibility:visible;mso-wrap-style:square;v-text-anchor:top" coordsize="963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" path="m9638,l,,,19r9638,l9638,xe" fillcolor="#9d9da0" stroked="f">
                  <v:path arrowok="t" o:connecttype="custom" o:connectlocs="9638,0;0,0;0,19;9638,19;9638,0" o:connectangles="0,0,0,0,0"/>
                </v:shape>
                <v:shape id="Freeform 37" o:spid="_x0000_s1034" style="position:absolute;left:1132;top:224;width:9636;height:5;visibility:visible;mso-wrap-style:square;v-text-anchor:top" coordsize="96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" path="m9635,l4,,,,,4r4,l9635,4r,-4xe" fillcolor="#9f9f9f" stroked="f">
                  <v:path arrowok="t" o:connecttype="custom" o:connectlocs="9635,0;4,0;0,0;0,4;4,4;9635,4;9635,0" o:connectangles="0,0,0,0,0,0,0"/>
                </v:shape>
                <v:shape id="Freeform 38" o:spid="_x0000_s1035" style="position:absolute;left:10768;top:224;width:5;height:5;visibility:visible;mso-wrap-style:square;v-text-anchor:top" coordsize="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" path="m4,l,,,4r4,l4,xe" fillcolor="#e2e2e2" stroked="f">
                  <v:path arrowok="t" o:connecttype="custom" o:connectlocs="4,0;0,0;0,4;4,4;4,0" o:connectangles="0,0,0,0,0"/>
                </v:shape>
                <v:group id="Group 39" o:spid="_x0000_s1036" style="position:absolute;left:1132;top:224;width:9641;height:15" coordorigin="1132,224" coordsize="9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">
                  <v:shape id="Freeform 40" o:spid="_x0000_s1037" style="position:absolute;left:1132;top:224;width:9641;height:15;visibility:visible;mso-wrap-style:square;v-text-anchor:top" coordsize="9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" path="m4,4l,4,,14r4,l4,4xe" fillcolor="#9f9f9f" stroked="f">
                    <v:path arrowok="t" o:connecttype="custom" o:connectlocs="4,4;0,4;0,14;4,14;4,4" o:connectangles="0,0,0,0,0"/>
                  </v:shape>
                  <v:shape id="Freeform 41" o:spid="_x0000_s1038" style="position:absolute;left:1132;top:224;width:9641;height:15;visibility:visible;mso-wrap-style:square;v-text-anchor:top" coordsize="9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" path="m9640,r-5,l9635,4r5,l9640,xe" fillcolor="#9f9f9f" stroked="f">
                    <v:path arrowok="t" o:connecttype="custom" o:connectlocs="9640,0;9635,0;9635,4;9640,4;9640,0" o:connectangles="0,0,0,0,0"/>
                  </v:shape>
                </v:group>
                <v:shape id="Freeform 42" o:spid="_x0000_s1039" style="position:absolute;left:10768;top:229;width:5;height:10;visibility:visible;mso-wrap-style:square;v-text-anchor:top" coordsize="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" path="m4,l,,,9r4,l4,xe" fillcolor="#e2e2e2" stroked="f">
                  <v:path arrowok="t" o:connecttype="custom" o:connectlocs="4,0;0,0;0,9;4,9;4,0" o:connectangles="0,0,0,0,0"/>
                </v:shape>
                <v:shape id="Freeform 43" o:spid="_x0000_s1040" style="position:absolute;left:1132;top:238;width:5;height:5;visibility:visible;mso-wrap-style:square;v-text-anchor:top" coordsize="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" path="m4,l,,,4r4,l4,xe" fillcolor="#9f9f9f" stroked="f">
                  <v:path arrowok="t" o:connecttype="custom" o:connectlocs="4,0;0,0;0,4;4,4;4,0" o:connectangles="0,0,0,0,0"/>
                </v:shape>
                <v:shape id="Freeform 44" o:spid="_x0000_s1041" style="position:absolute;left:1132;top:238;width:9641;height:5;visibility:visible;mso-wrap-style:square;v-text-anchor:top" coordsize="9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" path="m9640,r-5,l4,,,,,4r4,l9635,4r5,l9640,xe" fillcolor="#e2e2e2" stroked="f">
                  <v:path arrowok="t" o:connecttype="custom" o:connectlocs="9640,0;9635,0;4,0;0,0;0,4;4,4;9635,4;9640,4;9640,0" o:connectangles="0,0,0,0,0,0,0,0,0"/>
                </v:shape>
                <v:shape id="Freeform 45" o:spid="_x0000_s1042" style="position:absolute;left:2792;top:293;width:7238;height:344;visibility:visible;mso-wrap-style:square;v-text-anchor:top" coordsize="723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" path="m7237,l15,r,l,,,343r15,l15,15r7222,l7237,xe" fillcolor="#9f9f9f" stroked="f">
                  <v:path arrowok="t" o:connecttype="custom" o:connectlocs="7237,0;15,0;15,0;0,0;0,343;15,343;15,15;7237,15;7237,0" o:connectangles="0,0,0,0,0,0,0,0,0"/>
                </v:shape>
                <v:shape id="Freeform 46" o:spid="_x0000_s1043" style="position:absolute;left:2807;top:308;width:7223;height:329;visibility:visible;mso-wrap-style:square;v-text-anchor:top" coordsize="7223,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" path="m7222,r-15,l7207,313,,313r,15l7207,328r,l7222,328,7222,xe" fillcolor="#e2e2e2" stroked="f">
                  <v:path arrowok="t" o:connecttype="custom" o:connectlocs="7222,0;7207,0;7207,313;0,313;0,328;7207,328;7207,328;7222,328;7222,0" o:connectangles="0,0,0,0,0,0,0,0,0"/>
                </v:shape>
                <v:shape id="Freeform 47" o:spid="_x0000_s1044" style="position:absolute;left:2807;top:308;width:7208;height:314;visibility:visible;mso-wrap-style:square;v-text-anchor:top" coordsize="720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" path="m7207,l15,,,,,313r15,l15,15r7192,l7207,xe" fillcolor="#696969" stroked="f">
                  <v:path arrowok="t" o:connecttype="custom" o:connectlocs="7207,0;15,0;0,0;0,313;15,313;15,15;7207,15;7207,0" o:connectangles="0,0,0,0,0,0,0,0"/>
                </v:shape>
                <v:shape id="Text Box 48" o:spid="_x0000_s1045" type="#_x0000_t202" style="position:absolute;left:1133;top:224;width:9641;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" filled="f" stroked="f">
                  <v:textbox inset="0,0,0,0">
                    <w:txbxContent>
                      <w:p w14:paraId="5B59CE58" w14:textId="77777777" w:rsidR="00082AD7" w:rsidRDefault="00082AD7">
                        <w:pPr>
                          <w:pStyle w:val="Tekstpodstawowy"/>
                          <w:kinsoku w:val="0"/>
                          <w:overflowPunct w:val="0"/>
                          <w:spacing w:before="202" w:line="289" w:lineRule="exact"/>
                          <w:rPr>
                            <w:b/>
                            <w:bCs/>
                            <w:spacing w:val="-2"/>
                          </w:rPr>
                        </w:pPr>
                        <w:r>
                          <w:rPr>
                            <w:b/>
                            <w:bCs/>
                            <w:spacing w:val="-2"/>
                          </w:rPr>
                          <w:t>WYKONAWCA:</w:t>
                        </w:r>
                      </w:p>
                    </w:txbxContent>
                  </v:textbox>
                </v:shape>
                <w10:wrap type="topAndBottom" anchorx="page"/>
              </v:group>
            </w:pict>
          </mc:Fallback>
        </mc:AlternateContent>
      </w:r>
    </w:p>
    <w:p w14:paraId="6F239BF1" w14:textId="77777777" w:rsidR="00082AD7" w:rsidRDefault="00082AD7">
      <w:pPr>
        <w:pStyle w:val="Tekstpodstawowy"/>
        <w:kinsoku w:val="0"/>
        <w:overflowPunct w:val="0"/>
        <w:spacing w:before="136"/>
        <w:ind w:left="672"/>
        <w:rPr>
          <w:b/>
          <w:bCs/>
          <w:spacing w:val="-2"/>
        </w:rPr>
      </w:pPr>
      <w:r>
        <w:rPr>
          <w:b/>
          <w:bCs/>
          <w:spacing w:val="-2"/>
        </w:rPr>
        <w:t>ADRES:</w:t>
      </w:r>
    </w:p>
    <w:p w14:paraId="44226AE1" w14:textId="0324C8B4" w:rsidR="00082AD7" w:rsidRDefault="00082AD7">
      <w:pPr>
        <w:pStyle w:val="Tekstpodstawowy"/>
        <w:kinsoku w:val="0"/>
        <w:overflowPunct w:val="0"/>
        <w:spacing w:before="3"/>
        <w:rPr>
          <w:b/>
          <w:bCs/>
          <w:sz w:val="16"/>
          <w:szCs w:val="16"/>
        </w:rPr>
      </w:pPr>
      <w:r>
        <w:rPr>
          <w:noProof/>
        </w:rPr>
        <mc:AlternateContent>
          <mc:Choice Requires="wpg">
            <w:drawing>
              <wp:anchor distT="0" distB="0" distL="0" distR="0" simplePos="0" relativeHeight="251653632" behindDoc="0" locked="0" layoutInCell="0" allowOverlap="1" wp14:anchorId="46156AF7" wp14:editId="09BF18BD">
                <wp:simplePos x="0" y="0"/>
                <wp:positionH relativeFrom="page">
                  <wp:posOffset>718820</wp:posOffset>
                </wp:positionH>
                <wp:positionV relativeFrom="paragraph">
                  <wp:posOffset>140970</wp:posOffset>
                </wp:positionV>
                <wp:extent cx="6122035" cy="13335"/>
                <wp:effectExtent l="0" t="0" r="0" b="0"/>
                <wp:wrapTopAndBottom/>
                <wp:docPr id="1921250052"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035" cy="13335"/>
                          <a:chOff x="1132" y="222"/>
                          <a:chExt cx="9641" cy="21"/>
                        </a:xfrm>
                      </wpg:grpSpPr>
                      <wps:wsp>
                        <wps:cNvPr id="407916766" name="Freeform 50"/>
                        <wps:cNvSpPr>
                          <a:spLocks/>
                        </wps:cNvSpPr>
                        <wps:spPr bwMode="auto">
                          <a:xfrm>
                            <a:off x="1132" y="222"/>
                            <a:ext cx="9638" cy="19"/>
                          </a:xfrm>
                          <a:custGeom>
                            <a:avLst/>
                            <a:gdLst>
                              <a:gd name="T0" fmla="*/ 9638 w 9638"/>
                              <a:gd name="T1" fmla="*/ 0 h 19"/>
                              <a:gd name="T2" fmla="*/ 0 w 9638"/>
                              <a:gd name="T3" fmla="*/ 0 h 19"/>
                              <a:gd name="T4" fmla="*/ 0 w 9638"/>
                              <a:gd name="T5" fmla="*/ 19 h 19"/>
                              <a:gd name="T6" fmla="*/ 9638 w 9638"/>
                              <a:gd name="T7" fmla="*/ 19 h 19"/>
                              <a:gd name="T8" fmla="*/ 9638 w 9638"/>
                              <a:gd name="T9" fmla="*/ 0 h 19"/>
                            </a:gdLst>
                            <a:ahLst/>
                            <a:cxnLst>
                              <a:cxn ang="0">
                                <a:pos x="T0" y="T1"/>
                              </a:cxn>
                              <a:cxn ang="0">
                                <a:pos x="T2" y="T3"/>
                              </a:cxn>
                              <a:cxn ang="0">
                                <a:pos x="T4" y="T5"/>
                              </a:cxn>
                              <a:cxn ang="0">
                                <a:pos x="T6" y="T7"/>
                              </a:cxn>
                              <a:cxn ang="0">
                                <a:pos x="T8" y="T9"/>
                              </a:cxn>
                            </a:cxnLst>
                            <a:rect l="0" t="0" r="r" b="b"/>
                            <a:pathLst>
                              <a:path w="9638" h="19">
                                <a:moveTo>
                                  <a:pt x="9638" y="0"/>
                                </a:moveTo>
                                <a:lnTo>
                                  <a:pt x="0" y="0"/>
                                </a:lnTo>
                                <a:lnTo>
                                  <a:pt x="0" y="19"/>
                                </a:lnTo>
                                <a:lnTo>
                                  <a:pt x="9638" y="19"/>
                                </a:lnTo>
                                <a:lnTo>
                                  <a:pt x="9638" y="0"/>
                                </a:lnTo>
                                <a:close/>
                              </a:path>
                            </a:pathLst>
                          </a:custGeom>
                          <a:solidFill>
                            <a:srgbClr val="9D9D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687255" name="Freeform 51"/>
                        <wps:cNvSpPr>
                          <a:spLocks/>
                        </wps:cNvSpPr>
                        <wps:spPr bwMode="auto">
                          <a:xfrm>
                            <a:off x="1132" y="223"/>
                            <a:ext cx="9636" cy="5"/>
                          </a:xfrm>
                          <a:custGeom>
                            <a:avLst/>
                            <a:gdLst>
                              <a:gd name="T0" fmla="*/ 9635 w 9636"/>
                              <a:gd name="T1" fmla="*/ 0 h 5"/>
                              <a:gd name="T2" fmla="*/ 4 w 9636"/>
                              <a:gd name="T3" fmla="*/ 0 h 5"/>
                              <a:gd name="T4" fmla="*/ 0 w 9636"/>
                              <a:gd name="T5" fmla="*/ 0 h 5"/>
                              <a:gd name="T6" fmla="*/ 0 w 9636"/>
                              <a:gd name="T7" fmla="*/ 4 h 5"/>
                              <a:gd name="T8" fmla="*/ 4 w 9636"/>
                              <a:gd name="T9" fmla="*/ 4 h 5"/>
                              <a:gd name="T10" fmla="*/ 9635 w 9636"/>
                              <a:gd name="T11" fmla="*/ 4 h 5"/>
                              <a:gd name="T12" fmla="*/ 9635 w 9636"/>
                              <a:gd name="T13" fmla="*/ 0 h 5"/>
                            </a:gdLst>
                            <a:ahLst/>
                            <a:cxnLst>
                              <a:cxn ang="0">
                                <a:pos x="T0" y="T1"/>
                              </a:cxn>
                              <a:cxn ang="0">
                                <a:pos x="T2" y="T3"/>
                              </a:cxn>
                              <a:cxn ang="0">
                                <a:pos x="T4" y="T5"/>
                              </a:cxn>
                              <a:cxn ang="0">
                                <a:pos x="T6" y="T7"/>
                              </a:cxn>
                              <a:cxn ang="0">
                                <a:pos x="T8" y="T9"/>
                              </a:cxn>
                              <a:cxn ang="0">
                                <a:pos x="T10" y="T11"/>
                              </a:cxn>
                              <a:cxn ang="0">
                                <a:pos x="T12" y="T13"/>
                              </a:cxn>
                            </a:cxnLst>
                            <a:rect l="0" t="0" r="r" b="b"/>
                            <a:pathLst>
                              <a:path w="9636" h="5">
                                <a:moveTo>
                                  <a:pt x="9635" y="0"/>
                                </a:moveTo>
                                <a:lnTo>
                                  <a:pt x="4" y="0"/>
                                </a:lnTo>
                                <a:lnTo>
                                  <a:pt x="0" y="0"/>
                                </a:lnTo>
                                <a:lnTo>
                                  <a:pt x="0" y="4"/>
                                </a:lnTo>
                                <a:lnTo>
                                  <a:pt x="4" y="4"/>
                                </a:lnTo>
                                <a:lnTo>
                                  <a:pt x="9635" y="4"/>
                                </a:lnTo>
                                <a:lnTo>
                                  <a:pt x="9635"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0764699" name="Freeform 52"/>
                        <wps:cNvSpPr>
                          <a:spLocks/>
                        </wps:cNvSpPr>
                        <wps:spPr bwMode="auto">
                          <a:xfrm>
                            <a:off x="10768" y="223"/>
                            <a:ext cx="5" cy="5"/>
                          </a:xfrm>
                          <a:custGeom>
                            <a:avLst/>
                            <a:gdLst>
                              <a:gd name="T0" fmla="*/ 4 w 5"/>
                              <a:gd name="T1" fmla="*/ 0 h 5"/>
                              <a:gd name="T2" fmla="*/ 0 w 5"/>
                              <a:gd name="T3" fmla="*/ 0 h 5"/>
                              <a:gd name="T4" fmla="*/ 0 w 5"/>
                              <a:gd name="T5" fmla="*/ 4 h 5"/>
                              <a:gd name="T6" fmla="*/ 4 w 5"/>
                              <a:gd name="T7" fmla="*/ 4 h 5"/>
                              <a:gd name="T8" fmla="*/ 4 w 5"/>
                              <a:gd name="T9" fmla="*/ 0 h 5"/>
                            </a:gdLst>
                            <a:ahLst/>
                            <a:cxnLst>
                              <a:cxn ang="0">
                                <a:pos x="T0" y="T1"/>
                              </a:cxn>
                              <a:cxn ang="0">
                                <a:pos x="T2" y="T3"/>
                              </a:cxn>
                              <a:cxn ang="0">
                                <a:pos x="T4" y="T5"/>
                              </a:cxn>
                              <a:cxn ang="0">
                                <a:pos x="T6" y="T7"/>
                              </a:cxn>
                              <a:cxn ang="0">
                                <a:pos x="T8" y="T9"/>
                              </a:cxn>
                            </a:cxnLst>
                            <a:rect l="0" t="0" r="r" b="b"/>
                            <a:pathLst>
                              <a:path w="5" h="5">
                                <a:moveTo>
                                  <a:pt x="4" y="0"/>
                                </a:moveTo>
                                <a:lnTo>
                                  <a:pt x="0" y="0"/>
                                </a:lnTo>
                                <a:lnTo>
                                  <a:pt x="0" y="4"/>
                                </a:lnTo>
                                <a:lnTo>
                                  <a:pt x="4" y="4"/>
                                </a:lnTo>
                                <a:lnTo>
                                  <a:pt x="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484710752" name="Group 53"/>
                        <wpg:cNvGrpSpPr>
                          <a:grpSpLocks/>
                        </wpg:cNvGrpSpPr>
                        <wpg:grpSpPr bwMode="auto">
                          <a:xfrm>
                            <a:off x="1132" y="223"/>
                            <a:ext cx="9641" cy="15"/>
                            <a:chOff x="1132" y="223"/>
                            <a:chExt cx="9641" cy="15"/>
                          </a:xfrm>
                        </wpg:grpSpPr>
                        <wps:wsp>
                          <wps:cNvPr id="493645938" name="Freeform 54"/>
                          <wps:cNvSpPr>
                            <a:spLocks/>
                          </wps:cNvSpPr>
                          <wps:spPr bwMode="auto">
                            <a:xfrm>
                              <a:off x="1132" y="223"/>
                              <a:ext cx="9641" cy="15"/>
                            </a:xfrm>
                            <a:custGeom>
                              <a:avLst/>
                              <a:gdLst>
                                <a:gd name="T0" fmla="*/ 4 w 9641"/>
                                <a:gd name="T1" fmla="*/ 4 h 15"/>
                                <a:gd name="T2" fmla="*/ 0 w 9641"/>
                                <a:gd name="T3" fmla="*/ 4 h 15"/>
                                <a:gd name="T4" fmla="*/ 0 w 9641"/>
                                <a:gd name="T5" fmla="*/ 14 h 15"/>
                                <a:gd name="T6" fmla="*/ 4 w 9641"/>
                                <a:gd name="T7" fmla="*/ 14 h 15"/>
                                <a:gd name="T8" fmla="*/ 4 w 9641"/>
                                <a:gd name="T9" fmla="*/ 4 h 15"/>
                              </a:gdLst>
                              <a:ahLst/>
                              <a:cxnLst>
                                <a:cxn ang="0">
                                  <a:pos x="T0" y="T1"/>
                                </a:cxn>
                                <a:cxn ang="0">
                                  <a:pos x="T2" y="T3"/>
                                </a:cxn>
                                <a:cxn ang="0">
                                  <a:pos x="T4" y="T5"/>
                                </a:cxn>
                                <a:cxn ang="0">
                                  <a:pos x="T6" y="T7"/>
                                </a:cxn>
                                <a:cxn ang="0">
                                  <a:pos x="T8" y="T9"/>
                                </a:cxn>
                              </a:cxnLst>
                              <a:rect l="0" t="0" r="r" b="b"/>
                              <a:pathLst>
                                <a:path w="9641" h="15">
                                  <a:moveTo>
                                    <a:pt x="4" y="4"/>
                                  </a:moveTo>
                                  <a:lnTo>
                                    <a:pt x="0" y="4"/>
                                  </a:lnTo>
                                  <a:lnTo>
                                    <a:pt x="0" y="14"/>
                                  </a:lnTo>
                                  <a:lnTo>
                                    <a:pt x="4" y="14"/>
                                  </a:lnTo>
                                  <a:lnTo>
                                    <a:pt x="4" y="4"/>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8037025" name="Freeform 55"/>
                          <wps:cNvSpPr>
                            <a:spLocks/>
                          </wps:cNvSpPr>
                          <wps:spPr bwMode="auto">
                            <a:xfrm>
                              <a:off x="1132" y="223"/>
                              <a:ext cx="9641" cy="15"/>
                            </a:xfrm>
                            <a:custGeom>
                              <a:avLst/>
                              <a:gdLst>
                                <a:gd name="T0" fmla="*/ 9640 w 9641"/>
                                <a:gd name="T1" fmla="*/ 0 h 15"/>
                                <a:gd name="T2" fmla="*/ 9635 w 9641"/>
                                <a:gd name="T3" fmla="*/ 0 h 15"/>
                                <a:gd name="T4" fmla="*/ 9635 w 9641"/>
                                <a:gd name="T5" fmla="*/ 4 h 15"/>
                                <a:gd name="T6" fmla="*/ 9640 w 9641"/>
                                <a:gd name="T7" fmla="*/ 4 h 15"/>
                                <a:gd name="T8" fmla="*/ 9640 w 9641"/>
                                <a:gd name="T9" fmla="*/ 0 h 15"/>
                              </a:gdLst>
                              <a:ahLst/>
                              <a:cxnLst>
                                <a:cxn ang="0">
                                  <a:pos x="T0" y="T1"/>
                                </a:cxn>
                                <a:cxn ang="0">
                                  <a:pos x="T2" y="T3"/>
                                </a:cxn>
                                <a:cxn ang="0">
                                  <a:pos x="T4" y="T5"/>
                                </a:cxn>
                                <a:cxn ang="0">
                                  <a:pos x="T6" y="T7"/>
                                </a:cxn>
                                <a:cxn ang="0">
                                  <a:pos x="T8" y="T9"/>
                                </a:cxn>
                              </a:cxnLst>
                              <a:rect l="0" t="0" r="r" b="b"/>
                              <a:pathLst>
                                <a:path w="9641" h="15">
                                  <a:moveTo>
                                    <a:pt x="9640" y="0"/>
                                  </a:moveTo>
                                  <a:lnTo>
                                    <a:pt x="9635" y="0"/>
                                  </a:lnTo>
                                  <a:lnTo>
                                    <a:pt x="9635" y="4"/>
                                  </a:lnTo>
                                  <a:lnTo>
                                    <a:pt x="9640" y="4"/>
                                  </a:lnTo>
                                  <a:lnTo>
                                    <a:pt x="9640"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56658719" name="Freeform 56"/>
                        <wps:cNvSpPr>
                          <a:spLocks/>
                        </wps:cNvSpPr>
                        <wps:spPr bwMode="auto">
                          <a:xfrm>
                            <a:off x="10768" y="228"/>
                            <a:ext cx="5" cy="10"/>
                          </a:xfrm>
                          <a:custGeom>
                            <a:avLst/>
                            <a:gdLst>
                              <a:gd name="T0" fmla="*/ 4 w 5"/>
                              <a:gd name="T1" fmla="*/ 0 h 10"/>
                              <a:gd name="T2" fmla="*/ 0 w 5"/>
                              <a:gd name="T3" fmla="*/ 0 h 10"/>
                              <a:gd name="T4" fmla="*/ 0 w 5"/>
                              <a:gd name="T5" fmla="*/ 9 h 10"/>
                              <a:gd name="T6" fmla="*/ 4 w 5"/>
                              <a:gd name="T7" fmla="*/ 9 h 10"/>
                              <a:gd name="T8" fmla="*/ 4 w 5"/>
                              <a:gd name="T9" fmla="*/ 0 h 10"/>
                            </a:gdLst>
                            <a:ahLst/>
                            <a:cxnLst>
                              <a:cxn ang="0">
                                <a:pos x="T0" y="T1"/>
                              </a:cxn>
                              <a:cxn ang="0">
                                <a:pos x="T2" y="T3"/>
                              </a:cxn>
                              <a:cxn ang="0">
                                <a:pos x="T4" y="T5"/>
                              </a:cxn>
                              <a:cxn ang="0">
                                <a:pos x="T6" y="T7"/>
                              </a:cxn>
                              <a:cxn ang="0">
                                <a:pos x="T8" y="T9"/>
                              </a:cxn>
                            </a:cxnLst>
                            <a:rect l="0" t="0" r="r" b="b"/>
                            <a:pathLst>
                              <a:path w="5" h="10">
                                <a:moveTo>
                                  <a:pt x="4" y="0"/>
                                </a:moveTo>
                                <a:lnTo>
                                  <a:pt x="0" y="0"/>
                                </a:lnTo>
                                <a:lnTo>
                                  <a:pt x="0" y="9"/>
                                </a:lnTo>
                                <a:lnTo>
                                  <a:pt x="4" y="9"/>
                                </a:lnTo>
                                <a:lnTo>
                                  <a:pt x="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3830079" name="Freeform 57"/>
                        <wps:cNvSpPr>
                          <a:spLocks/>
                        </wps:cNvSpPr>
                        <wps:spPr bwMode="auto">
                          <a:xfrm>
                            <a:off x="1132" y="238"/>
                            <a:ext cx="5" cy="5"/>
                          </a:xfrm>
                          <a:custGeom>
                            <a:avLst/>
                            <a:gdLst>
                              <a:gd name="T0" fmla="*/ 4 w 5"/>
                              <a:gd name="T1" fmla="*/ 0 h 5"/>
                              <a:gd name="T2" fmla="*/ 0 w 5"/>
                              <a:gd name="T3" fmla="*/ 0 h 5"/>
                              <a:gd name="T4" fmla="*/ 0 w 5"/>
                              <a:gd name="T5" fmla="*/ 4 h 5"/>
                              <a:gd name="T6" fmla="*/ 4 w 5"/>
                              <a:gd name="T7" fmla="*/ 4 h 5"/>
                              <a:gd name="T8" fmla="*/ 4 w 5"/>
                              <a:gd name="T9" fmla="*/ 0 h 5"/>
                            </a:gdLst>
                            <a:ahLst/>
                            <a:cxnLst>
                              <a:cxn ang="0">
                                <a:pos x="T0" y="T1"/>
                              </a:cxn>
                              <a:cxn ang="0">
                                <a:pos x="T2" y="T3"/>
                              </a:cxn>
                              <a:cxn ang="0">
                                <a:pos x="T4" y="T5"/>
                              </a:cxn>
                              <a:cxn ang="0">
                                <a:pos x="T6" y="T7"/>
                              </a:cxn>
                              <a:cxn ang="0">
                                <a:pos x="T8" y="T9"/>
                              </a:cxn>
                            </a:cxnLst>
                            <a:rect l="0" t="0" r="r" b="b"/>
                            <a:pathLst>
                              <a:path w="5" h="5">
                                <a:moveTo>
                                  <a:pt x="4" y="0"/>
                                </a:moveTo>
                                <a:lnTo>
                                  <a:pt x="0" y="0"/>
                                </a:lnTo>
                                <a:lnTo>
                                  <a:pt x="0" y="4"/>
                                </a:lnTo>
                                <a:lnTo>
                                  <a:pt x="4" y="4"/>
                                </a:lnTo>
                                <a:lnTo>
                                  <a:pt x="4"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336643" name="Freeform 58"/>
                        <wps:cNvSpPr>
                          <a:spLocks/>
                        </wps:cNvSpPr>
                        <wps:spPr bwMode="auto">
                          <a:xfrm>
                            <a:off x="1132" y="238"/>
                            <a:ext cx="9641" cy="5"/>
                          </a:xfrm>
                          <a:custGeom>
                            <a:avLst/>
                            <a:gdLst>
                              <a:gd name="T0" fmla="*/ 9640 w 9641"/>
                              <a:gd name="T1" fmla="*/ 0 h 5"/>
                              <a:gd name="T2" fmla="*/ 9635 w 9641"/>
                              <a:gd name="T3" fmla="*/ 0 h 5"/>
                              <a:gd name="T4" fmla="*/ 4 w 9641"/>
                              <a:gd name="T5" fmla="*/ 0 h 5"/>
                              <a:gd name="T6" fmla="*/ 0 w 9641"/>
                              <a:gd name="T7" fmla="*/ 0 h 5"/>
                              <a:gd name="T8" fmla="*/ 0 w 9641"/>
                              <a:gd name="T9" fmla="*/ 4 h 5"/>
                              <a:gd name="T10" fmla="*/ 4 w 9641"/>
                              <a:gd name="T11" fmla="*/ 4 h 5"/>
                              <a:gd name="T12" fmla="*/ 9635 w 9641"/>
                              <a:gd name="T13" fmla="*/ 4 h 5"/>
                              <a:gd name="T14" fmla="*/ 9640 w 9641"/>
                              <a:gd name="T15" fmla="*/ 4 h 5"/>
                              <a:gd name="T16" fmla="*/ 9640 w 9641"/>
                              <a:gd name="T17"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41" h="5">
                                <a:moveTo>
                                  <a:pt x="9640" y="0"/>
                                </a:moveTo>
                                <a:lnTo>
                                  <a:pt x="9635" y="0"/>
                                </a:lnTo>
                                <a:lnTo>
                                  <a:pt x="4" y="0"/>
                                </a:lnTo>
                                <a:lnTo>
                                  <a:pt x="0" y="0"/>
                                </a:lnTo>
                                <a:lnTo>
                                  <a:pt x="0" y="4"/>
                                </a:lnTo>
                                <a:lnTo>
                                  <a:pt x="4" y="4"/>
                                </a:lnTo>
                                <a:lnTo>
                                  <a:pt x="9635" y="4"/>
                                </a:lnTo>
                                <a:lnTo>
                                  <a:pt x="9640" y="4"/>
                                </a:lnTo>
                                <a:lnTo>
                                  <a:pt x="9640"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2A76BA" id="Group 49" o:spid="_x0000_s1026" style="position:absolute;margin-left:56.6pt;margin-top:11.1pt;width:482.05pt;height:1.05pt;z-index:251653632;mso-wrap-distance-left:0;mso-wrap-distance-right:0;mso-position-horizontal-relative:page" coordorigin="1132,222" coordsize="964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" o:allowincell="f">
                <v:shape id="Freeform 50" o:spid="_x0000_s1027" style="position:absolute;left:1132;top:222;width:9638;height:19;visibility:visible;mso-wrap-style:square;v-text-anchor:top" coordsize="963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" path="m9638,l,,,19r9638,l9638,xe" fillcolor="#9d9da0" stroked="f">
                  <v:path arrowok="t" o:connecttype="custom" o:connectlocs="9638,0;0,0;0,19;9638,19;9638,0" o:connectangles="0,0,0,0,0"/>
                </v:shape>
                <v:shape id="Freeform 51" o:spid="_x0000_s1028" style="position:absolute;left:1132;top:223;width:9636;height:5;visibility:visible;mso-wrap-style:square;v-text-anchor:top" coordsize="96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" path="m9635,l4,,,,,4r4,l9635,4r,-4xe" fillcolor="#9f9f9f" stroked="f">
                  <v:path arrowok="t" o:connecttype="custom" o:connectlocs="9635,0;4,0;0,0;0,4;4,4;9635,4;9635,0" o:connectangles="0,0,0,0,0,0,0"/>
                </v:shape>
                <v:shape id="Freeform 52" o:spid="_x0000_s1029" style="position:absolute;left:10768;top:223;width:5;height:5;visibility:visible;mso-wrap-style:square;v-text-anchor:top" coordsize="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" path="m4,l,,,4r4,l4,xe" fillcolor="#e2e2e2" stroked="f">
                  <v:path arrowok="t" o:connecttype="custom" o:connectlocs="4,0;0,0;0,4;4,4;4,0" o:connectangles="0,0,0,0,0"/>
                </v:shape>
                <v:group id="Group 53" o:spid="_x0000_s1030" style="position:absolute;left:1132;top:223;width:9641;height:15" coordorigin="1132,223" coordsize="9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">
                  <v:shape id="Freeform 54" o:spid="_x0000_s1031" style="position:absolute;left:1132;top:223;width:9641;height:15;visibility:visible;mso-wrap-style:square;v-text-anchor:top" coordsize="9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" path="m4,4l,4,,14r4,l4,4xe" fillcolor="#9f9f9f" stroked="f">
                    <v:path arrowok="t" o:connecttype="custom" o:connectlocs="4,4;0,4;0,14;4,14;4,4" o:connectangles="0,0,0,0,0"/>
                  </v:shape>
                  <v:shape id="Freeform 55" o:spid="_x0000_s1032" style="position:absolute;left:1132;top:223;width:9641;height:15;visibility:visible;mso-wrap-style:square;v-text-anchor:top" coordsize="9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" path="m9640,r-5,l9635,4r5,l9640,xe" fillcolor="#9f9f9f" stroked="f">
                    <v:path arrowok="t" o:connecttype="custom" o:connectlocs="9640,0;9635,0;9635,4;9640,4;9640,0" o:connectangles="0,0,0,0,0"/>
                  </v:shape>
                </v:group>
                <v:shape id="Freeform 56" o:spid="_x0000_s1033" style="position:absolute;left:10768;top:228;width:5;height:10;visibility:visible;mso-wrap-style:square;v-text-anchor:top" coordsize="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" path="m4,l,,,9r4,l4,xe" fillcolor="#e2e2e2" stroked="f">
                  <v:path arrowok="t" o:connecttype="custom" o:connectlocs="4,0;0,0;0,9;4,9;4,0" o:connectangles="0,0,0,0,0"/>
                </v:shape>
                <v:shape id="Freeform 57" o:spid="_x0000_s1034" style="position:absolute;left:1132;top:238;width:5;height:5;visibility:visible;mso-wrap-style:square;v-text-anchor:top" coordsize="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" path="m4,l,,,4r4,l4,xe" fillcolor="#9f9f9f" stroked="f">
                  <v:path arrowok="t" o:connecttype="custom" o:connectlocs="4,0;0,0;0,4;4,4;4,0" o:connectangles="0,0,0,0,0"/>
                </v:shape>
                <v:shape id="Freeform 58" o:spid="_x0000_s1035" style="position:absolute;left:1132;top:238;width:9641;height:5;visibility:visible;mso-wrap-style:square;v-text-anchor:top" coordsize="9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" path="m9640,r-5,l4,,,,,4r4,l9635,4r5,l9640,xe" fillcolor="#e2e2e2" stroked="f">
                  <v:path arrowok="t" o:connecttype="custom" o:connectlocs="9640,0;9635,0;4,0;0,0;0,4;4,4;9635,4;9640,4;9640,0" o:connectangles="0,0,0,0,0,0,0,0,0"/>
                </v:shape>
                <w10:wrap type="topAndBottom" anchorx="page"/>
              </v:group>
            </w:pict>
          </mc:Fallback>
        </mc:AlternateContent>
      </w:r>
    </w:p>
    <w:p w14:paraId="776B1D2A" w14:textId="77777777" w:rsidR="00082AD7" w:rsidRDefault="00082AD7">
      <w:pPr>
        <w:pStyle w:val="Tekstpodstawowy"/>
        <w:kinsoku w:val="0"/>
        <w:overflowPunct w:val="0"/>
        <w:spacing w:before="49"/>
        <w:rPr>
          <w:b/>
          <w:bCs/>
        </w:rPr>
      </w:pPr>
    </w:p>
    <w:p w14:paraId="634AD5E2" w14:textId="0A1DA16C" w:rsidR="00082AD7" w:rsidRDefault="00082AD7">
      <w:pPr>
        <w:pStyle w:val="Akapitzlist"/>
        <w:numPr>
          <w:ilvl w:val="0"/>
          <w:numId w:val="2"/>
        </w:numPr>
        <w:tabs>
          <w:tab w:val="left" w:pos="1393"/>
        </w:tabs>
        <w:kinsoku w:val="0"/>
        <w:overflowPunct w:val="0"/>
        <w:ind w:right="1132" w:hanging="524"/>
        <w:rPr>
          <w:b/>
          <w:bCs/>
        </w:rPr>
      </w:pPr>
      <w:r>
        <w:rPr>
          <w:noProof/>
        </w:rPr>
        <mc:AlternateContent>
          <mc:Choice Requires="wpg">
            <w:drawing>
              <wp:anchor distT="0" distB="0" distL="114300" distR="114300" simplePos="0" relativeHeight="251659776" behindDoc="0" locked="0" layoutInCell="0" allowOverlap="1" wp14:anchorId="3EB55CA6" wp14:editId="2F23C3DC">
                <wp:simplePos x="0" y="0"/>
                <wp:positionH relativeFrom="page">
                  <wp:posOffset>1216660</wp:posOffset>
                </wp:positionH>
                <wp:positionV relativeFrom="paragraph">
                  <wp:posOffset>-640715</wp:posOffset>
                </wp:positionV>
                <wp:extent cx="5238750" cy="218440"/>
                <wp:effectExtent l="0" t="0" r="0" b="0"/>
                <wp:wrapNone/>
                <wp:docPr id="1355674685"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218440"/>
                          <a:chOff x="1916" y="-1009"/>
                          <a:chExt cx="8250" cy="344"/>
                        </a:xfrm>
                      </wpg:grpSpPr>
                      <wps:wsp>
                        <wps:cNvPr id="1443687157" name="Freeform 60"/>
                        <wps:cNvSpPr>
                          <a:spLocks/>
                        </wps:cNvSpPr>
                        <wps:spPr bwMode="auto">
                          <a:xfrm>
                            <a:off x="1916" y="-1009"/>
                            <a:ext cx="8250" cy="344"/>
                          </a:xfrm>
                          <a:custGeom>
                            <a:avLst/>
                            <a:gdLst>
                              <a:gd name="T0" fmla="*/ 8249 w 8250"/>
                              <a:gd name="T1" fmla="*/ 0 h 344"/>
                              <a:gd name="T2" fmla="*/ 15 w 8250"/>
                              <a:gd name="T3" fmla="*/ 0 h 344"/>
                              <a:gd name="T4" fmla="*/ 15 w 8250"/>
                              <a:gd name="T5" fmla="*/ 0 h 344"/>
                              <a:gd name="T6" fmla="*/ 0 w 8250"/>
                              <a:gd name="T7" fmla="*/ 0 h 344"/>
                              <a:gd name="T8" fmla="*/ 0 w 8250"/>
                              <a:gd name="T9" fmla="*/ 343 h 344"/>
                              <a:gd name="T10" fmla="*/ 15 w 8250"/>
                              <a:gd name="T11" fmla="*/ 343 h 344"/>
                              <a:gd name="T12" fmla="*/ 15 w 8250"/>
                              <a:gd name="T13" fmla="*/ 15 h 344"/>
                              <a:gd name="T14" fmla="*/ 8249 w 8250"/>
                              <a:gd name="T15" fmla="*/ 15 h 344"/>
                              <a:gd name="T16" fmla="*/ 8249 w 8250"/>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50" h="344">
                                <a:moveTo>
                                  <a:pt x="8249" y="0"/>
                                </a:moveTo>
                                <a:lnTo>
                                  <a:pt x="15" y="0"/>
                                </a:lnTo>
                                <a:lnTo>
                                  <a:pt x="15" y="0"/>
                                </a:lnTo>
                                <a:lnTo>
                                  <a:pt x="0" y="0"/>
                                </a:lnTo>
                                <a:lnTo>
                                  <a:pt x="0" y="343"/>
                                </a:lnTo>
                                <a:lnTo>
                                  <a:pt x="15" y="343"/>
                                </a:lnTo>
                                <a:lnTo>
                                  <a:pt x="15" y="15"/>
                                </a:lnTo>
                                <a:lnTo>
                                  <a:pt x="8249" y="15"/>
                                </a:lnTo>
                                <a:lnTo>
                                  <a:pt x="8249"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8007880" name="Freeform 61"/>
                        <wps:cNvSpPr>
                          <a:spLocks/>
                        </wps:cNvSpPr>
                        <wps:spPr bwMode="auto">
                          <a:xfrm>
                            <a:off x="1931" y="-994"/>
                            <a:ext cx="8235" cy="329"/>
                          </a:xfrm>
                          <a:custGeom>
                            <a:avLst/>
                            <a:gdLst>
                              <a:gd name="T0" fmla="*/ 8234 w 8235"/>
                              <a:gd name="T1" fmla="*/ 0 h 329"/>
                              <a:gd name="T2" fmla="*/ 8219 w 8235"/>
                              <a:gd name="T3" fmla="*/ 0 h 329"/>
                              <a:gd name="T4" fmla="*/ 8219 w 8235"/>
                              <a:gd name="T5" fmla="*/ 313 h 329"/>
                              <a:gd name="T6" fmla="*/ 0 w 8235"/>
                              <a:gd name="T7" fmla="*/ 313 h 329"/>
                              <a:gd name="T8" fmla="*/ 0 w 8235"/>
                              <a:gd name="T9" fmla="*/ 328 h 329"/>
                              <a:gd name="T10" fmla="*/ 8219 w 8235"/>
                              <a:gd name="T11" fmla="*/ 328 h 329"/>
                              <a:gd name="T12" fmla="*/ 8219 w 8235"/>
                              <a:gd name="T13" fmla="*/ 328 h 329"/>
                              <a:gd name="T14" fmla="*/ 8234 w 8235"/>
                              <a:gd name="T15" fmla="*/ 328 h 329"/>
                              <a:gd name="T16" fmla="*/ 8234 w 8235"/>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35" h="329">
                                <a:moveTo>
                                  <a:pt x="8234" y="0"/>
                                </a:moveTo>
                                <a:lnTo>
                                  <a:pt x="8219" y="0"/>
                                </a:lnTo>
                                <a:lnTo>
                                  <a:pt x="8219" y="313"/>
                                </a:lnTo>
                                <a:lnTo>
                                  <a:pt x="0" y="313"/>
                                </a:lnTo>
                                <a:lnTo>
                                  <a:pt x="0" y="328"/>
                                </a:lnTo>
                                <a:lnTo>
                                  <a:pt x="8219" y="328"/>
                                </a:lnTo>
                                <a:lnTo>
                                  <a:pt x="8219" y="328"/>
                                </a:lnTo>
                                <a:lnTo>
                                  <a:pt x="8234" y="328"/>
                                </a:lnTo>
                                <a:lnTo>
                                  <a:pt x="823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222427" name="Freeform 62"/>
                        <wps:cNvSpPr>
                          <a:spLocks/>
                        </wps:cNvSpPr>
                        <wps:spPr bwMode="auto">
                          <a:xfrm>
                            <a:off x="1931" y="-994"/>
                            <a:ext cx="8220" cy="314"/>
                          </a:xfrm>
                          <a:custGeom>
                            <a:avLst/>
                            <a:gdLst>
                              <a:gd name="T0" fmla="*/ 8219 w 8220"/>
                              <a:gd name="T1" fmla="*/ 0 h 314"/>
                              <a:gd name="T2" fmla="*/ 15 w 8220"/>
                              <a:gd name="T3" fmla="*/ 0 h 314"/>
                              <a:gd name="T4" fmla="*/ 0 w 8220"/>
                              <a:gd name="T5" fmla="*/ 0 h 314"/>
                              <a:gd name="T6" fmla="*/ 0 w 8220"/>
                              <a:gd name="T7" fmla="*/ 313 h 314"/>
                              <a:gd name="T8" fmla="*/ 15 w 8220"/>
                              <a:gd name="T9" fmla="*/ 313 h 314"/>
                              <a:gd name="T10" fmla="*/ 15 w 8220"/>
                              <a:gd name="T11" fmla="*/ 15 h 314"/>
                              <a:gd name="T12" fmla="*/ 8219 w 8220"/>
                              <a:gd name="T13" fmla="*/ 15 h 314"/>
                              <a:gd name="T14" fmla="*/ 8219 w 8220"/>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220" h="314">
                                <a:moveTo>
                                  <a:pt x="8219" y="0"/>
                                </a:moveTo>
                                <a:lnTo>
                                  <a:pt x="15" y="0"/>
                                </a:lnTo>
                                <a:lnTo>
                                  <a:pt x="0" y="0"/>
                                </a:lnTo>
                                <a:lnTo>
                                  <a:pt x="0" y="313"/>
                                </a:lnTo>
                                <a:lnTo>
                                  <a:pt x="15" y="313"/>
                                </a:lnTo>
                                <a:lnTo>
                                  <a:pt x="15" y="15"/>
                                </a:lnTo>
                                <a:lnTo>
                                  <a:pt x="8219" y="15"/>
                                </a:lnTo>
                                <a:lnTo>
                                  <a:pt x="8219"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DCD45" id="Group 59" o:spid="_x0000_s1026" style="position:absolute;margin-left:95.8pt;margin-top:-50.45pt;width:412.5pt;height:17.2pt;z-index:251659776;mso-position-horizontal-relative:page" coordorigin="1916,-1009" coordsize="8250,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" o:allowincell="f">
                <v:shape id="Freeform 60" o:spid="_x0000_s1027" style="position:absolute;left:1916;top:-1009;width:8250;height:344;visibility:visible;mso-wrap-style:square;v-text-anchor:top" coordsize="8250,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" path="m8249,l15,r,l,,,343r15,l15,15r8234,l8249,xe" fillcolor="#9f9f9f" stroked="f">
                  <v:path arrowok="t" o:connecttype="custom" o:connectlocs="8249,0;15,0;15,0;0,0;0,343;15,343;15,15;8249,15;8249,0" o:connectangles="0,0,0,0,0,0,0,0,0"/>
                </v:shape>
                <v:shape id="Freeform 61" o:spid="_x0000_s1028" style="position:absolute;left:1931;top:-994;width:8235;height:329;visibility:visible;mso-wrap-style:square;v-text-anchor:top" coordsize="8235,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" path="m8234,r-15,l8219,313,,313r,15l8219,328r,l8234,328,8234,xe" fillcolor="#e2e2e2" stroked="f">
                  <v:path arrowok="t" o:connecttype="custom" o:connectlocs="8234,0;8219,0;8219,313;0,313;0,328;8219,328;8219,328;8234,328;8234,0" o:connectangles="0,0,0,0,0,0,0,0,0"/>
                </v:shape>
                <v:shape id="Freeform 62" o:spid="_x0000_s1029" style="position:absolute;left:1931;top:-994;width:8220;height:314;visibility:visible;mso-wrap-style:square;v-text-anchor:top" coordsize="8220,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" path="m8219,l15,,,,,313r15,l15,15r8204,l8219,xe" fillcolor="#696969" stroked="f">
                  <v:path arrowok="t" o:connecttype="custom" o:connectlocs="8219,0;15,0;0,0;0,313;15,313;15,15;8219,15;8219,0" o:connectangles="0,0,0,0,0,0,0,0"/>
                </v:shape>
                <w10:wrap anchorx="page"/>
              </v:group>
            </w:pict>
          </mc:Fallback>
        </mc:AlternateContent>
      </w:r>
      <w:r>
        <w:rPr>
          <w:b/>
          <w:bCs/>
        </w:rPr>
        <w:t>ZAMAWIAJĄCY niniejszym przekazuje WYKONAWCY informację (w formie prezentacji/folderu/szkolenia) o zagrożeniach dla bezpieczeństwa i zdrowia podczas pracy na terenie zakładu.</w:t>
      </w:r>
    </w:p>
    <w:p w14:paraId="48FC223B" w14:textId="77777777" w:rsidR="00082AD7" w:rsidRDefault="00082AD7">
      <w:pPr>
        <w:pStyle w:val="Tekstpodstawowy"/>
        <w:kinsoku w:val="0"/>
        <w:overflowPunct w:val="0"/>
        <w:rPr>
          <w:b/>
          <w:bCs/>
        </w:rPr>
      </w:pPr>
    </w:p>
    <w:p w14:paraId="0BBA1731" w14:textId="77777777" w:rsidR="00082AD7" w:rsidRDefault="00082AD7">
      <w:pPr>
        <w:pStyle w:val="Akapitzlist"/>
        <w:numPr>
          <w:ilvl w:val="0"/>
          <w:numId w:val="2"/>
        </w:numPr>
        <w:tabs>
          <w:tab w:val="left" w:pos="1393"/>
        </w:tabs>
        <w:kinsoku w:val="0"/>
        <w:overflowPunct w:val="0"/>
        <w:ind w:right="1131" w:hanging="623"/>
        <w:rPr>
          <w:b/>
          <w:bCs/>
        </w:rPr>
      </w:pPr>
      <w:r>
        <w:rPr>
          <w:b/>
          <w:bCs/>
        </w:rPr>
        <w:t>WYKONAWCA zobowiązuje się niniejszym do zapoznania swoich pracowników z informacją o</w:t>
      </w:r>
      <w:r>
        <w:rPr>
          <w:b/>
          <w:bCs/>
          <w:spacing w:val="-4"/>
        </w:rPr>
        <w:t xml:space="preserve"> </w:t>
      </w:r>
      <w:r>
        <w:rPr>
          <w:b/>
          <w:bCs/>
        </w:rPr>
        <w:t>zagrożeniach</w:t>
      </w:r>
      <w:r>
        <w:rPr>
          <w:b/>
          <w:bCs/>
          <w:spacing w:val="-1"/>
        </w:rPr>
        <w:t xml:space="preserve"> </w:t>
      </w:r>
      <w:r>
        <w:rPr>
          <w:b/>
          <w:bCs/>
        </w:rPr>
        <w:t>dla</w:t>
      </w:r>
      <w:r>
        <w:rPr>
          <w:b/>
          <w:bCs/>
          <w:spacing w:val="-3"/>
        </w:rPr>
        <w:t xml:space="preserve"> </w:t>
      </w:r>
      <w:r>
        <w:rPr>
          <w:b/>
          <w:bCs/>
        </w:rPr>
        <w:t>bezpieczeństwa</w:t>
      </w:r>
      <w:r>
        <w:rPr>
          <w:b/>
          <w:bCs/>
          <w:spacing w:val="-3"/>
        </w:rPr>
        <w:t xml:space="preserve"> </w:t>
      </w:r>
      <w:r>
        <w:rPr>
          <w:b/>
          <w:bCs/>
        </w:rPr>
        <w:t>i</w:t>
      </w:r>
      <w:r>
        <w:rPr>
          <w:b/>
          <w:bCs/>
          <w:spacing w:val="-1"/>
        </w:rPr>
        <w:t xml:space="preserve"> </w:t>
      </w:r>
      <w:r>
        <w:rPr>
          <w:b/>
          <w:bCs/>
        </w:rPr>
        <w:t>zdrowia</w:t>
      </w:r>
      <w:r>
        <w:rPr>
          <w:b/>
          <w:bCs/>
          <w:spacing w:val="-3"/>
        </w:rPr>
        <w:t xml:space="preserve"> </w:t>
      </w:r>
      <w:r>
        <w:rPr>
          <w:b/>
          <w:bCs/>
        </w:rPr>
        <w:t>podczas</w:t>
      </w:r>
      <w:r>
        <w:rPr>
          <w:b/>
          <w:bCs/>
          <w:spacing w:val="-2"/>
        </w:rPr>
        <w:t xml:space="preserve"> </w:t>
      </w:r>
      <w:r>
        <w:rPr>
          <w:b/>
          <w:bCs/>
        </w:rPr>
        <w:t>pracy</w:t>
      </w:r>
      <w:r>
        <w:rPr>
          <w:b/>
          <w:bCs/>
          <w:spacing w:val="-2"/>
        </w:rPr>
        <w:t xml:space="preserve"> </w:t>
      </w:r>
      <w:r>
        <w:rPr>
          <w:b/>
          <w:bCs/>
        </w:rPr>
        <w:t>na terenie</w:t>
      </w:r>
      <w:r>
        <w:rPr>
          <w:b/>
          <w:bCs/>
          <w:spacing w:val="-3"/>
        </w:rPr>
        <w:t xml:space="preserve"> </w:t>
      </w:r>
      <w:r>
        <w:rPr>
          <w:b/>
          <w:bCs/>
        </w:rPr>
        <w:t>zakładu oraz przedłożenia, przed przystąpieniem do prac,</w:t>
      </w:r>
      <w:r>
        <w:rPr>
          <w:b/>
          <w:bCs/>
          <w:spacing w:val="40"/>
        </w:rPr>
        <w:t xml:space="preserve"> </w:t>
      </w:r>
      <w:r>
        <w:rPr>
          <w:b/>
          <w:bCs/>
        </w:rPr>
        <w:t>ZAMAWIAJĄCEGO listy zapoznanych pracowników wraz z ich podpisami.</w:t>
      </w:r>
    </w:p>
    <w:p w14:paraId="7D185989" w14:textId="61EE7624" w:rsidR="00082AD7" w:rsidRDefault="00082AD7">
      <w:pPr>
        <w:pStyle w:val="Tekstpodstawowy"/>
        <w:kinsoku w:val="0"/>
        <w:overflowPunct w:val="0"/>
        <w:spacing w:before="26"/>
        <w:rPr>
          <w:b/>
          <w:bCs/>
          <w:sz w:val="20"/>
          <w:szCs w:val="20"/>
        </w:rPr>
      </w:pPr>
      <w:r>
        <w:rPr>
          <w:noProof/>
        </w:rPr>
        <mc:AlternateContent>
          <mc:Choice Requires="wpg">
            <w:drawing>
              <wp:anchor distT="0" distB="0" distL="0" distR="0" simplePos="0" relativeHeight="251654656" behindDoc="0" locked="0" layoutInCell="0" allowOverlap="1" wp14:anchorId="4EB01AC1" wp14:editId="0AD32992">
                <wp:simplePos x="0" y="0"/>
                <wp:positionH relativeFrom="page">
                  <wp:posOffset>941070</wp:posOffset>
                </wp:positionH>
                <wp:positionV relativeFrom="paragraph">
                  <wp:posOffset>187325</wp:posOffset>
                </wp:positionV>
                <wp:extent cx="2727960" cy="218440"/>
                <wp:effectExtent l="0" t="0" r="0" b="0"/>
                <wp:wrapTopAndBottom/>
                <wp:docPr id="1104281216"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960" cy="218440"/>
                          <a:chOff x="1482" y="295"/>
                          <a:chExt cx="4296" cy="344"/>
                        </a:xfrm>
                      </wpg:grpSpPr>
                      <wps:wsp>
                        <wps:cNvPr id="711676481" name="Freeform 64"/>
                        <wps:cNvSpPr>
                          <a:spLocks/>
                        </wps:cNvSpPr>
                        <wps:spPr bwMode="auto">
                          <a:xfrm>
                            <a:off x="1482" y="295"/>
                            <a:ext cx="4296" cy="344"/>
                          </a:xfrm>
                          <a:custGeom>
                            <a:avLst/>
                            <a:gdLst>
                              <a:gd name="T0" fmla="*/ 4295 w 4296"/>
                              <a:gd name="T1" fmla="*/ 0 h 344"/>
                              <a:gd name="T2" fmla="*/ 15 w 4296"/>
                              <a:gd name="T3" fmla="*/ 0 h 344"/>
                              <a:gd name="T4" fmla="*/ 15 w 4296"/>
                              <a:gd name="T5" fmla="*/ 0 h 344"/>
                              <a:gd name="T6" fmla="*/ 0 w 4296"/>
                              <a:gd name="T7" fmla="*/ 0 h 344"/>
                              <a:gd name="T8" fmla="*/ 0 w 4296"/>
                              <a:gd name="T9" fmla="*/ 343 h 344"/>
                              <a:gd name="T10" fmla="*/ 15 w 4296"/>
                              <a:gd name="T11" fmla="*/ 343 h 344"/>
                              <a:gd name="T12" fmla="*/ 15 w 4296"/>
                              <a:gd name="T13" fmla="*/ 15 h 344"/>
                              <a:gd name="T14" fmla="*/ 4295 w 4296"/>
                              <a:gd name="T15" fmla="*/ 15 h 344"/>
                              <a:gd name="T16" fmla="*/ 4295 w 4296"/>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96" h="344">
                                <a:moveTo>
                                  <a:pt x="4295" y="0"/>
                                </a:moveTo>
                                <a:lnTo>
                                  <a:pt x="15" y="0"/>
                                </a:lnTo>
                                <a:lnTo>
                                  <a:pt x="15" y="0"/>
                                </a:lnTo>
                                <a:lnTo>
                                  <a:pt x="0" y="0"/>
                                </a:lnTo>
                                <a:lnTo>
                                  <a:pt x="0" y="343"/>
                                </a:lnTo>
                                <a:lnTo>
                                  <a:pt x="15" y="343"/>
                                </a:lnTo>
                                <a:lnTo>
                                  <a:pt x="15" y="15"/>
                                </a:lnTo>
                                <a:lnTo>
                                  <a:pt x="4295" y="15"/>
                                </a:lnTo>
                                <a:lnTo>
                                  <a:pt x="4295"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5779372" name="Freeform 65"/>
                        <wps:cNvSpPr>
                          <a:spLocks/>
                        </wps:cNvSpPr>
                        <wps:spPr bwMode="auto">
                          <a:xfrm>
                            <a:off x="1497" y="310"/>
                            <a:ext cx="4281" cy="329"/>
                          </a:xfrm>
                          <a:custGeom>
                            <a:avLst/>
                            <a:gdLst>
                              <a:gd name="T0" fmla="*/ 4280 w 4281"/>
                              <a:gd name="T1" fmla="*/ 0 h 329"/>
                              <a:gd name="T2" fmla="*/ 4265 w 4281"/>
                              <a:gd name="T3" fmla="*/ 0 h 329"/>
                              <a:gd name="T4" fmla="*/ 4265 w 4281"/>
                              <a:gd name="T5" fmla="*/ 313 h 329"/>
                              <a:gd name="T6" fmla="*/ 0 w 4281"/>
                              <a:gd name="T7" fmla="*/ 313 h 329"/>
                              <a:gd name="T8" fmla="*/ 0 w 4281"/>
                              <a:gd name="T9" fmla="*/ 328 h 329"/>
                              <a:gd name="T10" fmla="*/ 4265 w 4281"/>
                              <a:gd name="T11" fmla="*/ 328 h 329"/>
                              <a:gd name="T12" fmla="*/ 4265 w 4281"/>
                              <a:gd name="T13" fmla="*/ 328 h 329"/>
                              <a:gd name="T14" fmla="*/ 4280 w 4281"/>
                              <a:gd name="T15" fmla="*/ 328 h 329"/>
                              <a:gd name="T16" fmla="*/ 4280 w 4281"/>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81" h="329">
                                <a:moveTo>
                                  <a:pt x="4280" y="0"/>
                                </a:moveTo>
                                <a:lnTo>
                                  <a:pt x="4265" y="0"/>
                                </a:lnTo>
                                <a:lnTo>
                                  <a:pt x="4265" y="313"/>
                                </a:lnTo>
                                <a:lnTo>
                                  <a:pt x="0" y="313"/>
                                </a:lnTo>
                                <a:lnTo>
                                  <a:pt x="0" y="328"/>
                                </a:lnTo>
                                <a:lnTo>
                                  <a:pt x="4265" y="328"/>
                                </a:lnTo>
                                <a:lnTo>
                                  <a:pt x="4265" y="328"/>
                                </a:lnTo>
                                <a:lnTo>
                                  <a:pt x="4280" y="328"/>
                                </a:lnTo>
                                <a:lnTo>
                                  <a:pt x="4280"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451085" name="Freeform 66"/>
                        <wps:cNvSpPr>
                          <a:spLocks/>
                        </wps:cNvSpPr>
                        <wps:spPr bwMode="auto">
                          <a:xfrm>
                            <a:off x="1497" y="310"/>
                            <a:ext cx="4266" cy="314"/>
                          </a:xfrm>
                          <a:custGeom>
                            <a:avLst/>
                            <a:gdLst>
                              <a:gd name="T0" fmla="*/ 4265 w 4266"/>
                              <a:gd name="T1" fmla="*/ 0 h 314"/>
                              <a:gd name="T2" fmla="*/ 15 w 4266"/>
                              <a:gd name="T3" fmla="*/ 0 h 314"/>
                              <a:gd name="T4" fmla="*/ 0 w 4266"/>
                              <a:gd name="T5" fmla="*/ 0 h 314"/>
                              <a:gd name="T6" fmla="*/ 0 w 4266"/>
                              <a:gd name="T7" fmla="*/ 313 h 314"/>
                              <a:gd name="T8" fmla="*/ 15 w 4266"/>
                              <a:gd name="T9" fmla="*/ 313 h 314"/>
                              <a:gd name="T10" fmla="*/ 15 w 4266"/>
                              <a:gd name="T11" fmla="*/ 15 h 314"/>
                              <a:gd name="T12" fmla="*/ 4265 w 4266"/>
                              <a:gd name="T13" fmla="*/ 15 h 314"/>
                              <a:gd name="T14" fmla="*/ 4265 w 4266"/>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266" h="314">
                                <a:moveTo>
                                  <a:pt x="4265" y="0"/>
                                </a:moveTo>
                                <a:lnTo>
                                  <a:pt x="15" y="0"/>
                                </a:lnTo>
                                <a:lnTo>
                                  <a:pt x="0" y="0"/>
                                </a:lnTo>
                                <a:lnTo>
                                  <a:pt x="0" y="313"/>
                                </a:lnTo>
                                <a:lnTo>
                                  <a:pt x="15" y="313"/>
                                </a:lnTo>
                                <a:lnTo>
                                  <a:pt x="15" y="15"/>
                                </a:lnTo>
                                <a:lnTo>
                                  <a:pt x="4265" y="15"/>
                                </a:lnTo>
                                <a:lnTo>
                                  <a:pt x="4265"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D47" id="Group 63" o:spid="_x0000_s1026" style="position:absolute;margin-left:74.1pt;margin-top:14.75pt;width:214.8pt;height:17.2pt;z-index:251654656;mso-wrap-distance-left:0;mso-wrap-distance-right:0;mso-position-horizontal-relative:page" coordorigin="1482,295" coordsize="4296,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" o:allowincell="f">
                <v:shape id="Freeform 64" o:spid="_x0000_s1027" style="position:absolute;left:1482;top:295;width:4296;height:344;visibility:visible;mso-wrap-style:square;v-text-anchor:top" coordsize="429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" path="m4295,l15,r,l,,,343r15,l15,15r4280,l4295,xe" fillcolor="#9f9f9f" stroked="f">
                  <v:path arrowok="t" o:connecttype="custom" o:connectlocs="4295,0;15,0;15,0;0,0;0,343;15,343;15,15;4295,15;4295,0" o:connectangles="0,0,0,0,0,0,0,0,0"/>
                </v:shape>
                <v:shape id="Freeform 65" o:spid="_x0000_s1028" style="position:absolute;left:1497;top:310;width:4281;height:329;visibility:visible;mso-wrap-style:square;v-text-anchor:top" coordsize="428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" path="m4280,r-15,l4265,313,,313r,15l4265,328r,l4280,328,4280,xe" fillcolor="#e2e2e2" stroked="f">
                  <v:path arrowok="t" o:connecttype="custom" o:connectlocs="4280,0;4265,0;4265,313;0,313;0,328;4265,328;4265,328;4280,328;4280,0" o:connectangles="0,0,0,0,0,0,0,0,0"/>
                </v:shape>
                <v:shape id="Freeform 66" o:spid="_x0000_s1029" style="position:absolute;left:1497;top:310;width:4266;height:314;visibility:visible;mso-wrap-style:square;v-text-anchor:top" coordsize="4266,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" path="m4265,l15,,,,,313r15,l15,15r4250,l4265,xe" fillcolor="#696969" stroked="f">
                  <v:path arrowok="t" o:connecttype="custom" o:connectlocs="4265,0;15,0;0,0;0,313;15,313;15,15;4265,15;4265,0" o:connectangles="0,0,0,0,0,0,0,0"/>
                </v:shape>
                <w10:wrap type="topAndBottom" anchorx="page"/>
              </v:group>
            </w:pict>
          </mc:Fallback>
        </mc:AlternateContent>
      </w:r>
    </w:p>
    <w:p w14:paraId="2A2FD974" w14:textId="77777777" w:rsidR="00082AD7" w:rsidRDefault="00082AD7">
      <w:pPr>
        <w:pStyle w:val="Tekstpodstawowy"/>
        <w:kinsoku w:val="0"/>
        <w:overflowPunct w:val="0"/>
        <w:spacing w:before="16"/>
        <w:ind w:left="1021"/>
        <w:rPr>
          <w:b/>
          <w:bCs/>
          <w:spacing w:val="-4"/>
        </w:rPr>
      </w:pPr>
      <w:r>
        <w:rPr>
          <w:b/>
          <w:bCs/>
        </w:rPr>
        <w:t>Miejscowość,</w:t>
      </w:r>
      <w:r>
        <w:rPr>
          <w:b/>
          <w:bCs/>
          <w:spacing w:val="-6"/>
        </w:rPr>
        <w:t xml:space="preserve"> </w:t>
      </w:r>
      <w:r>
        <w:rPr>
          <w:b/>
          <w:bCs/>
          <w:spacing w:val="-4"/>
        </w:rPr>
        <w:t>data</w:t>
      </w:r>
    </w:p>
    <w:p w14:paraId="08B5F436" w14:textId="77777777" w:rsidR="00082AD7" w:rsidRDefault="00082AD7">
      <w:pPr>
        <w:pStyle w:val="Tekstpodstawowy"/>
        <w:kinsoku w:val="0"/>
        <w:overflowPunct w:val="0"/>
        <w:spacing w:before="97"/>
        <w:rPr>
          <w:b/>
          <w:bCs/>
          <w:sz w:val="20"/>
          <w:szCs w:val="20"/>
        </w:rPr>
      </w:pPr>
    </w:p>
    <w:tbl>
      <w:tblPr>
        <w:tblW w:w="0" w:type="auto"/>
        <w:tblInd w:w="964" w:type="dxa"/>
        <w:tblLayout w:type="fixed"/>
        <w:tblCellMar>
          <w:left w:w="0" w:type="dxa"/>
          <w:right w:w="0" w:type="dxa"/>
        </w:tblCellMar>
        <w:tblLook w:val="0000" w:firstRow="0" w:lastRow="0" w:firstColumn="0" w:lastColumn="0" w:noHBand="0" w:noVBand="0"/>
      </w:tblPr>
      <w:tblGrid>
        <w:gridCol w:w="3812"/>
        <w:gridCol w:w="4799"/>
      </w:tblGrid>
      <w:tr w:rsidR="00797A78" w14:paraId="196FF0AE" w14:textId="77777777">
        <w:trPr>
          <w:trHeight w:val="1324"/>
        </w:trPr>
        <w:tc>
          <w:tcPr>
            <w:tcW w:w="3812" w:type="dxa"/>
            <w:tcBorders>
              <w:top w:val="none" w:sz="6" w:space="0" w:color="auto"/>
              <w:left w:val="none" w:sz="6" w:space="0" w:color="auto"/>
              <w:bottom w:val="none" w:sz="6" w:space="0" w:color="auto"/>
              <w:right w:val="single" w:sz="6" w:space="0" w:color="E2E2E2"/>
            </w:tcBorders>
          </w:tcPr>
          <w:p w14:paraId="47667084" w14:textId="77777777" w:rsidR="00082AD7" w:rsidRDefault="00082AD7">
            <w:pPr>
              <w:pStyle w:val="TableParagraph"/>
              <w:kinsoku w:val="0"/>
              <w:overflowPunct w:val="0"/>
              <w:spacing w:line="244" w:lineRule="exact"/>
              <w:ind w:left="57"/>
            </w:pPr>
            <w:r>
              <w:rPr>
                <w:u w:val="single"/>
              </w:rPr>
              <w:t>STRONA</w:t>
            </w:r>
            <w:r>
              <w:rPr>
                <w:spacing w:val="-3"/>
                <w:u w:val="single"/>
              </w:rPr>
              <w:t xml:space="preserve"> </w:t>
            </w:r>
            <w:r>
              <w:rPr>
                <w:spacing w:val="-2"/>
                <w:u w:val="single"/>
              </w:rPr>
              <w:t>PRZEKAZUJĄCA</w:t>
            </w:r>
          </w:p>
          <w:p w14:paraId="3FF75AEF" w14:textId="77777777" w:rsidR="00082AD7" w:rsidRDefault="00082AD7">
            <w:pPr>
              <w:pStyle w:val="TableParagraph"/>
              <w:kinsoku w:val="0"/>
              <w:overflowPunct w:val="0"/>
              <w:rPr>
                <w:b/>
                <w:bCs/>
              </w:rPr>
            </w:pPr>
          </w:p>
          <w:p w14:paraId="0F685AA5" w14:textId="77777777" w:rsidR="00082AD7" w:rsidRDefault="00082AD7">
            <w:pPr>
              <w:pStyle w:val="TableParagraph"/>
              <w:kinsoku w:val="0"/>
              <w:overflowPunct w:val="0"/>
              <w:spacing w:before="205"/>
              <w:rPr>
                <w:b/>
                <w:bCs/>
              </w:rPr>
            </w:pPr>
          </w:p>
          <w:p w14:paraId="316A1AEC" w14:textId="4E8CC8EC" w:rsidR="00082AD7" w:rsidRDefault="00082AD7">
            <w:pPr>
              <w:pStyle w:val="TableParagraph"/>
              <w:kinsoku w:val="0"/>
              <w:overflowPunct w:val="0"/>
              <w:spacing w:before="1" w:line="269" w:lineRule="exact"/>
              <w:ind w:left="57"/>
              <w:rPr>
                <w:spacing w:val="-5"/>
              </w:rPr>
            </w:pPr>
            <w:r>
              <w:rPr>
                <w:noProof/>
              </w:rPr>
              <mc:AlternateContent>
                <mc:Choice Requires="wpg">
                  <w:drawing>
                    <wp:anchor distT="0" distB="0" distL="114300" distR="114300" simplePos="0" relativeHeight="251660800" behindDoc="1" locked="0" layoutInCell="1" allowOverlap="1" wp14:anchorId="54FF3EC5" wp14:editId="336BEDC1">
                      <wp:simplePos x="0" y="0"/>
                      <wp:positionH relativeFrom="column">
                        <wp:posOffset>260350</wp:posOffset>
                      </wp:positionH>
                      <wp:positionV relativeFrom="paragraph">
                        <wp:posOffset>-82550</wp:posOffset>
                      </wp:positionV>
                      <wp:extent cx="2164715" cy="217805"/>
                      <wp:effectExtent l="0" t="0" r="0" b="0"/>
                      <wp:wrapNone/>
                      <wp:docPr id="50101215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4715" cy="217805"/>
                                <a:chOff x="410" y="-130"/>
                                <a:chExt cx="3409" cy="343"/>
                              </a:xfrm>
                            </wpg:grpSpPr>
                            <wps:wsp>
                              <wps:cNvPr id="1232640714" name="Freeform 68"/>
                              <wps:cNvSpPr>
                                <a:spLocks/>
                              </wps:cNvSpPr>
                              <wps:spPr bwMode="auto">
                                <a:xfrm>
                                  <a:off x="410" y="-130"/>
                                  <a:ext cx="3409" cy="343"/>
                                </a:xfrm>
                                <a:custGeom>
                                  <a:avLst/>
                                  <a:gdLst>
                                    <a:gd name="T0" fmla="*/ 3408 w 3409"/>
                                    <a:gd name="T1" fmla="*/ 0 h 343"/>
                                    <a:gd name="T2" fmla="*/ 15 w 3409"/>
                                    <a:gd name="T3" fmla="*/ 0 h 343"/>
                                    <a:gd name="T4" fmla="*/ 15 w 3409"/>
                                    <a:gd name="T5" fmla="*/ 0 h 343"/>
                                    <a:gd name="T6" fmla="*/ 0 w 3409"/>
                                    <a:gd name="T7" fmla="*/ 0 h 343"/>
                                    <a:gd name="T8" fmla="*/ 0 w 3409"/>
                                    <a:gd name="T9" fmla="*/ 343 h 343"/>
                                    <a:gd name="T10" fmla="*/ 15 w 3409"/>
                                    <a:gd name="T11" fmla="*/ 343 h 343"/>
                                    <a:gd name="T12" fmla="*/ 15 w 3409"/>
                                    <a:gd name="T13" fmla="*/ 15 h 343"/>
                                    <a:gd name="T14" fmla="*/ 3408 w 3409"/>
                                    <a:gd name="T15" fmla="*/ 15 h 343"/>
                                    <a:gd name="T16" fmla="*/ 3408 w 3409"/>
                                    <a:gd name="T17" fmla="*/ 0 h 3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09" h="343">
                                      <a:moveTo>
                                        <a:pt x="3408" y="0"/>
                                      </a:moveTo>
                                      <a:lnTo>
                                        <a:pt x="15" y="0"/>
                                      </a:lnTo>
                                      <a:lnTo>
                                        <a:pt x="15" y="0"/>
                                      </a:lnTo>
                                      <a:lnTo>
                                        <a:pt x="0" y="0"/>
                                      </a:lnTo>
                                      <a:lnTo>
                                        <a:pt x="0" y="343"/>
                                      </a:lnTo>
                                      <a:lnTo>
                                        <a:pt x="15" y="343"/>
                                      </a:lnTo>
                                      <a:lnTo>
                                        <a:pt x="15" y="15"/>
                                      </a:lnTo>
                                      <a:lnTo>
                                        <a:pt x="3408" y="15"/>
                                      </a:lnTo>
                                      <a:lnTo>
                                        <a:pt x="3408"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5557771" name="Freeform 69"/>
                              <wps:cNvSpPr>
                                <a:spLocks/>
                              </wps:cNvSpPr>
                              <wps:spPr bwMode="auto">
                                <a:xfrm>
                                  <a:off x="425" y="198"/>
                                  <a:ext cx="3379" cy="15"/>
                                </a:xfrm>
                                <a:custGeom>
                                  <a:avLst/>
                                  <a:gdLst>
                                    <a:gd name="T0" fmla="*/ 3378 w 3379"/>
                                    <a:gd name="T1" fmla="*/ 0 h 15"/>
                                    <a:gd name="T2" fmla="*/ 0 w 3379"/>
                                    <a:gd name="T3" fmla="*/ 0 h 15"/>
                                    <a:gd name="T4" fmla="*/ 0 w 3379"/>
                                    <a:gd name="T5" fmla="*/ 15 h 15"/>
                                    <a:gd name="T6" fmla="*/ 3378 w 3379"/>
                                    <a:gd name="T7" fmla="*/ 15 h 15"/>
                                    <a:gd name="T8" fmla="*/ 3378 w 3379"/>
                                    <a:gd name="T9" fmla="*/ 0 h 15"/>
                                  </a:gdLst>
                                  <a:ahLst/>
                                  <a:cxnLst>
                                    <a:cxn ang="0">
                                      <a:pos x="T0" y="T1"/>
                                    </a:cxn>
                                    <a:cxn ang="0">
                                      <a:pos x="T2" y="T3"/>
                                    </a:cxn>
                                    <a:cxn ang="0">
                                      <a:pos x="T4" y="T5"/>
                                    </a:cxn>
                                    <a:cxn ang="0">
                                      <a:pos x="T6" y="T7"/>
                                    </a:cxn>
                                    <a:cxn ang="0">
                                      <a:pos x="T8" y="T9"/>
                                    </a:cxn>
                                  </a:cxnLst>
                                  <a:rect l="0" t="0" r="r" b="b"/>
                                  <a:pathLst>
                                    <a:path w="3379" h="15">
                                      <a:moveTo>
                                        <a:pt x="3378" y="0"/>
                                      </a:moveTo>
                                      <a:lnTo>
                                        <a:pt x="0" y="0"/>
                                      </a:lnTo>
                                      <a:lnTo>
                                        <a:pt x="0" y="15"/>
                                      </a:lnTo>
                                      <a:lnTo>
                                        <a:pt x="3378" y="15"/>
                                      </a:lnTo>
                                      <a:lnTo>
                                        <a:pt x="3378"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045625" name="Freeform 70"/>
                              <wps:cNvSpPr>
                                <a:spLocks/>
                              </wps:cNvSpPr>
                              <wps:spPr bwMode="auto">
                                <a:xfrm>
                                  <a:off x="425" y="-115"/>
                                  <a:ext cx="3379" cy="313"/>
                                </a:xfrm>
                                <a:custGeom>
                                  <a:avLst/>
                                  <a:gdLst>
                                    <a:gd name="T0" fmla="*/ 3378 w 3379"/>
                                    <a:gd name="T1" fmla="*/ 0 h 313"/>
                                    <a:gd name="T2" fmla="*/ 15 w 3379"/>
                                    <a:gd name="T3" fmla="*/ 0 h 313"/>
                                    <a:gd name="T4" fmla="*/ 0 w 3379"/>
                                    <a:gd name="T5" fmla="*/ 0 h 313"/>
                                    <a:gd name="T6" fmla="*/ 0 w 3379"/>
                                    <a:gd name="T7" fmla="*/ 313 h 313"/>
                                    <a:gd name="T8" fmla="*/ 15 w 3379"/>
                                    <a:gd name="T9" fmla="*/ 313 h 313"/>
                                    <a:gd name="T10" fmla="*/ 15 w 3379"/>
                                    <a:gd name="T11" fmla="*/ 15 h 313"/>
                                    <a:gd name="T12" fmla="*/ 3378 w 3379"/>
                                    <a:gd name="T13" fmla="*/ 15 h 313"/>
                                    <a:gd name="T14" fmla="*/ 3378 w 3379"/>
                                    <a:gd name="T15" fmla="*/ 0 h 3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79" h="313">
                                      <a:moveTo>
                                        <a:pt x="3378" y="0"/>
                                      </a:moveTo>
                                      <a:lnTo>
                                        <a:pt x="15" y="0"/>
                                      </a:lnTo>
                                      <a:lnTo>
                                        <a:pt x="0" y="0"/>
                                      </a:lnTo>
                                      <a:lnTo>
                                        <a:pt x="0" y="313"/>
                                      </a:lnTo>
                                      <a:lnTo>
                                        <a:pt x="15" y="313"/>
                                      </a:lnTo>
                                      <a:lnTo>
                                        <a:pt x="15" y="15"/>
                                      </a:lnTo>
                                      <a:lnTo>
                                        <a:pt x="3378" y="15"/>
                                      </a:lnTo>
                                      <a:lnTo>
                                        <a:pt x="3378"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B3F77" id="Group 67" o:spid="_x0000_s1026" style="position:absolute;margin-left:20.5pt;margin-top:-6.5pt;width:170.45pt;height:17.15pt;z-index:-251655680" coordorigin="410,-130" coordsize="3409,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">
                      <v:shape id="Freeform 68" o:spid="_x0000_s1027" style="position:absolute;left:410;top:-130;width:3409;height:343;visibility:visible;mso-wrap-style:square;v-text-anchor:top" coordsize="340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" path="m3408,l15,r,l,,,343r15,l15,15r3393,l3408,xe" fillcolor="#9f9f9f" stroked="f">
                        <v:path arrowok="t" o:connecttype="custom" o:connectlocs="3408,0;15,0;15,0;0,0;0,343;15,343;15,15;3408,15;3408,0" o:connectangles="0,0,0,0,0,0,0,0,0"/>
                      </v:shape>
                      <v:shape id="Freeform 69" o:spid="_x0000_s1028" style="position:absolute;left:425;top:198;width:3379;height:15;visibility:visible;mso-wrap-style:square;v-text-anchor:top" coordsize="33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" path="m3378,l,,,15r3378,l3378,xe" fillcolor="#e2e2e2" stroked="f">
                        <v:path arrowok="t" o:connecttype="custom" o:connectlocs="3378,0;0,0;0,15;3378,15;3378,0" o:connectangles="0,0,0,0,0"/>
                      </v:shape>
                      <v:shape id="Freeform 70" o:spid="_x0000_s1029" style="position:absolute;left:425;top:-115;width:3379;height:313;visibility:visible;mso-wrap-style:square;v-text-anchor:top" coordsize="3379,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" path="m3378,l15,,,,,313r15,l15,15r3363,l3378,xe" fillcolor="#696969" stroked="f">
                        <v:path arrowok="t" o:connecttype="custom" o:connectlocs="3378,0;15,0;0,0;0,313;15,313;15,15;3378,15;3378,0" o:connectangles="0,0,0,0,0,0,0,0"/>
                      </v:shape>
                    </v:group>
                  </w:pict>
                </mc:Fallback>
              </mc:AlternateContent>
            </w:r>
            <w:r>
              <w:rPr>
                <w:spacing w:val="-5"/>
              </w:rPr>
              <w:t>1.</w:t>
            </w:r>
          </w:p>
        </w:tc>
        <w:tc>
          <w:tcPr>
            <w:tcW w:w="4799" w:type="dxa"/>
            <w:tcBorders>
              <w:top w:val="none" w:sz="6" w:space="0" w:color="auto"/>
              <w:left w:val="single" w:sz="6" w:space="0" w:color="E2E2E2"/>
              <w:bottom w:val="none" w:sz="6" w:space="0" w:color="auto"/>
              <w:right w:val="single" w:sz="6" w:space="0" w:color="E2E2E2"/>
            </w:tcBorders>
          </w:tcPr>
          <w:p w14:paraId="4E97A54D" w14:textId="77777777" w:rsidR="00082AD7" w:rsidRDefault="00082AD7">
            <w:pPr>
              <w:pStyle w:val="TableParagraph"/>
              <w:kinsoku w:val="0"/>
              <w:overflowPunct w:val="0"/>
              <w:spacing w:line="244" w:lineRule="exact"/>
              <w:ind w:left="704"/>
            </w:pPr>
            <w:r>
              <w:rPr>
                <w:u w:val="single"/>
              </w:rPr>
              <w:t>STRONA</w:t>
            </w:r>
            <w:r>
              <w:rPr>
                <w:spacing w:val="-3"/>
                <w:u w:val="single"/>
              </w:rPr>
              <w:t xml:space="preserve"> </w:t>
            </w:r>
            <w:r>
              <w:rPr>
                <w:spacing w:val="-2"/>
                <w:u w:val="single"/>
              </w:rPr>
              <w:t>PRZEJMUJĄCA</w:t>
            </w:r>
          </w:p>
          <w:p w14:paraId="2AAD6573" w14:textId="77777777" w:rsidR="00082AD7" w:rsidRDefault="00082AD7">
            <w:pPr>
              <w:pStyle w:val="TableParagraph"/>
              <w:kinsoku w:val="0"/>
              <w:overflowPunct w:val="0"/>
              <w:rPr>
                <w:b/>
                <w:bCs/>
              </w:rPr>
            </w:pPr>
          </w:p>
          <w:p w14:paraId="5919A486" w14:textId="77777777" w:rsidR="00082AD7" w:rsidRDefault="00082AD7">
            <w:pPr>
              <w:pStyle w:val="TableParagraph"/>
              <w:kinsoku w:val="0"/>
              <w:overflowPunct w:val="0"/>
              <w:spacing w:before="205"/>
              <w:rPr>
                <w:b/>
                <w:bCs/>
              </w:rPr>
            </w:pPr>
          </w:p>
          <w:p w14:paraId="47C987EA" w14:textId="594BAAE5" w:rsidR="00082AD7" w:rsidRDefault="00082AD7">
            <w:pPr>
              <w:pStyle w:val="TableParagraph"/>
              <w:kinsoku w:val="0"/>
              <w:overflowPunct w:val="0"/>
              <w:spacing w:before="1" w:line="269" w:lineRule="exact"/>
              <w:ind w:left="1064"/>
              <w:rPr>
                <w:spacing w:val="-5"/>
              </w:rPr>
            </w:pPr>
            <w:r>
              <w:rPr>
                <w:noProof/>
              </w:rPr>
              <mc:AlternateContent>
                <mc:Choice Requires="wpg">
                  <w:drawing>
                    <wp:anchor distT="0" distB="0" distL="114300" distR="114300" simplePos="0" relativeHeight="251661824" behindDoc="1" locked="0" layoutInCell="1" allowOverlap="1" wp14:anchorId="5F17F18B" wp14:editId="62A11912">
                      <wp:simplePos x="0" y="0"/>
                      <wp:positionH relativeFrom="column">
                        <wp:posOffset>896620</wp:posOffset>
                      </wp:positionH>
                      <wp:positionV relativeFrom="paragraph">
                        <wp:posOffset>-82550</wp:posOffset>
                      </wp:positionV>
                      <wp:extent cx="2155190" cy="217805"/>
                      <wp:effectExtent l="0" t="0" r="0" b="0"/>
                      <wp:wrapNone/>
                      <wp:docPr id="322287767"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5190" cy="217805"/>
                                <a:chOff x="1412" y="-130"/>
                                <a:chExt cx="3394" cy="343"/>
                              </a:xfrm>
                            </wpg:grpSpPr>
                            <wps:wsp>
                              <wps:cNvPr id="138686194" name="Freeform 72"/>
                              <wps:cNvSpPr>
                                <a:spLocks/>
                              </wps:cNvSpPr>
                              <wps:spPr bwMode="auto">
                                <a:xfrm>
                                  <a:off x="1412" y="-130"/>
                                  <a:ext cx="3394" cy="343"/>
                                </a:xfrm>
                                <a:custGeom>
                                  <a:avLst/>
                                  <a:gdLst>
                                    <a:gd name="T0" fmla="*/ 3393 w 3394"/>
                                    <a:gd name="T1" fmla="*/ 0 h 343"/>
                                    <a:gd name="T2" fmla="*/ 15 w 3394"/>
                                    <a:gd name="T3" fmla="*/ 0 h 343"/>
                                    <a:gd name="T4" fmla="*/ 15 w 3394"/>
                                    <a:gd name="T5" fmla="*/ 0 h 343"/>
                                    <a:gd name="T6" fmla="*/ 0 w 3394"/>
                                    <a:gd name="T7" fmla="*/ 0 h 343"/>
                                    <a:gd name="T8" fmla="*/ 0 w 3394"/>
                                    <a:gd name="T9" fmla="*/ 343 h 343"/>
                                    <a:gd name="T10" fmla="*/ 15 w 3394"/>
                                    <a:gd name="T11" fmla="*/ 343 h 343"/>
                                    <a:gd name="T12" fmla="*/ 15 w 3394"/>
                                    <a:gd name="T13" fmla="*/ 15 h 343"/>
                                    <a:gd name="T14" fmla="*/ 3393 w 3394"/>
                                    <a:gd name="T15" fmla="*/ 15 h 343"/>
                                    <a:gd name="T16" fmla="*/ 3393 w 3394"/>
                                    <a:gd name="T17" fmla="*/ 0 h 3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94" h="343">
                                      <a:moveTo>
                                        <a:pt x="3393" y="0"/>
                                      </a:moveTo>
                                      <a:lnTo>
                                        <a:pt x="15" y="0"/>
                                      </a:lnTo>
                                      <a:lnTo>
                                        <a:pt x="15" y="0"/>
                                      </a:lnTo>
                                      <a:lnTo>
                                        <a:pt x="0" y="0"/>
                                      </a:lnTo>
                                      <a:lnTo>
                                        <a:pt x="0" y="343"/>
                                      </a:lnTo>
                                      <a:lnTo>
                                        <a:pt x="15" y="343"/>
                                      </a:lnTo>
                                      <a:lnTo>
                                        <a:pt x="15" y="15"/>
                                      </a:lnTo>
                                      <a:lnTo>
                                        <a:pt x="3393" y="15"/>
                                      </a:lnTo>
                                      <a:lnTo>
                                        <a:pt x="3393"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9529947" name="Freeform 73"/>
                              <wps:cNvSpPr>
                                <a:spLocks/>
                              </wps:cNvSpPr>
                              <wps:spPr bwMode="auto">
                                <a:xfrm>
                                  <a:off x="1427" y="198"/>
                                  <a:ext cx="3365" cy="15"/>
                                </a:xfrm>
                                <a:custGeom>
                                  <a:avLst/>
                                  <a:gdLst>
                                    <a:gd name="T0" fmla="*/ 3364 w 3365"/>
                                    <a:gd name="T1" fmla="*/ 0 h 15"/>
                                    <a:gd name="T2" fmla="*/ 0 w 3365"/>
                                    <a:gd name="T3" fmla="*/ 0 h 15"/>
                                    <a:gd name="T4" fmla="*/ 0 w 3365"/>
                                    <a:gd name="T5" fmla="*/ 15 h 15"/>
                                    <a:gd name="T6" fmla="*/ 3364 w 3365"/>
                                    <a:gd name="T7" fmla="*/ 15 h 15"/>
                                    <a:gd name="T8" fmla="*/ 3364 w 3365"/>
                                    <a:gd name="T9" fmla="*/ 0 h 15"/>
                                  </a:gdLst>
                                  <a:ahLst/>
                                  <a:cxnLst>
                                    <a:cxn ang="0">
                                      <a:pos x="T0" y="T1"/>
                                    </a:cxn>
                                    <a:cxn ang="0">
                                      <a:pos x="T2" y="T3"/>
                                    </a:cxn>
                                    <a:cxn ang="0">
                                      <a:pos x="T4" y="T5"/>
                                    </a:cxn>
                                    <a:cxn ang="0">
                                      <a:pos x="T6" y="T7"/>
                                    </a:cxn>
                                    <a:cxn ang="0">
                                      <a:pos x="T8" y="T9"/>
                                    </a:cxn>
                                  </a:cxnLst>
                                  <a:rect l="0" t="0" r="r" b="b"/>
                                  <a:pathLst>
                                    <a:path w="3365" h="15">
                                      <a:moveTo>
                                        <a:pt x="3364" y="0"/>
                                      </a:moveTo>
                                      <a:lnTo>
                                        <a:pt x="0" y="0"/>
                                      </a:lnTo>
                                      <a:lnTo>
                                        <a:pt x="0" y="15"/>
                                      </a:lnTo>
                                      <a:lnTo>
                                        <a:pt x="3364" y="15"/>
                                      </a:lnTo>
                                      <a:lnTo>
                                        <a:pt x="336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854892" name="Freeform 74"/>
                              <wps:cNvSpPr>
                                <a:spLocks/>
                              </wps:cNvSpPr>
                              <wps:spPr bwMode="auto">
                                <a:xfrm>
                                  <a:off x="1427" y="-115"/>
                                  <a:ext cx="3364" cy="313"/>
                                </a:xfrm>
                                <a:custGeom>
                                  <a:avLst/>
                                  <a:gdLst>
                                    <a:gd name="T0" fmla="*/ 3363 w 3364"/>
                                    <a:gd name="T1" fmla="*/ 0 h 313"/>
                                    <a:gd name="T2" fmla="*/ 15 w 3364"/>
                                    <a:gd name="T3" fmla="*/ 0 h 313"/>
                                    <a:gd name="T4" fmla="*/ 0 w 3364"/>
                                    <a:gd name="T5" fmla="*/ 0 h 313"/>
                                    <a:gd name="T6" fmla="*/ 0 w 3364"/>
                                    <a:gd name="T7" fmla="*/ 313 h 313"/>
                                    <a:gd name="T8" fmla="*/ 15 w 3364"/>
                                    <a:gd name="T9" fmla="*/ 313 h 313"/>
                                    <a:gd name="T10" fmla="*/ 15 w 3364"/>
                                    <a:gd name="T11" fmla="*/ 15 h 313"/>
                                    <a:gd name="T12" fmla="*/ 3363 w 3364"/>
                                    <a:gd name="T13" fmla="*/ 15 h 313"/>
                                    <a:gd name="T14" fmla="*/ 3363 w 3364"/>
                                    <a:gd name="T15" fmla="*/ 0 h 3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64" h="313">
                                      <a:moveTo>
                                        <a:pt x="3363" y="0"/>
                                      </a:moveTo>
                                      <a:lnTo>
                                        <a:pt x="15" y="0"/>
                                      </a:lnTo>
                                      <a:lnTo>
                                        <a:pt x="0" y="0"/>
                                      </a:lnTo>
                                      <a:lnTo>
                                        <a:pt x="0" y="313"/>
                                      </a:lnTo>
                                      <a:lnTo>
                                        <a:pt x="15" y="313"/>
                                      </a:lnTo>
                                      <a:lnTo>
                                        <a:pt x="15" y="15"/>
                                      </a:lnTo>
                                      <a:lnTo>
                                        <a:pt x="3363" y="15"/>
                                      </a:lnTo>
                                      <a:lnTo>
                                        <a:pt x="3363"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72823" id="Group 71" o:spid="_x0000_s1026" style="position:absolute;margin-left:70.6pt;margin-top:-6.5pt;width:169.7pt;height:17.15pt;z-index:-251654656" coordorigin="1412,-130" coordsize="339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">
                      <v:shape id="Freeform 72" o:spid="_x0000_s1027" style="position:absolute;left:1412;top:-130;width:3394;height:343;visibility:visible;mso-wrap-style:square;v-text-anchor:top" coordsize="339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" path="m3393,l15,r,l,,,343r15,l15,15r3378,l3393,xe" fillcolor="#9f9f9f" stroked="f">
                        <v:path arrowok="t" o:connecttype="custom" o:connectlocs="3393,0;15,0;15,0;0,0;0,343;15,343;15,15;3393,15;3393,0" o:connectangles="0,0,0,0,0,0,0,0,0"/>
                      </v:shape>
                      <v:shape id="Freeform 73" o:spid="_x0000_s1028" style="position:absolute;left:1427;top:198;width:3365;height:15;visibility:visible;mso-wrap-style:square;v-text-anchor:top" coordsize="33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" path="m3364,l,,,15r3364,l3364,xe" fillcolor="#e2e2e2" stroked="f">
                        <v:path arrowok="t" o:connecttype="custom" o:connectlocs="3364,0;0,0;0,15;3364,15;3364,0" o:connectangles="0,0,0,0,0"/>
                      </v:shape>
                      <v:shape id="Freeform 74" o:spid="_x0000_s1029" style="position:absolute;left:1427;top:-115;width:3364;height:313;visibility:visible;mso-wrap-style:square;v-text-anchor:top" coordsize="336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" path="m3363,l15,,,,,313r15,l15,15r3348,l3363,xe" fillcolor="#696969" stroked="f">
                        <v:path arrowok="t" o:connecttype="custom" o:connectlocs="3363,0;15,0;0,0;0,313;15,313;15,15;3363,15;3363,0" o:connectangles="0,0,0,0,0,0,0,0"/>
                      </v:shape>
                    </v:group>
                  </w:pict>
                </mc:Fallback>
              </mc:AlternateContent>
            </w:r>
            <w:r>
              <w:rPr>
                <w:spacing w:val="-5"/>
              </w:rPr>
              <w:t>1.</w:t>
            </w:r>
          </w:p>
        </w:tc>
      </w:tr>
    </w:tbl>
    <w:p w14:paraId="7671006D" w14:textId="77777777" w:rsidR="00082AD7" w:rsidRDefault="00082AD7">
      <w:pPr>
        <w:pStyle w:val="Tekstpodstawowy"/>
        <w:kinsoku w:val="0"/>
        <w:overflowPunct w:val="0"/>
        <w:spacing w:before="233"/>
        <w:ind w:left="672"/>
      </w:pPr>
      <w:r>
        <w:rPr>
          <w:u w:val="single"/>
        </w:rPr>
        <w:t xml:space="preserve">Lista </w:t>
      </w:r>
      <w:r>
        <w:rPr>
          <w:spacing w:val="-2"/>
          <w:u w:val="single"/>
        </w:rPr>
        <w:t>pracowników:</w:t>
      </w:r>
    </w:p>
    <w:tbl>
      <w:tblPr>
        <w:tblW w:w="0" w:type="auto"/>
        <w:tblInd w:w="681" w:type="dxa"/>
        <w:tblLayout w:type="fixed"/>
        <w:tblCellMar>
          <w:left w:w="0" w:type="dxa"/>
          <w:right w:w="0" w:type="dxa"/>
        </w:tblCellMar>
        <w:tblLook w:val="0000" w:firstRow="0" w:lastRow="0" w:firstColumn="0" w:lastColumn="0" w:noHBand="0" w:noVBand="0"/>
      </w:tblPr>
      <w:tblGrid>
        <w:gridCol w:w="646"/>
        <w:gridCol w:w="2331"/>
        <w:gridCol w:w="1843"/>
        <w:gridCol w:w="2551"/>
        <w:gridCol w:w="2268"/>
      </w:tblGrid>
      <w:tr w:rsidR="00797A78" w14:paraId="6F43B383" w14:textId="77777777">
        <w:trPr>
          <w:trHeight w:val="535"/>
        </w:trPr>
        <w:tc>
          <w:tcPr>
            <w:tcW w:w="646" w:type="dxa"/>
            <w:tcBorders>
              <w:top w:val="single" w:sz="6" w:space="0" w:color="000000"/>
              <w:left w:val="single" w:sz="6" w:space="0" w:color="000000"/>
              <w:bottom w:val="single" w:sz="6" w:space="0" w:color="000000"/>
              <w:right w:val="single" w:sz="6" w:space="0" w:color="000000"/>
            </w:tcBorders>
          </w:tcPr>
          <w:p w14:paraId="682A3ECB" w14:textId="77777777" w:rsidR="00082AD7" w:rsidRDefault="00082AD7">
            <w:pPr>
              <w:pStyle w:val="TableParagraph"/>
              <w:kinsoku w:val="0"/>
              <w:overflowPunct w:val="0"/>
              <w:spacing w:before="28"/>
              <w:ind w:left="16"/>
              <w:jc w:val="center"/>
              <w:rPr>
                <w:b/>
                <w:bCs/>
                <w:spacing w:val="-4"/>
              </w:rPr>
            </w:pPr>
            <w:r>
              <w:rPr>
                <w:b/>
                <w:bCs/>
                <w:spacing w:val="-4"/>
              </w:rPr>
              <w:t>L.p.</w:t>
            </w:r>
          </w:p>
        </w:tc>
        <w:tc>
          <w:tcPr>
            <w:tcW w:w="2331" w:type="dxa"/>
            <w:tcBorders>
              <w:top w:val="single" w:sz="6" w:space="0" w:color="000000"/>
              <w:left w:val="single" w:sz="6" w:space="0" w:color="000000"/>
              <w:bottom w:val="single" w:sz="6" w:space="0" w:color="000000"/>
              <w:right w:val="single" w:sz="6" w:space="0" w:color="000000"/>
            </w:tcBorders>
          </w:tcPr>
          <w:p w14:paraId="37B7F2D9" w14:textId="77777777" w:rsidR="00082AD7" w:rsidRDefault="00082AD7">
            <w:pPr>
              <w:pStyle w:val="TableParagraph"/>
              <w:kinsoku w:val="0"/>
              <w:overflowPunct w:val="0"/>
              <w:spacing w:before="28"/>
              <w:ind w:left="16"/>
              <w:jc w:val="center"/>
              <w:rPr>
                <w:b/>
                <w:bCs/>
                <w:spacing w:val="-2"/>
              </w:rPr>
            </w:pPr>
            <w:r>
              <w:rPr>
                <w:b/>
                <w:bCs/>
              </w:rPr>
              <w:t>Imię</w:t>
            </w:r>
            <w:r>
              <w:rPr>
                <w:b/>
                <w:bCs/>
                <w:spacing w:val="-2"/>
              </w:rPr>
              <w:t xml:space="preserve"> </w:t>
            </w:r>
            <w:r>
              <w:rPr>
                <w:b/>
                <w:bCs/>
              </w:rPr>
              <w:t>i</w:t>
            </w:r>
            <w:r>
              <w:rPr>
                <w:b/>
                <w:bCs/>
                <w:spacing w:val="-1"/>
              </w:rPr>
              <w:t xml:space="preserve"> </w:t>
            </w:r>
            <w:r>
              <w:rPr>
                <w:b/>
                <w:bCs/>
                <w:spacing w:val="-2"/>
              </w:rPr>
              <w:t>nazwisko</w:t>
            </w:r>
          </w:p>
        </w:tc>
        <w:tc>
          <w:tcPr>
            <w:tcW w:w="1843" w:type="dxa"/>
            <w:tcBorders>
              <w:top w:val="single" w:sz="6" w:space="0" w:color="000000"/>
              <w:left w:val="single" w:sz="6" w:space="0" w:color="000000"/>
              <w:bottom w:val="single" w:sz="6" w:space="0" w:color="000000"/>
              <w:right w:val="single" w:sz="6" w:space="0" w:color="000000"/>
            </w:tcBorders>
          </w:tcPr>
          <w:p w14:paraId="26EC4766" w14:textId="77777777" w:rsidR="00082AD7" w:rsidRDefault="00082AD7">
            <w:pPr>
              <w:pStyle w:val="TableParagraph"/>
              <w:kinsoku w:val="0"/>
              <w:overflowPunct w:val="0"/>
              <w:spacing w:before="28"/>
              <w:ind w:left="24"/>
              <w:jc w:val="center"/>
              <w:rPr>
                <w:b/>
                <w:bCs/>
                <w:spacing w:val="-2"/>
              </w:rPr>
            </w:pPr>
            <w:r>
              <w:rPr>
                <w:b/>
                <w:bCs/>
              </w:rPr>
              <w:t>Data</w:t>
            </w:r>
            <w:r>
              <w:rPr>
                <w:b/>
                <w:bCs/>
                <w:spacing w:val="-1"/>
              </w:rPr>
              <w:t xml:space="preserve"> </w:t>
            </w:r>
            <w:r>
              <w:rPr>
                <w:b/>
                <w:bCs/>
                <w:spacing w:val="-2"/>
              </w:rPr>
              <w:t>urodzenia</w:t>
            </w:r>
          </w:p>
        </w:tc>
        <w:tc>
          <w:tcPr>
            <w:tcW w:w="2551" w:type="dxa"/>
            <w:tcBorders>
              <w:top w:val="single" w:sz="6" w:space="0" w:color="000000"/>
              <w:left w:val="single" w:sz="6" w:space="0" w:color="000000"/>
              <w:bottom w:val="single" w:sz="6" w:space="0" w:color="000000"/>
              <w:right w:val="single" w:sz="6" w:space="0" w:color="000000"/>
            </w:tcBorders>
          </w:tcPr>
          <w:p w14:paraId="517BE25B" w14:textId="77777777" w:rsidR="00082AD7" w:rsidRDefault="00082AD7">
            <w:pPr>
              <w:pStyle w:val="TableParagraph"/>
              <w:kinsoku w:val="0"/>
              <w:overflowPunct w:val="0"/>
              <w:spacing w:before="28"/>
              <w:ind w:left="18"/>
              <w:jc w:val="center"/>
              <w:rPr>
                <w:b/>
                <w:bCs/>
                <w:spacing w:val="-2"/>
              </w:rPr>
            </w:pPr>
            <w:r>
              <w:rPr>
                <w:b/>
                <w:bCs/>
              </w:rPr>
              <w:t>Stanowisko</w:t>
            </w:r>
            <w:r>
              <w:rPr>
                <w:b/>
                <w:bCs/>
                <w:spacing w:val="-3"/>
              </w:rPr>
              <w:t xml:space="preserve"> </w:t>
            </w:r>
            <w:r>
              <w:rPr>
                <w:b/>
                <w:bCs/>
                <w:spacing w:val="-2"/>
              </w:rPr>
              <w:t>pracownika</w:t>
            </w:r>
          </w:p>
        </w:tc>
        <w:tc>
          <w:tcPr>
            <w:tcW w:w="2268" w:type="dxa"/>
            <w:tcBorders>
              <w:top w:val="single" w:sz="6" w:space="0" w:color="000000"/>
              <w:left w:val="single" w:sz="6" w:space="0" w:color="000000"/>
              <w:bottom w:val="single" w:sz="6" w:space="0" w:color="000000"/>
              <w:right w:val="single" w:sz="6" w:space="0" w:color="000000"/>
            </w:tcBorders>
          </w:tcPr>
          <w:p w14:paraId="18A78FC8" w14:textId="77777777" w:rsidR="00082AD7" w:rsidRDefault="00082AD7">
            <w:pPr>
              <w:pStyle w:val="TableParagraph"/>
              <w:kinsoku w:val="0"/>
              <w:overflowPunct w:val="0"/>
              <w:spacing w:before="28"/>
              <w:ind w:left="18"/>
              <w:jc w:val="center"/>
              <w:rPr>
                <w:b/>
                <w:bCs/>
                <w:spacing w:val="-2"/>
              </w:rPr>
            </w:pPr>
            <w:r>
              <w:rPr>
                <w:b/>
                <w:bCs/>
              </w:rPr>
              <w:t>Podpis</w:t>
            </w:r>
            <w:r>
              <w:rPr>
                <w:b/>
                <w:bCs/>
                <w:spacing w:val="-2"/>
              </w:rPr>
              <w:t xml:space="preserve"> szkolonego</w:t>
            </w:r>
          </w:p>
        </w:tc>
      </w:tr>
      <w:tr w:rsidR="00797A78" w14:paraId="12B10B52"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134A89DA" w14:textId="77777777" w:rsidR="00082AD7" w:rsidRDefault="00082AD7">
            <w:pPr>
              <w:pStyle w:val="TableParagraph"/>
              <w:kinsoku w:val="0"/>
              <w:overflowPunct w:val="0"/>
              <w:spacing w:line="292" w:lineRule="exact"/>
              <w:ind w:left="16" w:right="2"/>
              <w:jc w:val="center"/>
              <w:rPr>
                <w:spacing w:val="-10"/>
              </w:rPr>
            </w:pPr>
            <w:r>
              <w:rPr>
                <w:spacing w:val="-10"/>
              </w:rPr>
              <w:t>1</w:t>
            </w:r>
          </w:p>
        </w:tc>
        <w:tc>
          <w:tcPr>
            <w:tcW w:w="2331" w:type="dxa"/>
            <w:tcBorders>
              <w:top w:val="single" w:sz="6" w:space="0" w:color="000000"/>
              <w:left w:val="single" w:sz="6" w:space="0" w:color="000000"/>
              <w:bottom w:val="single" w:sz="6" w:space="0" w:color="000000"/>
              <w:right w:val="single" w:sz="6" w:space="0" w:color="000000"/>
            </w:tcBorders>
          </w:tcPr>
          <w:p w14:paraId="2D971AFB" w14:textId="77777777" w:rsidR="00082AD7" w:rsidRDefault="00082AD7">
            <w:pPr>
              <w:pStyle w:val="TableParagraph"/>
              <w:kinsoku w:val="0"/>
              <w:overflowPunct w:val="0"/>
              <w:spacing w:line="292" w:lineRule="exact"/>
              <w:ind w:left="16" w:right="3"/>
              <w:jc w:val="center"/>
              <w:rPr>
                <w:spacing w:val="-10"/>
              </w:rPr>
            </w:pPr>
            <w:r>
              <w:rPr>
                <w:spacing w:val="-10"/>
              </w:rPr>
              <w:t>2</w:t>
            </w:r>
          </w:p>
        </w:tc>
        <w:tc>
          <w:tcPr>
            <w:tcW w:w="1843" w:type="dxa"/>
            <w:tcBorders>
              <w:top w:val="single" w:sz="6" w:space="0" w:color="000000"/>
              <w:left w:val="single" w:sz="6" w:space="0" w:color="000000"/>
              <w:bottom w:val="single" w:sz="6" w:space="0" w:color="000000"/>
              <w:right w:val="single" w:sz="6" w:space="0" w:color="000000"/>
            </w:tcBorders>
          </w:tcPr>
          <w:p w14:paraId="18F2DE29" w14:textId="77777777" w:rsidR="00082AD7" w:rsidRDefault="00082AD7">
            <w:pPr>
              <w:pStyle w:val="TableParagraph"/>
              <w:kinsoku w:val="0"/>
              <w:overflowPunct w:val="0"/>
              <w:spacing w:line="292" w:lineRule="exact"/>
              <w:ind w:left="24" w:right="3"/>
              <w:jc w:val="center"/>
              <w:rPr>
                <w:spacing w:val="-10"/>
              </w:rPr>
            </w:pPr>
            <w:r>
              <w:rPr>
                <w:spacing w:val="-10"/>
              </w:rPr>
              <w:t>3</w:t>
            </w:r>
          </w:p>
        </w:tc>
        <w:tc>
          <w:tcPr>
            <w:tcW w:w="2551" w:type="dxa"/>
            <w:tcBorders>
              <w:top w:val="single" w:sz="6" w:space="0" w:color="000000"/>
              <w:left w:val="single" w:sz="6" w:space="0" w:color="000000"/>
              <w:bottom w:val="single" w:sz="6" w:space="0" w:color="000000"/>
              <w:right w:val="single" w:sz="6" w:space="0" w:color="000000"/>
            </w:tcBorders>
          </w:tcPr>
          <w:p w14:paraId="38418F9B" w14:textId="77777777" w:rsidR="00082AD7" w:rsidRDefault="00082AD7">
            <w:pPr>
              <w:pStyle w:val="TableParagraph"/>
              <w:kinsoku w:val="0"/>
              <w:overflowPunct w:val="0"/>
              <w:spacing w:line="292" w:lineRule="exact"/>
              <w:ind w:left="18" w:right="3"/>
              <w:jc w:val="center"/>
              <w:rPr>
                <w:spacing w:val="-10"/>
              </w:rPr>
            </w:pPr>
            <w:r>
              <w:rPr>
                <w:spacing w:val="-10"/>
              </w:rPr>
              <w:t>4</w:t>
            </w:r>
          </w:p>
        </w:tc>
        <w:tc>
          <w:tcPr>
            <w:tcW w:w="2268" w:type="dxa"/>
            <w:tcBorders>
              <w:top w:val="single" w:sz="6" w:space="0" w:color="000000"/>
              <w:left w:val="single" w:sz="6" w:space="0" w:color="000000"/>
              <w:bottom w:val="single" w:sz="6" w:space="0" w:color="000000"/>
              <w:right w:val="single" w:sz="6" w:space="0" w:color="000000"/>
            </w:tcBorders>
          </w:tcPr>
          <w:p w14:paraId="462EF670" w14:textId="77777777" w:rsidR="00082AD7" w:rsidRDefault="00082AD7">
            <w:pPr>
              <w:pStyle w:val="TableParagraph"/>
              <w:kinsoku w:val="0"/>
              <w:overflowPunct w:val="0"/>
              <w:spacing w:line="292" w:lineRule="exact"/>
              <w:ind w:left="18" w:right="2"/>
              <w:jc w:val="center"/>
              <w:rPr>
                <w:spacing w:val="-10"/>
              </w:rPr>
            </w:pPr>
            <w:r>
              <w:rPr>
                <w:spacing w:val="-10"/>
              </w:rPr>
              <w:t>5</w:t>
            </w:r>
          </w:p>
        </w:tc>
      </w:tr>
      <w:tr w:rsidR="00797A78" w14:paraId="6558DBAB"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2D0BFA18"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3F863220"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1A3DD370"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50E5330C"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3E43884" w14:textId="77777777" w:rsidR="00082AD7" w:rsidRDefault="00082AD7">
            <w:pPr>
              <w:pStyle w:val="TableParagraph"/>
              <w:kinsoku w:val="0"/>
              <w:overflowPunct w:val="0"/>
              <w:rPr>
                <w:rFonts w:ascii="Times New Roman" w:hAnsi="Times New Roman" w:cs="Times New Roman"/>
                <w:sz w:val="22"/>
                <w:szCs w:val="22"/>
              </w:rPr>
            </w:pPr>
          </w:p>
        </w:tc>
      </w:tr>
      <w:tr w:rsidR="00797A78" w14:paraId="20599EFB"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CF02669"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3FE4437"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0C8BC30E"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68C6B817"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2A91398D" w14:textId="77777777" w:rsidR="00082AD7" w:rsidRDefault="00082AD7">
            <w:pPr>
              <w:pStyle w:val="TableParagraph"/>
              <w:kinsoku w:val="0"/>
              <w:overflowPunct w:val="0"/>
              <w:rPr>
                <w:rFonts w:ascii="Times New Roman" w:hAnsi="Times New Roman" w:cs="Times New Roman"/>
                <w:sz w:val="22"/>
                <w:szCs w:val="22"/>
              </w:rPr>
            </w:pPr>
          </w:p>
        </w:tc>
      </w:tr>
      <w:tr w:rsidR="00797A78" w14:paraId="4D79F676"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2934C4F9"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68754A5D"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76B2BDAE"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4223ABA1"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6D7C1D39" w14:textId="77777777" w:rsidR="00082AD7" w:rsidRDefault="00082AD7">
            <w:pPr>
              <w:pStyle w:val="TableParagraph"/>
              <w:kinsoku w:val="0"/>
              <w:overflowPunct w:val="0"/>
              <w:rPr>
                <w:rFonts w:ascii="Times New Roman" w:hAnsi="Times New Roman" w:cs="Times New Roman"/>
                <w:sz w:val="22"/>
                <w:szCs w:val="22"/>
              </w:rPr>
            </w:pPr>
          </w:p>
        </w:tc>
      </w:tr>
      <w:tr w:rsidR="00797A78" w14:paraId="0EEAD31D"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5AF0F64A"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69256486"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5A8E5B3E"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224F4F50"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57A27838" w14:textId="77777777" w:rsidR="00082AD7" w:rsidRDefault="00082AD7">
            <w:pPr>
              <w:pStyle w:val="TableParagraph"/>
              <w:kinsoku w:val="0"/>
              <w:overflowPunct w:val="0"/>
              <w:rPr>
                <w:rFonts w:ascii="Times New Roman" w:hAnsi="Times New Roman" w:cs="Times New Roman"/>
                <w:sz w:val="22"/>
                <w:szCs w:val="22"/>
              </w:rPr>
            </w:pPr>
          </w:p>
        </w:tc>
      </w:tr>
    </w:tbl>
    <w:p w14:paraId="61B1C00C" w14:textId="77777777" w:rsidR="00082AD7" w:rsidRDefault="00082AD7">
      <w:pPr>
        <w:rPr>
          <w:sz w:val="24"/>
          <w:szCs w:val="24"/>
        </w:rPr>
        <w:sectPr w:rsidR="00082AD7">
          <w:pgSz w:w="11910" w:h="16840"/>
          <w:pgMar w:top="1380" w:right="0" w:bottom="1140" w:left="460" w:header="0" w:footer="943" w:gutter="0"/>
          <w:cols w:space="708"/>
          <w:noEndnote/>
        </w:sectPr>
      </w:pPr>
    </w:p>
    <w:tbl>
      <w:tblPr>
        <w:tblW w:w="0" w:type="auto"/>
        <w:tblInd w:w="681" w:type="dxa"/>
        <w:tblLayout w:type="fixed"/>
        <w:tblCellMar>
          <w:left w:w="0" w:type="dxa"/>
          <w:right w:w="0" w:type="dxa"/>
        </w:tblCellMar>
        <w:tblLook w:val="0000" w:firstRow="0" w:lastRow="0" w:firstColumn="0" w:lastColumn="0" w:noHBand="0" w:noVBand="0"/>
      </w:tblPr>
      <w:tblGrid>
        <w:gridCol w:w="646"/>
        <w:gridCol w:w="2331"/>
        <w:gridCol w:w="1843"/>
        <w:gridCol w:w="2551"/>
        <w:gridCol w:w="2268"/>
      </w:tblGrid>
      <w:tr w:rsidR="00797A78" w14:paraId="279B9E5C"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7B217541"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D9C4A34"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7FD79603"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0CA2EB3A"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6126C68B" w14:textId="77777777" w:rsidR="00082AD7" w:rsidRDefault="00082AD7">
            <w:pPr>
              <w:pStyle w:val="TableParagraph"/>
              <w:kinsoku w:val="0"/>
              <w:overflowPunct w:val="0"/>
              <w:rPr>
                <w:rFonts w:ascii="Times New Roman" w:hAnsi="Times New Roman" w:cs="Times New Roman"/>
                <w:sz w:val="22"/>
                <w:szCs w:val="22"/>
              </w:rPr>
            </w:pPr>
          </w:p>
        </w:tc>
      </w:tr>
      <w:tr w:rsidR="00797A78" w14:paraId="34E970D1"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816FD6D"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504F572"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6A48EEC1"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0AFC41E0"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A77E719" w14:textId="77777777" w:rsidR="00082AD7" w:rsidRDefault="00082AD7">
            <w:pPr>
              <w:pStyle w:val="TableParagraph"/>
              <w:kinsoku w:val="0"/>
              <w:overflowPunct w:val="0"/>
              <w:rPr>
                <w:rFonts w:ascii="Times New Roman" w:hAnsi="Times New Roman" w:cs="Times New Roman"/>
                <w:sz w:val="22"/>
                <w:szCs w:val="22"/>
              </w:rPr>
            </w:pPr>
          </w:p>
        </w:tc>
      </w:tr>
      <w:tr w:rsidR="00797A78" w14:paraId="06A04D35"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7A99C762"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7882E30C"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504D4BA7"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405C2F18"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2B877500" w14:textId="77777777" w:rsidR="00082AD7" w:rsidRDefault="00082AD7">
            <w:pPr>
              <w:pStyle w:val="TableParagraph"/>
              <w:kinsoku w:val="0"/>
              <w:overflowPunct w:val="0"/>
              <w:rPr>
                <w:rFonts w:ascii="Times New Roman" w:hAnsi="Times New Roman" w:cs="Times New Roman"/>
                <w:sz w:val="22"/>
                <w:szCs w:val="22"/>
              </w:rPr>
            </w:pPr>
          </w:p>
        </w:tc>
      </w:tr>
      <w:tr w:rsidR="00797A78" w14:paraId="2264E24D"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4EBE9350"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00265296"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593AF4E5"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45D1DC12"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1EF46F77" w14:textId="77777777" w:rsidR="00082AD7" w:rsidRDefault="00082AD7">
            <w:pPr>
              <w:pStyle w:val="TableParagraph"/>
              <w:kinsoku w:val="0"/>
              <w:overflowPunct w:val="0"/>
              <w:rPr>
                <w:rFonts w:ascii="Times New Roman" w:hAnsi="Times New Roman" w:cs="Times New Roman"/>
                <w:sz w:val="22"/>
                <w:szCs w:val="22"/>
              </w:rPr>
            </w:pPr>
          </w:p>
        </w:tc>
      </w:tr>
      <w:tr w:rsidR="00797A78" w14:paraId="2A5AB185"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34A750C"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2A79155E"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02357FFC"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597B88F0"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73414756" w14:textId="77777777" w:rsidR="00082AD7" w:rsidRDefault="00082AD7">
            <w:pPr>
              <w:pStyle w:val="TableParagraph"/>
              <w:kinsoku w:val="0"/>
              <w:overflowPunct w:val="0"/>
              <w:rPr>
                <w:rFonts w:ascii="Times New Roman" w:hAnsi="Times New Roman" w:cs="Times New Roman"/>
                <w:sz w:val="22"/>
                <w:szCs w:val="22"/>
              </w:rPr>
            </w:pPr>
          </w:p>
        </w:tc>
      </w:tr>
      <w:tr w:rsidR="00797A78" w14:paraId="32901831"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7458F7C8"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1426A3E7"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296A8C4B"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7794D5A3"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23D4B77E" w14:textId="77777777" w:rsidR="00082AD7" w:rsidRDefault="00082AD7">
            <w:pPr>
              <w:pStyle w:val="TableParagraph"/>
              <w:kinsoku w:val="0"/>
              <w:overflowPunct w:val="0"/>
              <w:rPr>
                <w:rFonts w:ascii="Times New Roman" w:hAnsi="Times New Roman" w:cs="Times New Roman"/>
                <w:sz w:val="22"/>
                <w:szCs w:val="22"/>
              </w:rPr>
            </w:pPr>
          </w:p>
        </w:tc>
      </w:tr>
      <w:tr w:rsidR="00797A78" w14:paraId="6D7D02A6"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5CFCEB36"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6DD86788"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2208C258"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45148036"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3E877414" w14:textId="77777777" w:rsidR="00082AD7" w:rsidRDefault="00082AD7">
            <w:pPr>
              <w:pStyle w:val="TableParagraph"/>
              <w:kinsoku w:val="0"/>
              <w:overflowPunct w:val="0"/>
              <w:rPr>
                <w:rFonts w:ascii="Times New Roman" w:hAnsi="Times New Roman" w:cs="Times New Roman"/>
                <w:sz w:val="22"/>
                <w:szCs w:val="22"/>
              </w:rPr>
            </w:pPr>
          </w:p>
        </w:tc>
      </w:tr>
      <w:tr w:rsidR="00797A78" w14:paraId="05064B56"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6FDB7CE8"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5253D1FB"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74AB7434"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7095EFEA"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4321DC1E" w14:textId="77777777" w:rsidR="00082AD7" w:rsidRDefault="00082AD7">
            <w:pPr>
              <w:pStyle w:val="TableParagraph"/>
              <w:kinsoku w:val="0"/>
              <w:overflowPunct w:val="0"/>
              <w:rPr>
                <w:rFonts w:ascii="Times New Roman" w:hAnsi="Times New Roman" w:cs="Times New Roman"/>
                <w:sz w:val="22"/>
                <w:szCs w:val="22"/>
              </w:rPr>
            </w:pPr>
          </w:p>
        </w:tc>
      </w:tr>
      <w:tr w:rsidR="00797A78" w14:paraId="629F3C2A" w14:textId="77777777">
        <w:trPr>
          <w:trHeight w:val="475"/>
        </w:trPr>
        <w:tc>
          <w:tcPr>
            <w:tcW w:w="646" w:type="dxa"/>
            <w:tcBorders>
              <w:top w:val="single" w:sz="6" w:space="0" w:color="000000"/>
              <w:left w:val="single" w:sz="6" w:space="0" w:color="000000"/>
              <w:bottom w:val="single" w:sz="6" w:space="0" w:color="000000"/>
              <w:right w:val="single" w:sz="6" w:space="0" w:color="000000"/>
            </w:tcBorders>
          </w:tcPr>
          <w:p w14:paraId="5D84CCF3"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AB774A5"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7B02CD22"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35848079"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374163D2" w14:textId="77777777" w:rsidR="00082AD7" w:rsidRDefault="00082AD7">
            <w:pPr>
              <w:pStyle w:val="TableParagraph"/>
              <w:kinsoku w:val="0"/>
              <w:overflowPunct w:val="0"/>
              <w:rPr>
                <w:rFonts w:ascii="Times New Roman" w:hAnsi="Times New Roman" w:cs="Times New Roman"/>
                <w:sz w:val="22"/>
                <w:szCs w:val="22"/>
              </w:rPr>
            </w:pPr>
          </w:p>
        </w:tc>
      </w:tr>
      <w:tr w:rsidR="00797A78" w14:paraId="55EB21BF"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1D3FF09"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0CEBC5B4"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4C0C3E2A"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0CB9BECE"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4CD9ADBE" w14:textId="77777777" w:rsidR="00082AD7" w:rsidRDefault="00082AD7">
            <w:pPr>
              <w:pStyle w:val="TableParagraph"/>
              <w:kinsoku w:val="0"/>
              <w:overflowPunct w:val="0"/>
              <w:rPr>
                <w:rFonts w:ascii="Times New Roman" w:hAnsi="Times New Roman" w:cs="Times New Roman"/>
                <w:sz w:val="22"/>
                <w:szCs w:val="22"/>
              </w:rPr>
            </w:pPr>
          </w:p>
        </w:tc>
      </w:tr>
      <w:tr w:rsidR="00797A78" w14:paraId="214D8BFA"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387A806B"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E9D4F27"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03F2738C"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07477650"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5B92943B" w14:textId="77777777" w:rsidR="00082AD7" w:rsidRDefault="00082AD7">
            <w:pPr>
              <w:pStyle w:val="TableParagraph"/>
              <w:kinsoku w:val="0"/>
              <w:overflowPunct w:val="0"/>
              <w:rPr>
                <w:rFonts w:ascii="Times New Roman" w:hAnsi="Times New Roman" w:cs="Times New Roman"/>
                <w:sz w:val="22"/>
                <w:szCs w:val="22"/>
              </w:rPr>
            </w:pPr>
          </w:p>
        </w:tc>
      </w:tr>
      <w:tr w:rsidR="00797A78" w14:paraId="3E99CAE2"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36FFC8EB"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0DCBA3B6"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58542368"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2EDF1FA7"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40CE1F76" w14:textId="77777777" w:rsidR="00082AD7" w:rsidRDefault="00082AD7">
            <w:pPr>
              <w:pStyle w:val="TableParagraph"/>
              <w:kinsoku w:val="0"/>
              <w:overflowPunct w:val="0"/>
              <w:rPr>
                <w:rFonts w:ascii="Times New Roman" w:hAnsi="Times New Roman" w:cs="Times New Roman"/>
                <w:sz w:val="22"/>
                <w:szCs w:val="22"/>
              </w:rPr>
            </w:pPr>
          </w:p>
        </w:tc>
      </w:tr>
      <w:tr w:rsidR="00797A78" w14:paraId="057FBB3A"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2D0911DA"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FFE9230"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743B2BE7"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1D102F69"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10F7979A" w14:textId="77777777" w:rsidR="00082AD7" w:rsidRDefault="00082AD7">
            <w:pPr>
              <w:pStyle w:val="TableParagraph"/>
              <w:kinsoku w:val="0"/>
              <w:overflowPunct w:val="0"/>
              <w:rPr>
                <w:rFonts w:ascii="Times New Roman" w:hAnsi="Times New Roman" w:cs="Times New Roman"/>
                <w:sz w:val="22"/>
                <w:szCs w:val="22"/>
              </w:rPr>
            </w:pPr>
          </w:p>
        </w:tc>
      </w:tr>
      <w:tr w:rsidR="00797A78" w14:paraId="7F3217EA"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03E501A" w14:textId="77777777" w:rsidR="00082AD7" w:rsidRDefault="00082AD7">
            <w:pPr>
              <w:pStyle w:val="TableParagraph"/>
              <w:kinsoku w:val="0"/>
              <w:overflowPunct w:val="0"/>
              <w:rPr>
                <w:rFonts w:ascii="Times New Roman" w:hAnsi="Times New Roman" w:cs="Times New Roman"/>
                <w:sz w:val="22"/>
                <w:szCs w:val="22"/>
              </w:rPr>
            </w:pPr>
          </w:p>
        </w:tc>
        <w:tc>
          <w:tcPr>
            <w:tcW w:w="2331" w:type="dxa"/>
            <w:tcBorders>
              <w:top w:val="single" w:sz="6" w:space="0" w:color="000000"/>
              <w:left w:val="single" w:sz="6" w:space="0" w:color="000000"/>
              <w:bottom w:val="single" w:sz="6" w:space="0" w:color="000000"/>
              <w:right w:val="single" w:sz="6" w:space="0" w:color="000000"/>
            </w:tcBorders>
          </w:tcPr>
          <w:p w14:paraId="4193B97B" w14:textId="77777777" w:rsidR="00082AD7" w:rsidRDefault="00082AD7">
            <w:pPr>
              <w:pStyle w:val="TableParagraph"/>
              <w:kinsoku w:val="0"/>
              <w:overflowPunct w:val="0"/>
              <w:rPr>
                <w:rFonts w:ascii="Times New Roman" w:hAnsi="Times New Roman" w:cs="Times New Roman"/>
                <w:sz w:val="22"/>
                <w:szCs w:val="22"/>
              </w:rPr>
            </w:pPr>
          </w:p>
        </w:tc>
        <w:tc>
          <w:tcPr>
            <w:tcW w:w="1843" w:type="dxa"/>
            <w:tcBorders>
              <w:top w:val="single" w:sz="6" w:space="0" w:color="000000"/>
              <w:left w:val="single" w:sz="6" w:space="0" w:color="000000"/>
              <w:bottom w:val="single" w:sz="6" w:space="0" w:color="000000"/>
              <w:right w:val="single" w:sz="6" w:space="0" w:color="000000"/>
            </w:tcBorders>
          </w:tcPr>
          <w:p w14:paraId="5B3F7AD3" w14:textId="77777777" w:rsidR="00082AD7" w:rsidRDefault="00082AD7">
            <w:pPr>
              <w:pStyle w:val="TableParagraph"/>
              <w:kinsoku w:val="0"/>
              <w:overflowPunct w:val="0"/>
              <w:rPr>
                <w:rFonts w:ascii="Times New Roman" w:hAnsi="Times New Roman" w:cs="Times New Roman"/>
                <w:sz w:val="22"/>
                <w:szCs w:val="22"/>
              </w:rPr>
            </w:pPr>
          </w:p>
        </w:tc>
        <w:tc>
          <w:tcPr>
            <w:tcW w:w="2551" w:type="dxa"/>
            <w:tcBorders>
              <w:top w:val="single" w:sz="6" w:space="0" w:color="000000"/>
              <w:left w:val="single" w:sz="6" w:space="0" w:color="000000"/>
              <w:bottom w:val="single" w:sz="6" w:space="0" w:color="000000"/>
              <w:right w:val="single" w:sz="6" w:space="0" w:color="000000"/>
            </w:tcBorders>
          </w:tcPr>
          <w:p w14:paraId="2D57D402" w14:textId="77777777" w:rsidR="00082AD7" w:rsidRDefault="00082AD7">
            <w:pPr>
              <w:pStyle w:val="TableParagraph"/>
              <w:kinsoku w:val="0"/>
              <w:overflowPunct w:val="0"/>
              <w:rPr>
                <w:rFonts w:ascii="Times New Roman" w:hAnsi="Times New Roman" w:cs="Times New Roman"/>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1D6D2506" w14:textId="77777777" w:rsidR="00082AD7" w:rsidRDefault="00082AD7">
            <w:pPr>
              <w:pStyle w:val="TableParagraph"/>
              <w:kinsoku w:val="0"/>
              <w:overflowPunct w:val="0"/>
              <w:rPr>
                <w:rFonts w:ascii="Times New Roman" w:hAnsi="Times New Roman" w:cs="Times New Roman"/>
                <w:sz w:val="22"/>
                <w:szCs w:val="22"/>
              </w:rPr>
            </w:pPr>
          </w:p>
        </w:tc>
      </w:tr>
    </w:tbl>
    <w:p w14:paraId="3FCC69D0" w14:textId="77777777" w:rsidR="00082AD7" w:rsidRDefault="00082AD7">
      <w:pPr>
        <w:pStyle w:val="Tekstpodstawowy"/>
        <w:kinsoku w:val="0"/>
        <w:overflowPunct w:val="0"/>
        <w:spacing w:before="17"/>
      </w:pPr>
    </w:p>
    <w:p w14:paraId="20042981" w14:textId="77777777" w:rsidR="00082AD7" w:rsidRDefault="00082AD7">
      <w:pPr>
        <w:pStyle w:val="Akapitzlist"/>
        <w:numPr>
          <w:ilvl w:val="0"/>
          <w:numId w:val="2"/>
        </w:numPr>
        <w:tabs>
          <w:tab w:val="left" w:pos="1393"/>
        </w:tabs>
        <w:kinsoku w:val="0"/>
        <w:overflowPunct w:val="0"/>
        <w:ind w:right="1128" w:hanging="721"/>
        <w:rPr>
          <w:b/>
          <w:bCs/>
        </w:rPr>
      </w:pPr>
      <w:r>
        <w:rPr>
          <w:b/>
          <w:bCs/>
        </w:rPr>
        <w:t>WYKONAWCA oświadcza, że zapoznał wyżej wymienionych pracowników z zagrożeniami dla bezpieczeństwa i zdrowia podczas pracy na terenie zakładu, co pracownicy potwierdzili własnoręcznymi podpisami.</w:t>
      </w:r>
    </w:p>
    <w:p w14:paraId="5AB904A4" w14:textId="77777777" w:rsidR="00082AD7" w:rsidRDefault="00082AD7">
      <w:pPr>
        <w:pStyle w:val="Tekstpodstawowy"/>
        <w:kinsoku w:val="0"/>
        <w:overflowPunct w:val="0"/>
        <w:rPr>
          <w:b/>
          <w:bCs/>
        </w:rPr>
      </w:pPr>
    </w:p>
    <w:p w14:paraId="06F3EC10" w14:textId="77777777" w:rsidR="00082AD7" w:rsidRDefault="00082AD7">
      <w:pPr>
        <w:pStyle w:val="Tekstpodstawowy"/>
        <w:kinsoku w:val="0"/>
        <w:overflowPunct w:val="0"/>
        <w:ind w:left="255"/>
        <w:jc w:val="center"/>
        <w:rPr>
          <w:b/>
          <w:bCs/>
        </w:rPr>
      </w:pPr>
      <w:r>
        <w:rPr>
          <w:b/>
          <w:bCs/>
          <w:u w:val="single"/>
        </w:rPr>
        <w:t>Oświadczenie</w:t>
      </w:r>
      <w:r>
        <w:rPr>
          <w:b/>
          <w:bCs/>
          <w:spacing w:val="-8"/>
          <w:u w:val="single"/>
        </w:rPr>
        <w:t xml:space="preserve"> </w:t>
      </w:r>
      <w:r>
        <w:rPr>
          <w:b/>
          <w:bCs/>
          <w:u w:val="single"/>
        </w:rPr>
        <w:t>niniejsze</w:t>
      </w:r>
      <w:r>
        <w:rPr>
          <w:b/>
          <w:bCs/>
          <w:spacing w:val="-5"/>
          <w:u w:val="single"/>
        </w:rPr>
        <w:t xml:space="preserve"> </w:t>
      </w:r>
      <w:r>
        <w:rPr>
          <w:b/>
          <w:bCs/>
          <w:u w:val="single"/>
        </w:rPr>
        <w:t>ważne</w:t>
      </w:r>
      <w:r>
        <w:rPr>
          <w:b/>
          <w:bCs/>
          <w:spacing w:val="-3"/>
          <w:u w:val="single"/>
        </w:rPr>
        <w:t xml:space="preserve"> </w:t>
      </w:r>
      <w:r>
        <w:rPr>
          <w:b/>
          <w:bCs/>
          <w:u w:val="single"/>
        </w:rPr>
        <w:t>jest</w:t>
      </w:r>
      <w:r>
        <w:rPr>
          <w:b/>
          <w:bCs/>
          <w:spacing w:val="-3"/>
          <w:u w:val="single"/>
        </w:rPr>
        <w:t xml:space="preserve"> </w:t>
      </w:r>
      <w:r>
        <w:rPr>
          <w:b/>
          <w:bCs/>
          <w:u w:val="single"/>
        </w:rPr>
        <w:t>do</w:t>
      </w:r>
      <w:r>
        <w:rPr>
          <w:b/>
          <w:bCs/>
          <w:spacing w:val="-5"/>
          <w:u w:val="single"/>
        </w:rPr>
        <w:t xml:space="preserve"> </w:t>
      </w:r>
      <w:r>
        <w:rPr>
          <w:b/>
          <w:bCs/>
          <w:u w:val="single"/>
        </w:rPr>
        <w:t>całkowitego</w:t>
      </w:r>
      <w:r>
        <w:rPr>
          <w:b/>
          <w:bCs/>
          <w:spacing w:val="-1"/>
          <w:u w:val="single"/>
        </w:rPr>
        <w:t xml:space="preserve"> </w:t>
      </w:r>
      <w:r>
        <w:rPr>
          <w:b/>
          <w:bCs/>
          <w:u w:val="single"/>
        </w:rPr>
        <w:t>zakończenia</w:t>
      </w:r>
      <w:r>
        <w:rPr>
          <w:b/>
          <w:bCs/>
          <w:spacing w:val="-5"/>
          <w:u w:val="single"/>
        </w:rPr>
        <w:t xml:space="preserve"> </w:t>
      </w:r>
      <w:r>
        <w:rPr>
          <w:b/>
          <w:bCs/>
          <w:u w:val="single"/>
        </w:rPr>
        <w:t>prac</w:t>
      </w:r>
      <w:r>
        <w:rPr>
          <w:b/>
          <w:bCs/>
          <w:spacing w:val="-4"/>
          <w:u w:val="single"/>
        </w:rPr>
        <w:t xml:space="preserve"> </w:t>
      </w:r>
      <w:r>
        <w:rPr>
          <w:b/>
          <w:bCs/>
          <w:spacing w:val="-2"/>
          <w:u w:val="single"/>
        </w:rPr>
        <w:t>Wykonawcy</w:t>
      </w:r>
    </w:p>
    <w:p w14:paraId="56B3C52D" w14:textId="77777777" w:rsidR="00082AD7" w:rsidRDefault="00082AD7">
      <w:pPr>
        <w:pStyle w:val="Tekstpodstawowy"/>
        <w:kinsoku w:val="0"/>
        <w:overflowPunct w:val="0"/>
        <w:spacing w:before="292"/>
        <w:rPr>
          <w:b/>
          <w:bCs/>
        </w:rPr>
      </w:pPr>
    </w:p>
    <w:p w14:paraId="49A0455C" w14:textId="77777777" w:rsidR="00082AD7" w:rsidRDefault="00082AD7">
      <w:pPr>
        <w:pStyle w:val="Akapitzlist"/>
        <w:numPr>
          <w:ilvl w:val="0"/>
          <w:numId w:val="2"/>
        </w:numPr>
        <w:tabs>
          <w:tab w:val="left" w:pos="1381"/>
        </w:tabs>
        <w:kinsoku w:val="0"/>
        <w:overflowPunct w:val="0"/>
        <w:ind w:left="1381" w:hanging="649"/>
        <w:jc w:val="left"/>
        <w:rPr>
          <w:spacing w:val="-2"/>
        </w:rPr>
      </w:pPr>
      <w:r>
        <w:rPr>
          <w:b/>
          <w:bCs/>
        </w:rPr>
        <w:t>Uwagi:</w:t>
      </w:r>
      <w:r>
        <w:rPr>
          <w:b/>
          <w:bCs/>
          <w:spacing w:val="-4"/>
        </w:rPr>
        <w:t xml:space="preserve"> </w:t>
      </w:r>
      <w:r>
        <w:t>Przekazana</w:t>
      </w:r>
      <w:r>
        <w:rPr>
          <w:spacing w:val="-4"/>
        </w:rPr>
        <w:t xml:space="preserve"> </w:t>
      </w:r>
      <w:r>
        <w:t>lista</w:t>
      </w:r>
      <w:r>
        <w:rPr>
          <w:spacing w:val="-6"/>
        </w:rPr>
        <w:t xml:space="preserve"> </w:t>
      </w:r>
      <w:r>
        <w:t>pracowników</w:t>
      </w:r>
      <w:r>
        <w:rPr>
          <w:spacing w:val="-2"/>
        </w:rPr>
        <w:t xml:space="preserve"> </w:t>
      </w:r>
      <w:r>
        <w:t>musi</w:t>
      </w:r>
      <w:r>
        <w:rPr>
          <w:spacing w:val="-5"/>
        </w:rPr>
        <w:t xml:space="preserve"> </w:t>
      </w:r>
      <w:r>
        <w:t>być</w:t>
      </w:r>
      <w:r>
        <w:rPr>
          <w:spacing w:val="-5"/>
        </w:rPr>
        <w:t xml:space="preserve"> </w:t>
      </w:r>
      <w:r>
        <w:t>bezwzględnie</w:t>
      </w:r>
      <w:r>
        <w:rPr>
          <w:spacing w:val="-6"/>
        </w:rPr>
        <w:t xml:space="preserve"> </w:t>
      </w:r>
      <w:r>
        <w:t>aktualizowana</w:t>
      </w:r>
      <w:r>
        <w:rPr>
          <w:spacing w:val="-4"/>
        </w:rPr>
        <w:t xml:space="preserve"> </w:t>
      </w:r>
      <w:r>
        <w:t>przy</w:t>
      </w:r>
      <w:r>
        <w:rPr>
          <w:spacing w:val="-3"/>
        </w:rPr>
        <w:t xml:space="preserve"> </w:t>
      </w:r>
      <w:r>
        <w:rPr>
          <w:spacing w:val="-2"/>
        </w:rPr>
        <w:t>każdej</w:t>
      </w:r>
    </w:p>
    <w:p w14:paraId="2491B77C" w14:textId="77777777" w:rsidR="00082AD7" w:rsidRDefault="00082AD7">
      <w:pPr>
        <w:pStyle w:val="Tekstpodstawowy"/>
        <w:kinsoku w:val="0"/>
        <w:overflowPunct w:val="0"/>
        <w:ind w:left="1393"/>
        <w:rPr>
          <w:spacing w:val="-2"/>
        </w:rPr>
      </w:pPr>
      <w:r>
        <w:t>zmianie</w:t>
      </w:r>
      <w:r>
        <w:rPr>
          <w:spacing w:val="-5"/>
        </w:rPr>
        <w:t xml:space="preserve"> </w:t>
      </w:r>
      <w:r>
        <w:t>obsady</w:t>
      </w:r>
      <w:r>
        <w:rPr>
          <w:spacing w:val="-3"/>
        </w:rPr>
        <w:t xml:space="preserve"> </w:t>
      </w:r>
      <w:r>
        <w:rPr>
          <w:spacing w:val="-2"/>
        </w:rPr>
        <w:t>osobowej.</w:t>
      </w:r>
    </w:p>
    <w:p w14:paraId="0538DA74" w14:textId="77777777" w:rsidR="00082AD7" w:rsidRDefault="00082AD7">
      <w:pPr>
        <w:pStyle w:val="Tekstpodstawowy"/>
        <w:kinsoku w:val="0"/>
        <w:overflowPunct w:val="0"/>
        <w:rPr>
          <w:sz w:val="20"/>
          <w:szCs w:val="20"/>
        </w:rPr>
      </w:pPr>
    </w:p>
    <w:p w14:paraId="712155C6" w14:textId="4E3BC130" w:rsidR="00082AD7" w:rsidRDefault="00082AD7">
      <w:pPr>
        <w:pStyle w:val="Tekstpodstawowy"/>
        <w:kinsoku w:val="0"/>
        <w:overflowPunct w:val="0"/>
        <w:spacing w:before="76"/>
        <w:rPr>
          <w:sz w:val="20"/>
          <w:szCs w:val="20"/>
        </w:rPr>
      </w:pPr>
      <w:r>
        <w:rPr>
          <w:noProof/>
        </w:rPr>
        <mc:AlternateContent>
          <mc:Choice Requires="wpg">
            <w:drawing>
              <wp:anchor distT="0" distB="0" distL="0" distR="0" simplePos="0" relativeHeight="251662848" behindDoc="0" locked="0" layoutInCell="0" allowOverlap="1" wp14:anchorId="349A4381" wp14:editId="026A9751">
                <wp:simplePos x="0" y="0"/>
                <wp:positionH relativeFrom="page">
                  <wp:posOffset>941070</wp:posOffset>
                </wp:positionH>
                <wp:positionV relativeFrom="paragraph">
                  <wp:posOffset>218440</wp:posOffset>
                </wp:positionV>
                <wp:extent cx="2727960" cy="218440"/>
                <wp:effectExtent l="0" t="0" r="0" b="0"/>
                <wp:wrapTopAndBottom/>
                <wp:docPr id="1282107653"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960" cy="218440"/>
                          <a:chOff x="1482" y="344"/>
                          <a:chExt cx="4296" cy="344"/>
                        </a:xfrm>
                      </wpg:grpSpPr>
                      <wps:wsp>
                        <wps:cNvPr id="1322745429" name="Freeform 76"/>
                        <wps:cNvSpPr>
                          <a:spLocks/>
                        </wps:cNvSpPr>
                        <wps:spPr bwMode="auto">
                          <a:xfrm>
                            <a:off x="1482" y="344"/>
                            <a:ext cx="4296" cy="344"/>
                          </a:xfrm>
                          <a:custGeom>
                            <a:avLst/>
                            <a:gdLst>
                              <a:gd name="T0" fmla="*/ 4295 w 4296"/>
                              <a:gd name="T1" fmla="*/ 0 h 344"/>
                              <a:gd name="T2" fmla="*/ 15 w 4296"/>
                              <a:gd name="T3" fmla="*/ 0 h 344"/>
                              <a:gd name="T4" fmla="*/ 15 w 4296"/>
                              <a:gd name="T5" fmla="*/ 0 h 344"/>
                              <a:gd name="T6" fmla="*/ 0 w 4296"/>
                              <a:gd name="T7" fmla="*/ 0 h 344"/>
                              <a:gd name="T8" fmla="*/ 0 w 4296"/>
                              <a:gd name="T9" fmla="*/ 343 h 344"/>
                              <a:gd name="T10" fmla="*/ 15 w 4296"/>
                              <a:gd name="T11" fmla="*/ 343 h 344"/>
                              <a:gd name="T12" fmla="*/ 15 w 4296"/>
                              <a:gd name="T13" fmla="*/ 15 h 344"/>
                              <a:gd name="T14" fmla="*/ 4295 w 4296"/>
                              <a:gd name="T15" fmla="*/ 15 h 344"/>
                              <a:gd name="T16" fmla="*/ 4295 w 4296"/>
                              <a:gd name="T17" fmla="*/ 0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96" h="344">
                                <a:moveTo>
                                  <a:pt x="4295" y="0"/>
                                </a:moveTo>
                                <a:lnTo>
                                  <a:pt x="15" y="0"/>
                                </a:lnTo>
                                <a:lnTo>
                                  <a:pt x="15" y="0"/>
                                </a:lnTo>
                                <a:lnTo>
                                  <a:pt x="0" y="0"/>
                                </a:lnTo>
                                <a:lnTo>
                                  <a:pt x="0" y="343"/>
                                </a:lnTo>
                                <a:lnTo>
                                  <a:pt x="15" y="343"/>
                                </a:lnTo>
                                <a:lnTo>
                                  <a:pt x="15" y="15"/>
                                </a:lnTo>
                                <a:lnTo>
                                  <a:pt x="4295" y="15"/>
                                </a:lnTo>
                                <a:lnTo>
                                  <a:pt x="4295"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6498652" name="Freeform 77"/>
                        <wps:cNvSpPr>
                          <a:spLocks/>
                        </wps:cNvSpPr>
                        <wps:spPr bwMode="auto">
                          <a:xfrm>
                            <a:off x="1497" y="359"/>
                            <a:ext cx="4281" cy="329"/>
                          </a:xfrm>
                          <a:custGeom>
                            <a:avLst/>
                            <a:gdLst>
                              <a:gd name="T0" fmla="*/ 4280 w 4281"/>
                              <a:gd name="T1" fmla="*/ 0 h 329"/>
                              <a:gd name="T2" fmla="*/ 4265 w 4281"/>
                              <a:gd name="T3" fmla="*/ 0 h 329"/>
                              <a:gd name="T4" fmla="*/ 4265 w 4281"/>
                              <a:gd name="T5" fmla="*/ 313 h 329"/>
                              <a:gd name="T6" fmla="*/ 0 w 4281"/>
                              <a:gd name="T7" fmla="*/ 313 h 329"/>
                              <a:gd name="T8" fmla="*/ 0 w 4281"/>
                              <a:gd name="T9" fmla="*/ 328 h 329"/>
                              <a:gd name="T10" fmla="*/ 4265 w 4281"/>
                              <a:gd name="T11" fmla="*/ 328 h 329"/>
                              <a:gd name="T12" fmla="*/ 4265 w 4281"/>
                              <a:gd name="T13" fmla="*/ 328 h 329"/>
                              <a:gd name="T14" fmla="*/ 4280 w 4281"/>
                              <a:gd name="T15" fmla="*/ 328 h 329"/>
                              <a:gd name="T16" fmla="*/ 4280 w 4281"/>
                              <a:gd name="T17" fmla="*/ 0 h 3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81" h="329">
                                <a:moveTo>
                                  <a:pt x="4280" y="0"/>
                                </a:moveTo>
                                <a:lnTo>
                                  <a:pt x="4265" y="0"/>
                                </a:lnTo>
                                <a:lnTo>
                                  <a:pt x="4265" y="313"/>
                                </a:lnTo>
                                <a:lnTo>
                                  <a:pt x="0" y="313"/>
                                </a:lnTo>
                                <a:lnTo>
                                  <a:pt x="0" y="328"/>
                                </a:lnTo>
                                <a:lnTo>
                                  <a:pt x="4265" y="328"/>
                                </a:lnTo>
                                <a:lnTo>
                                  <a:pt x="4265" y="328"/>
                                </a:lnTo>
                                <a:lnTo>
                                  <a:pt x="4280" y="328"/>
                                </a:lnTo>
                                <a:lnTo>
                                  <a:pt x="4280"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652612" name="Freeform 78"/>
                        <wps:cNvSpPr>
                          <a:spLocks/>
                        </wps:cNvSpPr>
                        <wps:spPr bwMode="auto">
                          <a:xfrm>
                            <a:off x="1497" y="359"/>
                            <a:ext cx="4266" cy="314"/>
                          </a:xfrm>
                          <a:custGeom>
                            <a:avLst/>
                            <a:gdLst>
                              <a:gd name="T0" fmla="*/ 4265 w 4266"/>
                              <a:gd name="T1" fmla="*/ 0 h 314"/>
                              <a:gd name="T2" fmla="*/ 15 w 4266"/>
                              <a:gd name="T3" fmla="*/ 0 h 314"/>
                              <a:gd name="T4" fmla="*/ 0 w 4266"/>
                              <a:gd name="T5" fmla="*/ 0 h 314"/>
                              <a:gd name="T6" fmla="*/ 0 w 4266"/>
                              <a:gd name="T7" fmla="*/ 313 h 314"/>
                              <a:gd name="T8" fmla="*/ 15 w 4266"/>
                              <a:gd name="T9" fmla="*/ 313 h 314"/>
                              <a:gd name="T10" fmla="*/ 15 w 4266"/>
                              <a:gd name="T11" fmla="*/ 15 h 314"/>
                              <a:gd name="T12" fmla="*/ 4265 w 4266"/>
                              <a:gd name="T13" fmla="*/ 15 h 314"/>
                              <a:gd name="T14" fmla="*/ 4265 w 4266"/>
                              <a:gd name="T15" fmla="*/ 0 h 3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266" h="314">
                                <a:moveTo>
                                  <a:pt x="4265" y="0"/>
                                </a:moveTo>
                                <a:lnTo>
                                  <a:pt x="15" y="0"/>
                                </a:lnTo>
                                <a:lnTo>
                                  <a:pt x="0" y="0"/>
                                </a:lnTo>
                                <a:lnTo>
                                  <a:pt x="0" y="313"/>
                                </a:lnTo>
                                <a:lnTo>
                                  <a:pt x="15" y="313"/>
                                </a:lnTo>
                                <a:lnTo>
                                  <a:pt x="15" y="15"/>
                                </a:lnTo>
                                <a:lnTo>
                                  <a:pt x="4265" y="15"/>
                                </a:lnTo>
                                <a:lnTo>
                                  <a:pt x="4265" y="0"/>
                                </a:lnTo>
                                <a:close/>
                              </a:path>
                            </a:pathLst>
                          </a:custGeom>
                          <a:solidFill>
                            <a:srgbClr val="696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5B1E60" id="Group 75" o:spid="_x0000_s1026" style="position:absolute;margin-left:74.1pt;margin-top:17.2pt;width:214.8pt;height:17.2pt;z-index:251662848;mso-wrap-distance-left:0;mso-wrap-distance-right:0;mso-position-horizontal-relative:page" coordorigin="1482,344" coordsize="4296,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" o:allowincell="f">
                <v:shape id="Freeform 76" o:spid="_x0000_s1027" style="position:absolute;left:1482;top:344;width:4296;height:344;visibility:visible;mso-wrap-style:square;v-text-anchor:top" coordsize="429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" path="m4295,l15,r,l,,,343r15,l15,15r4280,l4295,xe" fillcolor="#9f9f9f" stroked="f">
                  <v:path arrowok="t" o:connecttype="custom" o:connectlocs="4295,0;15,0;15,0;0,0;0,343;15,343;15,15;4295,15;4295,0" o:connectangles="0,0,0,0,0,0,0,0,0"/>
                </v:shape>
                <v:shape id="Freeform 77" o:spid="_x0000_s1028" style="position:absolute;left:1497;top:359;width:4281;height:329;visibility:visible;mso-wrap-style:square;v-text-anchor:top" coordsize="428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" path="m4280,r-15,l4265,313,,313r,15l4265,328r,l4280,328,4280,xe" fillcolor="#e2e2e2" stroked="f">
                  <v:path arrowok="t" o:connecttype="custom" o:connectlocs="4280,0;4265,0;4265,313;0,313;0,328;4265,328;4265,328;4280,328;4280,0" o:connectangles="0,0,0,0,0,0,0,0,0"/>
                </v:shape>
                <v:shape id="Freeform 78" o:spid="_x0000_s1029" style="position:absolute;left:1497;top:359;width:4266;height:314;visibility:visible;mso-wrap-style:square;v-text-anchor:top" coordsize="4266,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" path="m4265,l15,,,,,313r15,l15,15r4250,l4265,xe" fillcolor="#696969" stroked="f">
                  <v:path arrowok="t" o:connecttype="custom" o:connectlocs="4265,0;15,0;0,0;0,313;15,313;15,15;4265,15;4265,0" o:connectangles="0,0,0,0,0,0,0,0"/>
                </v:shape>
                <w10:wrap type="topAndBottom" anchorx="page"/>
              </v:group>
            </w:pict>
          </mc:Fallback>
        </mc:AlternateContent>
      </w:r>
    </w:p>
    <w:p w14:paraId="26E491A1" w14:textId="77777777" w:rsidR="00082AD7" w:rsidRDefault="00082AD7">
      <w:pPr>
        <w:pStyle w:val="Tekstpodstawowy"/>
        <w:kinsoku w:val="0"/>
        <w:overflowPunct w:val="0"/>
        <w:spacing w:before="15" w:line="480" w:lineRule="auto"/>
        <w:ind w:left="672" w:right="6004" w:firstLine="1195"/>
      </w:pPr>
      <w:r>
        <w:t xml:space="preserve">Miejscowość, data </w:t>
      </w:r>
      <w:r>
        <w:rPr>
          <w:u w:val="single"/>
        </w:rPr>
        <w:t>PRZEDSTAWICIELE</w:t>
      </w:r>
      <w:r>
        <w:rPr>
          <w:spacing w:val="-14"/>
          <w:u w:val="single"/>
        </w:rPr>
        <w:t xml:space="preserve"> </w:t>
      </w:r>
      <w:r>
        <w:rPr>
          <w:u w:val="single"/>
        </w:rPr>
        <w:t>WYKONAWCY</w:t>
      </w:r>
    </w:p>
    <w:p w14:paraId="29B39B57" w14:textId="379F94BD" w:rsidR="00082AD7" w:rsidRDefault="00082AD7">
      <w:pPr>
        <w:pStyle w:val="Tekstpodstawowy"/>
        <w:kinsoku w:val="0"/>
        <w:overflowPunct w:val="0"/>
        <w:spacing w:before="132"/>
        <w:ind w:left="1021"/>
        <w:rPr>
          <w:spacing w:val="-5"/>
        </w:rPr>
      </w:pPr>
      <w:r>
        <w:rPr>
          <w:noProof/>
        </w:rPr>
        <mc:AlternateContent>
          <mc:Choice Requires="wps">
            <w:drawing>
              <wp:anchor distT="0" distB="0" distL="114300" distR="114300" simplePos="0" relativeHeight="251663872" behindDoc="0" locked="0" layoutInCell="0" allowOverlap="1" wp14:anchorId="1D1C75D2" wp14:editId="194999D7">
                <wp:simplePos x="0" y="0"/>
                <wp:positionH relativeFrom="page">
                  <wp:posOffset>1131570</wp:posOffset>
                </wp:positionH>
                <wp:positionV relativeFrom="paragraph">
                  <wp:posOffset>635</wp:posOffset>
                </wp:positionV>
                <wp:extent cx="2245995" cy="487045"/>
                <wp:effectExtent l="0" t="0" r="0" b="0"/>
                <wp:wrapNone/>
                <wp:docPr id="37945262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5995" cy="487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5" w:type="dxa"/>
                              <w:tblLayout w:type="fixed"/>
                              <w:tblCellMar>
                                <w:left w:w="0" w:type="dxa"/>
                                <w:right w:w="0" w:type="dxa"/>
                              </w:tblCellMar>
                              <w:tblLook w:val="0000" w:firstRow="0" w:lastRow="0" w:firstColumn="0" w:lastColumn="0" w:noHBand="0" w:noVBand="0"/>
                            </w:tblPr>
                            <w:tblGrid>
                              <w:gridCol w:w="3386"/>
                            </w:tblGrid>
                            <w:tr w:rsidR="00797A78" w14:paraId="48CF94B1" w14:textId="77777777">
                              <w:trPr>
                                <w:trHeight w:val="298"/>
                              </w:trPr>
                              <w:tc>
                                <w:tcPr>
                                  <w:tcW w:w="3386" w:type="dxa"/>
                                  <w:tcBorders>
                                    <w:top w:val="single" w:sz="12" w:space="0" w:color="696969"/>
                                    <w:left w:val="single" w:sz="12" w:space="0" w:color="696969"/>
                                    <w:bottom w:val="single" w:sz="6" w:space="0" w:color="E2E2E2"/>
                                    <w:right w:val="single" w:sz="6" w:space="0" w:color="E2E2E2"/>
                                  </w:tcBorders>
                                </w:tcPr>
                                <w:p w14:paraId="0C197CA6" w14:textId="77777777" w:rsidR="00082AD7" w:rsidRDefault="00082AD7">
                                  <w:pPr>
                                    <w:pStyle w:val="TableParagraph"/>
                                    <w:tabs>
                                      <w:tab w:val="left" w:pos="3454"/>
                                    </w:tabs>
                                    <w:kinsoku w:val="0"/>
                                    <w:overflowPunct w:val="0"/>
                                    <w:spacing w:before="102" w:line="177" w:lineRule="exact"/>
                                    <w:ind w:left="-16" w:right="-101"/>
                                    <w:jc w:val="center"/>
                                  </w:pPr>
                                  <w:r>
                                    <w:rPr>
                                      <w:u w:val="single"/>
                                    </w:rPr>
                                    <w:t xml:space="preserve"> </w:t>
                                  </w:r>
                                  <w:r>
                                    <w:rPr>
                                      <w:u w:val="single"/>
                                    </w:rPr>
                                    <w:tab/>
                                  </w:r>
                                </w:p>
                              </w:tc>
                            </w:tr>
                            <w:tr w:rsidR="00797A78" w14:paraId="27527117" w14:textId="77777777">
                              <w:trPr>
                                <w:trHeight w:val="81"/>
                              </w:trPr>
                              <w:tc>
                                <w:tcPr>
                                  <w:tcW w:w="3386" w:type="dxa"/>
                                  <w:tcBorders>
                                    <w:top w:val="single" w:sz="6" w:space="0" w:color="E2E2E2"/>
                                    <w:left w:val="none" w:sz="6" w:space="0" w:color="auto"/>
                                    <w:bottom w:val="single" w:sz="12" w:space="0" w:color="696969"/>
                                    <w:right w:val="none" w:sz="6" w:space="0" w:color="auto"/>
                                  </w:tcBorders>
                                </w:tcPr>
                                <w:p w14:paraId="5E882077" w14:textId="77777777" w:rsidR="00082AD7" w:rsidRDefault="00082AD7">
                                  <w:pPr>
                                    <w:pStyle w:val="TableParagraph"/>
                                    <w:kinsoku w:val="0"/>
                                    <w:overflowPunct w:val="0"/>
                                    <w:rPr>
                                      <w:rFonts w:ascii="Times New Roman" w:hAnsi="Times New Roman" w:cs="Times New Roman"/>
                                      <w:sz w:val="2"/>
                                      <w:szCs w:val="2"/>
                                    </w:rPr>
                                  </w:pPr>
                                </w:p>
                              </w:tc>
                            </w:tr>
                            <w:tr w:rsidR="00797A78" w14:paraId="6322B65E" w14:textId="77777777">
                              <w:trPr>
                                <w:trHeight w:val="298"/>
                              </w:trPr>
                              <w:tc>
                                <w:tcPr>
                                  <w:tcW w:w="3386" w:type="dxa"/>
                                  <w:tcBorders>
                                    <w:top w:val="single" w:sz="12" w:space="0" w:color="696969"/>
                                    <w:left w:val="single" w:sz="12" w:space="0" w:color="696969"/>
                                    <w:bottom w:val="single" w:sz="6" w:space="0" w:color="E2E2E2"/>
                                    <w:right w:val="single" w:sz="6" w:space="0" w:color="E2E2E2"/>
                                  </w:tcBorders>
                                </w:tcPr>
                                <w:p w14:paraId="20C93C80" w14:textId="77777777" w:rsidR="00082AD7" w:rsidRDefault="00082AD7">
                                  <w:pPr>
                                    <w:pStyle w:val="TableParagraph"/>
                                    <w:tabs>
                                      <w:tab w:val="left" w:pos="3454"/>
                                    </w:tabs>
                                    <w:kinsoku w:val="0"/>
                                    <w:overflowPunct w:val="0"/>
                                    <w:spacing w:before="102" w:line="177" w:lineRule="exact"/>
                                    <w:ind w:left="-16" w:right="-101"/>
                                    <w:jc w:val="center"/>
                                  </w:pPr>
                                  <w:r>
                                    <w:rPr>
                                      <w:u w:val="single"/>
                                    </w:rPr>
                                    <w:t xml:space="preserve"> </w:t>
                                  </w:r>
                                  <w:r>
                                    <w:rPr>
                                      <w:u w:val="single"/>
                                    </w:rPr>
                                    <w:tab/>
                                  </w:r>
                                </w:p>
                              </w:tc>
                            </w:tr>
                          </w:tbl>
                          <w:p w14:paraId="45BB1302" w14:textId="77777777" w:rsidR="00082AD7" w:rsidRDefault="00082AD7">
                            <w:pPr>
                              <w:pStyle w:val="Tekstpodstawowy"/>
                              <w:kinsoku w:val="0"/>
                              <w:overflowPunct w:val="0"/>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C75D2" id="Text Box 79" o:spid="_x0000_s1046" type="#_x0000_t202" style="position:absolute;left:0;text-align:left;margin-left:89.1pt;margin-top:.05pt;width:176.85pt;height:38.3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" o:allowincell="f" filled="f" stroked="f">
                <v:textbox inset="0,0,0,0">
                  <w:txbxContent>
                    <w:tbl>
                      <w:tblPr>
                        <w:tblW w:w="0" w:type="auto"/>
                        <w:tblInd w:w="75" w:type="dxa"/>
                        <w:tblLayout w:type="fixed"/>
                        <w:tblCellMar>
                          <w:left w:w="0" w:type="dxa"/>
                          <w:right w:w="0" w:type="dxa"/>
                        </w:tblCellMar>
                        <w:tblLook w:val="0000" w:firstRow="0" w:lastRow="0" w:firstColumn="0" w:lastColumn="0" w:noHBand="0" w:noVBand="0"/>
                      </w:tblPr>
                      <w:tblGrid>
                        <w:gridCol w:w="3386"/>
                      </w:tblGrid>
                      <w:tr w:rsidR="00797A78" w14:paraId="48CF94B1" w14:textId="77777777">
                        <w:trPr>
                          <w:trHeight w:val="298"/>
                        </w:trPr>
                        <w:tc>
                          <w:tcPr>
                            <w:tcW w:w="3386" w:type="dxa"/>
                            <w:tcBorders>
                              <w:top w:val="single" w:sz="12" w:space="0" w:color="696969"/>
                              <w:left w:val="single" w:sz="12" w:space="0" w:color="696969"/>
                              <w:bottom w:val="single" w:sz="6" w:space="0" w:color="E2E2E2"/>
                              <w:right w:val="single" w:sz="6" w:space="0" w:color="E2E2E2"/>
                            </w:tcBorders>
                          </w:tcPr>
                          <w:p w14:paraId="0C197CA6" w14:textId="77777777" w:rsidR="00082AD7" w:rsidRDefault="00082AD7">
                            <w:pPr>
                              <w:pStyle w:val="TableParagraph"/>
                              <w:tabs>
                                <w:tab w:val="left" w:pos="3454"/>
                              </w:tabs>
                              <w:kinsoku w:val="0"/>
                              <w:overflowPunct w:val="0"/>
                              <w:spacing w:before="102" w:line="177" w:lineRule="exact"/>
                              <w:ind w:left="-16" w:right="-101"/>
                              <w:jc w:val="center"/>
                            </w:pPr>
                            <w:r>
                              <w:rPr>
                                <w:u w:val="single"/>
                              </w:rPr>
                              <w:t xml:space="preserve"> </w:t>
                            </w:r>
                            <w:r>
                              <w:rPr>
                                <w:u w:val="single"/>
                              </w:rPr>
                              <w:tab/>
                            </w:r>
                          </w:p>
                        </w:tc>
                      </w:tr>
                      <w:tr w:rsidR="00797A78" w14:paraId="27527117" w14:textId="77777777">
                        <w:trPr>
                          <w:trHeight w:val="81"/>
                        </w:trPr>
                        <w:tc>
                          <w:tcPr>
                            <w:tcW w:w="3386" w:type="dxa"/>
                            <w:tcBorders>
                              <w:top w:val="single" w:sz="6" w:space="0" w:color="E2E2E2"/>
                              <w:left w:val="none" w:sz="6" w:space="0" w:color="auto"/>
                              <w:bottom w:val="single" w:sz="12" w:space="0" w:color="696969"/>
                              <w:right w:val="none" w:sz="6" w:space="0" w:color="auto"/>
                            </w:tcBorders>
                          </w:tcPr>
                          <w:p w14:paraId="5E882077" w14:textId="77777777" w:rsidR="00082AD7" w:rsidRDefault="00082AD7">
                            <w:pPr>
                              <w:pStyle w:val="TableParagraph"/>
                              <w:kinsoku w:val="0"/>
                              <w:overflowPunct w:val="0"/>
                              <w:rPr>
                                <w:rFonts w:ascii="Times New Roman" w:hAnsi="Times New Roman" w:cs="Times New Roman"/>
                                <w:sz w:val="2"/>
                                <w:szCs w:val="2"/>
                              </w:rPr>
                            </w:pPr>
                          </w:p>
                        </w:tc>
                      </w:tr>
                      <w:tr w:rsidR="00797A78" w14:paraId="6322B65E" w14:textId="77777777">
                        <w:trPr>
                          <w:trHeight w:val="298"/>
                        </w:trPr>
                        <w:tc>
                          <w:tcPr>
                            <w:tcW w:w="3386" w:type="dxa"/>
                            <w:tcBorders>
                              <w:top w:val="single" w:sz="12" w:space="0" w:color="696969"/>
                              <w:left w:val="single" w:sz="12" w:space="0" w:color="696969"/>
                              <w:bottom w:val="single" w:sz="6" w:space="0" w:color="E2E2E2"/>
                              <w:right w:val="single" w:sz="6" w:space="0" w:color="E2E2E2"/>
                            </w:tcBorders>
                          </w:tcPr>
                          <w:p w14:paraId="20C93C80" w14:textId="77777777" w:rsidR="00082AD7" w:rsidRDefault="00082AD7">
                            <w:pPr>
                              <w:pStyle w:val="TableParagraph"/>
                              <w:tabs>
                                <w:tab w:val="left" w:pos="3454"/>
                              </w:tabs>
                              <w:kinsoku w:val="0"/>
                              <w:overflowPunct w:val="0"/>
                              <w:spacing w:before="102" w:line="177" w:lineRule="exact"/>
                              <w:ind w:left="-16" w:right="-101"/>
                              <w:jc w:val="center"/>
                            </w:pPr>
                            <w:r>
                              <w:rPr>
                                <w:u w:val="single"/>
                              </w:rPr>
                              <w:t xml:space="preserve"> </w:t>
                            </w:r>
                            <w:r>
                              <w:rPr>
                                <w:u w:val="single"/>
                              </w:rPr>
                              <w:tab/>
                            </w:r>
                          </w:p>
                        </w:tc>
                      </w:tr>
                    </w:tbl>
                    <w:p w14:paraId="45BB1302" w14:textId="77777777" w:rsidR="00082AD7" w:rsidRDefault="00082AD7">
                      <w:pPr>
                        <w:pStyle w:val="Tekstpodstawowy"/>
                        <w:kinsoku w:val="0"/>
                        <w:overflowPunct w:val="0"/>
                        <w:rPr>
                          <w:rFonts w:ascii="Times New Roman" w:hAnsi="Times New Roman" w:cs="Times New Roman"/>
                        </w:rPr>
                      </w:pPr>
                    </w:p>
                  </w:txbxContent>
                </v:textbox>
                <w10:wrap anchorx="page"/>
              </v:shape>
            </w:pict>
          </mc:Fallback>
        </mc:AlternateContent>
      </w:r>
      <w:r>
        <w:rPr>
          <w:spacing w:val="-5"/>
        </w:rPr>
        <w:t>1.</w:t>
      </w:r>
    </w:p>
    <w:p w14:paraId="6A5B27E1" w14:textId="77777777" w:rsidR="00082AD7" w:rsidRDefault="00082AD7">
      <w:pPr>
        <w:pStyle w:val="Tekstpodstawowy"/>
        <w:kinsoku w:val="0"/>
        <w:overflowPunct w:val="0"/>
        <w:spacing w:before="132"/>
        <w:ind w:left="1021"/>
        <w:rPr>
          <w:spacing w:val="-5"/>
        </w:rPr>
      </w:pPr>
      <w:r>
        <w:rPr>
          <w:spacing w:val="-5"/>
        </w:rPr>
        <w:t>2.</w:t>
      </w:r>
    </w:p>
    <w:p w14:paraId="4615C352" w14:textId="77777777" w:rsidR="00082AD7" w:rsidRDefault="00082AD7">
      <w:pPr>
        <w:pStyle w:val="Tekstpodstawowy"/>
        <w:kinsoku w:val="0"/>
        <w:overflowPunct w:val="0"/>
        <w:spacing w:before="132"/>
        <w:ind w:left="1021"/>
        <w:rPr>
          <w:spacing w:val="-5"/>
        </w:rPr>
        <w:sectPr w:rsidR="00082AD7">
          <w:pgSz w:w="11910" w:h="16840"/>
          <w:pgMar w:top="1100" w:right="0" w:bottom="1140" w:left="460" w:header="0" w:footer="943" w:gutter="0"/>
          <w:cols w:space="708"/>
          <w:noEndnote/>
        </w:sectPr>
      </w:pPr>
    </w:p>
    <w:p w14:paraId="4BF2FFCC" w14:textId="340865B2" w:rsidR="00082AD7" w:rsidRDefault="00082AD7">
      <w:pPr>
        <w:pStyle w:val="Tekstpodstawowy"/>
        <w:kinsoku w:val="0"/>
        <w:overflowPunct w:val="0"/>
        <w:spacing w:before="37"/>
        <w:ind w:right="1414"/>
        <w:jc w:val="right"/>
        <w:rPr>
          <w:b/>
          <w:bCs/>
          <w:spacing w:val="-10"/>
        </w:rPr>
      </w:pPr>
      <w:r>
        <w:rPr>
          <w:noProof/>
        </w:rPr>
        <w:lastRenderedPageBreak/>
        <mc:AlternateContent>
          <mc:Choice Requires="wps">
            <w:drawing>
              <wp:anchor distT="0" distB="0" distL="114300" distR="114300" simplePos="0" relativeHeight="251664896" behindDoc="0" locked="0" layoutInCell="0" allowOverlap="1" wp14:anchorId="67E0B77A" wp14:editId="40C08057">
                <wp:simplePos x="0" y="0"/>
                <wp:positionH relativeFrom="page">
                  <wp:posOffset>861060</wp:posOffset>
                </wp:positionH>
                <wp:positionV relativeFrom="page">
                  <wp:posOffset>4314825</wp:posOffset>
                </wp:positionV>
                <wp:extent cx="6150610" cy="1002030"/>
                <wp:effectExtent l="0" t="0" r="0" b="0"/>
                <wp:wrapNone/>
                <wp:docPr id="117964277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002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Layout w:type="fixed"/>
                              <w:tblCellMar>
                                <w:left w:w="0" w:type="dxa"/>
                                <w:right w:w="0" w:type="dxa"/>
                              </w:tblCellMar>
                              <w:tblLook w:val="0000" w:firstRow="0" w:lastRow="0" w:firstColumn="0" w:lastColumn="0" w:noHBand="0" w:noVBand="0"/>
                            </w:tblPr>
                            <w:tblGrid>
                              <w:gridCol w:w="422"/>
                              <w:gridCol w:w="6236"/>
                              <w:gridCol w:w="2897"/>
                            </w:tblGrid>
                            <w:tr w:rsidR="00797A78" w14:paraId="7B8A16D4" w14:textId="77777777">
                              <w:trPr>
                                <w:trHeight w:val="534"/>
                              </w:trPr>
                              <w:tc>
                                <w:tcPr>
                                  <w:tcW w:w="422" w:type="dxa"/>
                                  <w:tcBorders>
                                    <w:top w:val="dotted" w:sz="4" w:space="0" w:color="000000"/>
                                    <w:left w:val="dotted" w:sz="4" w:space="0" w:color="000000"/>
                                    <w:bottom w:val="dotted" w:sz="4" w:space="0" w:color="000000"/>
                                    <w:right w:val="dotted" w:sz="4" w:space="0" w:color="000000"/>
                                  </w:tcBorders>
                                  <w:shd w:val="clear" w:color="auto" w:fill="C0C0C0"/>
                                </w:tcPr>
                                <w:p w14:paraId="6C370831" w14:textId="77777777" w:rsidR="00082AD7" w:rsidRDefault="00082AD7">
                                  <w:pPr>
                                    <w:pStyle w:val="TableParagraph"/>
                                    <w:kinsoku w:val="0"/>
                                    <w:overflowPunct w:val="0"/>
                                    <w:spacing w:before="59"/>
                                    <w:ind w:left="11"/>
                                    <w:jc w:val="center"/>
                                    <w:rPr>
                                      <w:b/>
                                      <w:bCs/>
                                      <w:spacing w:val="-5"/>
                                    </w:rPr>
                                  </w:pPr>
                                  <w:r>
                                    <w:rPr>
                                      <w:b/>
                                      <w:bCs/>
                                      <w:spacing w:val="-5"/>
                                    </w:rPr>
                                    <w:t>L.</w:t>
                                  </w:r>
                                </w:p>
                              </w:tc>
                              <w:tc>
                                <w:tcPr>
                                  <w:tcW w:w="6236" w:type="dxa"/>
                                  <w:tcBorders>
                                    <w:top w:val="dotted" w:sz="4" w:space="0" w:color="000000"/>
                                    <w:left w:val="dotted" w:sz="4" w:space="0" w:color="000000"/>
                                    <w:bottom w:val="dotted" w:sz="4" w:space="0" w:color="000000"/>
                                    <w:right w:val="dotted" w:sz="4" w:space="0" w:color="000000"/>
                                  </w:tcBorders>
                                  <w:shd w:val="clear" w:color="auto" w:fill="C0C0C0"/>
                                </w:tcPr>
                                <w:p w14:paraId="16422721" w14:textId="77777777" w:rsidR="00082AD7" w:rsidRDefault="00082AD7">
                                  <w:pPr>
                                    <w:pStyle w:val="TableParagraph"/>
                                    <w:kinsoku w:val="0"/>
                                    <w:overflowPunct w:val="0"/>
                                    <w:spacing w:before="59"/>
                                    <w:ind w:left="1334"/>
                                    <w:rPr>
                                      <w:b/>
                                      <w:bCs/>
                                      <w:spacing w:val="-2"/>
                                    </w:rPr>
                                  </w:pPr>
                                  <w:r>
                                    <w:rPr>
                                      <w:b/>
                                      <w:bCs/>
                                    </w:rPr>
                                    <w:t>Opis</w:t>
                                  </w:r>
                                  <w:r>
                                    <w:rPr>
                                      <w:b/>
                                      <w:bCs/>
                                      <w:spacing w:val="-4"/>
                                    </w:rPr>
                                    <w:t xml:space="preserve"> </w:t>
                                  </w:r>
                                  <w:r>
                                    <w:rPr>
                                      <w:b/>
                                      <w:bCs/>
                                    </w:rPr>
                                    <w:t>sytuacji</w:t>
                                  </w:r>
                                  <w:r>
                                    <w:rPr>
                                      <w:b/>
                                      <w:bCs/>
                                      <w:spacing w:val="-1"/>
                                    </w:rPr>
                                    <w:t xml:space="preserve"> </w:t>
                                  </w:r>
                                  <w:r>
                                    <w:rPr>
                                      <w:b/>
                                      <w:bCs/>
                                    </w:rPr>
                                    <w:t>/</w:t>
                                  </w:r>
                                  <w:r>
                                    <w:rPr>
                                      <w:b/>
                                      <w:bCs/>
                                      <w:spacing w:val="-3"/>
                                    </w:rPr>
                                    <w:t xml:space="preserve"> </w:t>
                                  </w:r>
                                  <w:r>
                                    <w:rPr>
                                      <w:b/>
                                      <w:bCs/>
                                    </w:rPr>
                                    <w:t>podstawa</w:t>
                                  </w:r>
                                  <w:r>
                                    <w:rPr>
                                      <w:b/>
                                      <w:bCs/>
                                      <w:spacing w:val="-4"/>
                                    </w:rPr>
                                    <w:t xml:space="preserve"> </w:t>
                                  </w:r>
                                  <w:r>
                                    <w:rPr>
                                      <w:b/>
                                      <w:bCs/>
                                      <w:spacing w:val="-2"/>
                                    </w:rPr>
                                    <w:t>obciążenia</w:t>
                                  </w:r>
                                </w:p>
                              </w:tc>
                              <w:tc>
                                <w:tcPr>
                                  <w:tcW w:w="2897" w:type="dxa"/>
                                  <w:tcBorders>
                                    <w:top w:val="dotted" w:sz="4" w:space="0" w:color="000000"/>
                                    <w:left w:val="dotted" w:sz="4" w:space="0" w:color="000000"/>
                                    <w:bottom w:val="dotted" w:sz="4" w:space="0" w:color="000000"/>
                                    <w:right w:val="dotted" w:sz="4" w:space="0" w:color="000000"/>
                                  </w:tcBorders>
                                  <w:shd w:val="clear" w:color="auto" w:fill="C0C0C0"/>
                                </w:tcPr>
                                <w:p w14:paraId="02E3E30D" w14:textId="77777777" w:rsidR="00082AD7" w:rsidRDefault="00082AD7">
                                  <w:pPr>
                                    <w:pStyle w:val="TableParagraph"/>
                                    <w:kinsoku w:val="0"/>
                                    <w:overflowPunct w:val="0"/>
                                    <w:rPr>
                                      <w:rFonts w:ascii="Times New Roman" w:hAnsi="Times New Roman" w:cs="Times New Roman"/>
                                    </w:rPr>
                                  </w:pPr>
                                </w:p>
                              </w:tc>
                            </w:tr>
                            <w:tr w:rsidR="00797A78" w14:paraId="20C2045A" w14:textId="77777777">
                              <w:trPr>
                                <w:trHeight w:val="1014"/>
                              </w:trPr>
                              <w:tc>
                                <w:tcPr>
                                  <w:tcW w:w="422" w:type="dxa"/>
                                  <w:tcBorders>
                                    <w:top w:val="dotted" w:sz="4" w:space="0" w:color="000000"/>
                                    <w:left w:val="dotted" w:sz="4" w:space="0" w:color="000000"/>
                                    <w:bottom w:val="dotted" w:sz="4" w:space="0" w:color="000000"/>
                                    <w:right w:val="dotted" w:sz="4" w:space="0" w:color="000000"/>
                                  </w:tcBorders>
                                </w:tcPr>
                                <w:p w14:paraId="7B9AAA31" w14:textId="77777777" w:rsidR="00082AD7" w:rsidRDefault="00082AD7">
                                  <w:pPr>
                                    <w:pStyle w:val="TableParagraph"/>
                                    <w:kinsoku w:val="0"/>
                                    <w:overflowPunct w:val="0"/>
                                    <w:spacing w:before="61"/>
                                    <w:ind w:left="11" w:right="90"/>
                                    <w:jc w:val="center"/>
                                    <w:rPr>
                                      <w:b/>
                                      <w:bCs/>
                                      <w:spacing w:val="-5"/>
                                    </w:rPr>
                                  </w:pPr>
                                  <w:r>
                                    <w:rPr>
                                      <w:b/>
                                      <w:bCs/>
                                      <w:spacing w:val="-5"/>
                                    </w:rPr>
                                    <w:t>1.</w:t>
                                  </w:r>
                                </w:p>
                              </w:tc>
                              <w:tc>
                                <w:tcPr>
                                  <w:tcW w:w="9133" w:type="dxa"/>
                                  <w:gridSpan w:val="2"/>
                                  <w:tcBorders>
                                    <w:top w:val="dotted" w:sz="4" w:space="0" w:color="000000"/>
                                    <w:left w:val="dotted" w:sz="4" w:space="0" w:color="000000"/>
                                    <w:bottom w:val="dotted" w:sz="4" w:space="0" w:color="000000"/>
                                    <w:right w:val="dotted" w:sz="4" w:space="0" w:color="000000"/>
                                  </w:tcBorders>
                                </w:tcPr>
                                <w:p w14:paraId="77800F36" w14:textId="77777777" w:rsidR="00082AD7" w:rsidRDefault="00082AD7">
                                  <w:pPr>
                                    <w:pStyle w:val="TableParagraph"/>
                                    <w:kinsoku w:val="0"/>
                                    <w:overflowPunct w:val="0"/>
                                    <w:spacing w:before="61"/>
                                    <w:ind w:left="69"/>
                                    <w:rPr>
                                      <w:b/>
                                      <w:bCs/>
                                      <w:spacing w:val="-2"/>
                                    </w:rPr>
                                  </w:pPr>
                                  <w:r>
                                    <w:rPr>
                                      <w:b/>
                                      <w:bCs/>
                                      <w:spacing w:val="-2"/>
                                    </w:rPr>
                                    <w:t>………………………</w:t>
                                  </w:r>
                                </w:p>
                                <w:p w14:paraId="06D47CBD" w14:textId="77777777" w:rsidR="00082AD7" w:rsidRDefault="00082AD7">
                                  <w:pPr>
                                    <w:pStyle w:val="TableParagraph"/>
                                    <w:kinsoku w:val="0"/>
                                    <w:overflowPunct w:val="0"/>
                                    <w:spacing w:before="183"/>
                                    <w:ind w:left="69"/>
                                    <w:rPr>
                                      <w:b/>
                                      <w:bCs/>
                                      <w:spacing w:val="-2"/>
                                    </w:rPr>
                                  </w:pPr>
                                  <w:r>
                                    <w:rPr>
                                      <w:b/>
                                      <w:bCs/>
                                    </w:rPr>
                                    <w:t>Ew.</w:t>
                                  </w:r>
                                  <w:r>
                                    <w:rPr>
                                      <w:b/>
                                      <w:bCs/>
                                      <w:spacing w:val="-2"/>
                                    </w:rPr>
                                    <w:t xml:space="preserve"> </w:t>
                                  </w:r>
                                  <w:r>
                                    <w:rPr>
                                      <w:b/>
                                      <w:bCs/>
                                    </w:rPr>
                                    <w:t>zdjęcia</w:t>
                                  </w:r>
                                  <w:r>
                                    <w:rPr>
                                      <w:b/>
                                      <w:bCs/>
                                      <w:spacing w:val="-2"/>
                                    </w:rPr>
                                    <w:t xml:space="preserve"> </w:t>
                                  </w:r>
                                  <w:r>
                                    <w:rPr>
                                      <w:b/>
                                      <w:bCs/>
                                    </w:rPr>
                                    <w:t>w</w:t>
                                  </w:r>
                                  <w:r>
                                    <w:rPr>
                                      <w:b/>
                                      <w:bCs/>
                                      <w:spacing w:val="-2"/>
                                    </w:rPr>
                                    <w:t xml:space="preserve"> załączeniu.</w:t>
                                  </w:r>
                                </w:p>
                              </w:tc>
                            </w:tr>
                          </w:tbl>
                          <w:p w14:paraId="4E2DB22F" w14:textId="77777777" w:rsidR="00082AD7" w:rsidRDefault="00082AD7">
                            <w:pPr>
                              <w:pStyle w:val="Tekstpodstawowy"/>
                              <w:kinsoku w:val="0"/>
                              <w:overflowPunct w:val="0"/>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E0B77A" id="Text Box 80" o:spid="_x0000_s1047" type="#_x0000_t202" style="position:absolute;left:0;text-align:left;margin-left:67.8pt;margin-top:339.75pt;width:484.3pt;height:78.9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" o:allowincell="f" filled="f" stroked="f">
                <v:textbox inset="0,0,0,0">
                  <w:txbxContent>
                    <w:tbl>
                      <w:tblPr>
                        <w:tblW w:w="0" w:type="auto"/>
                        <w:tblInd w:w="65" w:type="dxa"/>
                        <w:tblLayout w:type="fixed"/>
                        <w:tblCellMar>
                          <w:left w:w="0" w:type="dxa"/>
                          <w:right w:w="0" w:type="dxa"/>
                        </w:tblCellMar>
                        <w:tblLook w:val="0000" w:firstRow="0" w:lastRow="0" w:firstColumn="0" w:lastColumn="0" w:noHBand="0" w:noVBand="0"/>
                      </w:tblPr>
                      <w:tblGrid>
                        <w:gridCol w:w="422"/>
                        <w:gridCol w:w="6236"/>
                        <w:gridCol w:w="2897"/>
                      </w:tblGrid>
                      <w:tr w:rsidR="00797A78" w14:paraId="7B8A16D4" w14:textId="77777777">
                        <w:trPr>
                          <w:trHeight w:val="534"/>
                        </w:trPr>
                        <w:tc>
                          <w:tcPr>
                            <w:tcW w:w="422" w:type="dxa"/>
                            <w:tcBorders>
                              <w:top w:val="dotted" w:sz="4" w:space="0" w:color="000000"/>
                              <w:left w:val="dotted" w:sz="4" w:space="0" w:color="000000"/>
                              <w:bottom w:val="dotted" w:sz="4" w:space="0" w:color="000000"/>
                              <w:right w:val="dotted" w:sz="4" w:space="0" w:color="000000"/>
                            </w:tcBorders>
                            <w:shd w:val="clear" w:color="auto" w:fill="C0C0C0"/>
                          </w:tcPr>
                          <w:p w14:paraId="6C370831" w14:textId="77777777" w:rsidR="00082AD7" w:rsidRDefault="00082AD7">
                            <w:pPr>
                              <w:pStyle w:val="TableParagraph"/>
                              <w:kinsoku w:val="0"/>
                              <w:overflowPunct w:val="0"/>
                              <w:spacing w:before="59"/>
                              <w:ind w:left="11"/>
                              <w:jc w:val="center"/>
                              <w:rPr>
                                <w:b/>
                                <w:bCs/>
                                <w:spacing w:val="-5"/>
                              </w:rPr>
                            </w:pPr>
                            <w:r>
                              <w:rPr>
                                <w:b/>
                                <w:bCs/>
                                <w:spacing w:val="-5"/>
                              </w:rPr>
                              <w:t>L.</w:t>
                            </w:r>
                          </w:p>
                        </w:tc>
                        <w:tc>
                          <w:tcPr>
                            <w:tcW w:w="6236" w:type="dxa"/>
                            <w:tcBorders>
                              <w:top w:val="dotted" w:sz="4" w:space="0" w:color="000000"/>
                              <w:left w:val="dotted" w:sz="4" w:space="0" w:color="000000"/>
                              <w:bottom w:val="dotted" w:sz="4" w:space="0" w:color="000000"/>
                              <w:right w:val="dotted" w:sz="4" w:space="0" w:color="000000"/>
                            </w:tcBorders>
                            <w:shd w:val="clear" w:color="auto" w:fill="C0C0C0"/>
                          </w:tcPr>
                          <w:p w14:paraId="16422721" w14:textId="77777777" w:rsidR="00082AD7" w:rsidRDefault="00082AD7">
                            <w:pPr>
                              <w:pStyle w:val="TableParagraph"/>
                              <w:kinsoku w:val="0"/>
                              <w:overflowPunct w:val="0"/>
                              <w:spacing w:before="59"/>
                              <w:ind w:left="1334"/>
                              <w:rPr>
                                <w:b/>
                                <w:bCs/>
                                <w:spacing w:val="-2"/>
                              </w:rPr>
                            </w:pPr>
                            <w:r>
                              <w:rPr>
                                <w:b/>
                                <w:bCs/>
                              </w:rPr>
                              <w:t>Opis</w:t>
                            </w:r>
                            <w:r>
                              <w:rPr>
                                <w:b/>
                                <w:bCs/>
                                <w:spacing w:val="-4"/>
                              </w:rPr>
                              <w:t xml:space="preserve"> </w:t>
                            </w:r>
                            <w:r>
                              <w:rPr>
                                <w:b/>
                                <w:bCs/>
                              </w:rPr>
                              <w:t>sytuacji</w:t>
                            </w:r>
                            <w:r>
                              <w:rPr>
                                <w:b/>
                                <w:bCs/>
                                <w:spacing w:val="-1"/>
                              </w:rPr>
                              <w:t xml:space="preserve"> </w:t>
                            </w:r>
                            <w:r>
                              <w:rPr>
                                <w:b/>
                                <w:bCs/>
                              </w:rPr>
                              <w:t>/</w:t>
                            </w:r>
                            <w:r>
                              <w:rPr>
                                <w:b/>
                                <w:bCs/>
                                <w:spacing w:val="-3"/>
                              </w:rPr>
                              <w:t xml:space="preserve"> </w:t>
                            </w:r>
                            <w:r>
                              <w:rPr>
                                <w:b/>
                                <w:bCs/>
                              </w:rPr>
                              <w:t>podstawa</w:t>
                            </w:r>
                            <w:r>
                              <w:rPr>
                                <w:b/>
                                <w:bCs/>
                                <w:spacing w:val="-4"/>
                              </w:rPr>
                              <w:t xml:space="preserve"> </w:t>
                            </w:r>
                            <w:r>
                              <w:rPr>
                                <w:b/>
                                <w:bCs/>
                                <w:spacing w:val="-2"/>
                              </w:rPr>
                              <w:t>obciążenia</w:t>
                            </w:r>
                          </w:p>
                        </w:tc>
                        <w:tc>
                          <w:tcPr>
                            <w:tcW w:w="2897" w:type="dxa"/>
                            <w:tcBorders>
                              <w:top w:val="dotted" w:sz="4" w:space="0" w:color="000000"/>
                              <w:left w:val="dotted" w:sz="4" w:space="0" w:color="000000"/>
                              <w:bottom w:val="dotted" w:sz="4" w:space="0" w:color="000000"/>
                              <w:right w:val="dotted" w:sz="4" w:space="0" w:color="000000"/>
                            </w:tcBorders>
                            <w:shd w:val="clear" w:color="auto" w:fill="C0C0C0"/>
                          </w:tcPr>
                          <w:p w14:paraId="02E3E30D" w14:textId="77777777" w:rsidR="00082AD7" w:rsidRDefault="00082AD7">
                            <w:pPr>
                              <w:pStyle w:val="TableParagraph"/>
                              <w:kinsoku w:val="0"/>
                              <w:overflowPunct w:val="0"/>
                              <w:rPr>
                                <w:rFonts w:ascii="Times New Roman" w:hAnsi="Times New Roman" w:cs="Times New Roman"/>
                              </w:rPr>
                            </w:pPr>
                          </w:p>
                        </w:tc>
                      </w:tr>
                      <w:tr w:rsidR="00797A78" w14:paraId="20C2045A" w14:textId="77777777">
                        <w:trPr>
                          <w:trHeight w:val="1014"/>
                        </w:trPr>
                        <w:tc>
                          <w:tcPr>
                            <w:tcW w:w="422" w:type="dxa"/>
                            <w:tcBorders>
                              <w:top w:val="dotted" w:sz="4" w:space="0" w:color="000000"/>
                              <w:left w:val="dotted" w:sz="4" w:space="0" w:color="000000"/>
                              <w:bottom w:val="dotted" w:sz="4" w:space="0" w:color="000000"/>
                              <w:right w:val="dotted" w:sz="4" w:space="0" w:color="000000"/>
                            </w:tcBorders>
                          </w:tcPr>
                          <w:p w14:paraId="7B9AAA31" w14:textId="77777777" w:rsidR="00082AD7" w:rsidRDefault="00082AD7">
                            <w:pPr>
                              <w:pStyle w:val="TableParagraph"/>
                              <w:kinsoku w:val="0"/>
                              <w:overflowPunct w:val="0"/>
                              <w:spacing w:before="61"/>
                              <w:ind w:left="11" w:right="90"/>
                              <w:jc w:val="center"/>
                              <w:rPr>
                                <w:b/>
                                <w:bCs/>
                                <w:spacing w:val="-5"/>
                              </w:rPr>
                            </w:pPr>
                            <w:r>
                              <w:rPr>
                                <w:b/>
                                <w:bCs/>
                                <w:spacing w:val="-5"/>
                              </w:rPr>
                              <w:t>1.</w:t>
                            </w:r>
                          </w:p>
                        </w:tc>
                        <w:tc>
                          <w:tcPr>
                            <w:tcW w:w="9133" w:type="dxa"/>
                            <w:gridSpan w:val="2"/>
                            <w:tcBorders>
                              <w:top w:val="dotted" w:sz="4" w:space="0" w:color="000000"/>
                              <w:left w:val="dotted" w:sz="4" w:space="0" w:color="000000"/>
                              <w:bottom w:val="dotted" w:sz="4" w:space="0" w:color="000000"/>
                              <w:right w:val="dotted" w:sz="4" w:space="0" w:color="000000"/>
                            </w:tcBorders>
                          </w:tcPr>
                          <w:p w14:paraId="77800F36" w14:textId="77777777" w:rsidR="00082AD7" w:rsidRDefault="00082AD7">
                            <w:pPr>
                              <w:pStyle w:val="TableParagraph"/>
                              <w:kinsoku w:val="0"/>
                              <w:overflowPunct w:val="0"/>
                              <w:spacing w:before="61"/>
                              <w:ind w:left="69"/>
                              <w:rPr>
                                <w:b/>
                                <w:bCs/>
                                <w:spacing w:val="-2"/>
                              </w:rPr>
                            </w:pPr>
                            <w:r>
                              <w:rPr>
                                <w:b/>
                                <w:bCs/>
                                <w:spacing w:val="-2"/>
                              </w:rPr>
                              <w:t>………………………</w:t>
                            </w:r>
                          </w:p>
                          <w:p w14:paraId="06D47CBD" w14:textId="77777777" w:rsidR="00082AD7" w:rsidRDefault="00082AD7">
                            <w:pPr>
                              <w:pStyle w:val="TableParagraph"/>
                              <w:kinsoku w:val="0"/>
                              <w:overflowPunct w:val="0"/>
                              <w:spacing w:before="183"/>
                              <w:ind w:left="69"/>
                              <w:rPr>
                                <w:b/>
                                <w:bCs/>
                                <w:spacing w:val="-2"/>
                              </w:rPr>
                            </w:pPr>
                            <w:r>
                              <w:rPr>
                                <w:b/>
                                <w:bCs/>
                              </w:rPr>
                              <w:t>Ew.</w:t>
                            </w:r>
                            <w:r>
                              <w:rPr>
                                <w:b/>
                                <w:bCs/>
                                <w:spacing w:val="-2"/>
                              </w:rPr>
                              <w:t xml:space="preserve"> </w:t>
                            </w:r>
                            <w:r>
                              <w:rPr>
                                <w:b/>
                                <w:bCs/>
                              </w:rPr>
                              <w:t>zdjęcia</w:t>
                            </w:r>
                            <w:r>
                              <w:rPr>
                                <w:b/>
                                <w:bCs/>
                                <w:spacing w:val="-2"/>
                              </w:rPr>
                              <w:t xml:space="preserve"> </w:t>
                            </w:r>
                            <w:r>
                              <w:rPr>
                                <w:b/>
                                <w:bCs/>
                              </w:rPr>
                              <w:t>w</w:t>
                            </w:r>
                            <w:r>
                              <w:rPr>
                                <w:b/>
                                <w:bCs/>
                                <w:spacing w:val="-2"/>
                              </w:rPr>
                              <w:t xml:space="preserve"> załączeniu.</w:t>
                            </w:r>
                          </w:p>
                        </w:tc>
                      </w:tr>
                    </w:tbl>
                    <w:p w14:paraId="4E2DB22F" w14:textId="77777777" w:rsidR="00082AD7" w:rsidRDefault="00082AD7">
                      <w:pPr>
                        <w:pStyle w:val="Tekstpodstawowy"/>
                        <w:kinsoku w:val="0"/>
                        <w:overflowPunct w:val="0"/>
                        <w:rPr>
                          <w:rFonts w:ascii="Times New Roman" w:hAnsi="Times New Roman" w:cs="Times New Roman"/>
                        </w:rPr>
                      </w:pPr>
                    </w:p>
                  </w:txbxContent>
                </v:textbox>
                <w10:wrap anchorx="page" anchory="page"/>
              </v:shape>
            </w:pict>
          </mc:Fallback>
        </mc:AlternateContent>
      </w:r>
      <w:r>
        <w:rPr>
          <w:b/>
          <w:bCs/>
        </w:rPr>
        <w:t>Załącznik</w:t>
      </w:r>
      <w:r>
        <w:rPr>
          <w:b/>
          <w:bCs/>
          <w:spacing w:val="-3"/>
        </w:rPr>
        <w:t xml:space="preserve"> </w:t>
      </w:r>
      <w:r>
        <w:rPr>
          <w:b/>
          <w:bCs/>
        </w:rPr>
        <w:t>nr</w:t>
      </w:r>
      <w:r>
        <w:rPr>
          <w:b/>
          <w:bCs/>
          <w:spacing w:val="-2"/>
        </w:rPr>
        <w:t xml:space="preserve"> </w:t>
      </w:r>
      <w:r>
        <w:rPr>
          <w:b/>
          <w:bCs/>
          <w:spacing w:val="-10"/>
        </w:rPr>
        <w:t>3</w:t>
      </w:r>
    </w:p>
    <w:p w14:paraId="444C1B3D" w14:textId="77777777" w:rsidR="00082AD7" w:rsidRDefault="00082AD7">
      <w:pPr>
        <w:pStyle w:val="Tekstpodstawowy"/>
        <w:kinsoku w:val="0"/>
        <w:overflowPunct w:val="0"/>
        <w:rPr>
          <w:b/>
          <w:bCs/>
          <w:sz w:val="20"/>
          <w:szCs w:val="20"/>
        </w:rPr>
      </w:pPr>
    </w:p>
    <w:p w14:paraId="36BDBCBE" w14:textId="77777777" w:rsidR="00082AD7" w:rsidRDefault="00082AD7">
      <w:pPr>
        <w:pStyle w:val="Tekstpodstawowy"/>
        <w:kinsoku w:val="0"/>
        <w:overflowPunct w:val="0"/>
        <w:spacing w:before="172"/>
        <w:rPr>
          <w:b/>
          <w:bCs/>
          <w:sz w:val="20"/>
          <w:szCs w:val="20"/>
        </w:rPr>
      </w:pPr>
    </w:p>
    <w:tbl>
      <w:tblPr>
        <w:tblW w:w="0" w:type="auto"/>
        <w:tblInd w:w="892" w:type="dxa"/>
        <w:tblLayout w:type="fixed"/>
        <w:tblCellMar>
          <w:left w:w="0" w:type="dxa"/>
          <w:right w:w="0" w:type="dxa"/>
        </w:tblCellMar>
        <w:tblLook w:val="0000" w:firstRow="0" w:lastRow="0" w:firstColumn="0" w:lastColumn="0" w:noHBand="0" w:noVBand="0"/>
      </w:tblPr>
      <w:tblGrid>
        <w:gridCol w:w="6733"/>
        <w:gridCol w:w="2977"/>
      </w:tblGrid>
      <w:tr w:rsidR="00797A78" w14:paraId="6A83BF99" w14:textId="77777777">
        <w:trPr>
          <w:trHeight w:val="736"/>
        </w:trPr>
        <w:tc>
          <w:tcPr>
            <w:tcW w:w="9710" w:type="dxa"/>
            <w:gridSpan w:val="2"/>
            <w:tcBorders>
              <w:top w:val="single" w:sz="4" w:space="0" w:color="000000"/>
              <w:left w:val="single" w:sz="4" w:space="0" w:color="000000"/>
              <w:bottom w:val="single" w:sz="4" w:space="0" w:color="000000"/>
              <w:right w:val="single" w:sz="4" w:space="0" w:color="000000"/>
            </w:tcBorders>
          </w:tcPr>
          <w:p w14:paraId="27FE86BD" w14:textId="77777777" w:rsidR="00082AD7" w:rsidRDefault="00082AD7">
            <w:pPr>
              <w:pStyle w:val="TableParagraph"/>
              <w:kinsoku w:val="0"/>
              <w:overflowPunct w:val="0"/>
              <w:spacing w:before="222"/>
              <w:ind w:left="6"/>
              <w:jc w:val="center"/>
              <w:rPr>
                <w:b/>
                <w:bCs/>
                <w:spacing w:val="-2"/>
              </w:rPr>
            </w:pPr>
            <w:r>
              <w:t>NOTA</w:t>
            </w:r>
            <w:r>
              <w:rPr>
                <w:spacing w:val="-3"/>
              </w:rPr>
              <w:t xml:space="preserve"> </w:t>
            </w:r>
            <w:r>
              <w:t>OBCIĄŻENIOWA z</w:t>
            </w:r>
            <w:r>
              <w:rPr>
                <w:spacing w:val="-3"/>
              </w:rPr>
              <w:t xml:space="preserve"> </w:t>
            </w:r>
            <w:r>
              <w:t>dnia</w:t>
            </w:r>
            <w:r>
              <w:rPr>
                <w:spacing w:val="1"/>
              </w:rPr>
              <w:t xml:space="preserve"> </w:t>
            </w:r>
            <w:r>
              <w:rPr>
                <w:b/>
                <w:bCs/>
                <w:spacing w:val="-2"/>
              </w:rPr>
              <w:t>……………………</w:t>
            </w:r>
          </w:p>
        </w:tc>
      </w:tr>
      <w:tr w:rsidR="00797A78" w14:paraId="67552BBA" w14:textId="77777777">
        <w:trPr>
          <w:trHeight w:val="1485"/>
        </w:trPr>
        <w:tc>
          <w:tcPr>
            <w:tcW w:w="6733" w:type="dxa"/>
            <w:tcBorders>
              <w:top w:val="single" w:sz="4" w:space="0" w:color="000000"/>
              <w:left w:val="single" w:sz="4" w:space="0" w:color="000000"/>
              <w:bottom w:val="single" w:sz="4" w:space="0" w:color="000000"/>
              <w:right w:val="single" w:sz="4" w:space="0" w:color="000000"/>
            </w:tcBorders>
          </w:tcPr>
          <w:p w14:paraId="5B5A4099" w14:textId="77777777" w:rsidR="00082AD7" w:rsidRDefault="00082AD7">
            <w:pPr>
              <w:pStyle w:val="TableParagraph"/>
              <w:kinsoku w:val="0"/>
              <w:overflowPunct w:val="0"/>
              <w:spacing w:before="59"/>
              <w:ind w:left="69"/>
              <w:rPr>
                <w:b/>
                <w:bCs/>
                <w:spacing w:val="-2"/>
              </w:rPr>
            </w:pPr>
            <w:r>
              <w:rPr>
                <w:b/>
                <w:bCs/>
              </w:rPr>
              <w:t>Obiekt/</w:t>
            </w:r>
            <w:r>
              <w:rPr>
                <w:b/>
                <w:bCs/>
                <w:spacing w:val="-2"/>
              </w:rPr>
              <w:t xml:space="preserve"> Instalacja:</w:t>
            </w:r>
          </w:p>
        </w:tc>
        <w:tc>
          <w:tcPr>
            <w:tcW w:w="2977" w:type="dxa"/>
            <w:tcBorders>
              <w:top w:val="single" w:sz="4" w:space="0" w:color="000000"/>
              <w:left w:val="single" w:sz="4" w:space="0" w:color="000000"/>
              <w:bottom w:val="single" w:sz="4" w:space="0" w:color="000000"/>
              <w:right w:val="single" w:sz="4" w:space="0" w:color="000000"/>
            </w:tcBorders>
          </w:tcPr>
          <w:p w14:paraId="306D1CA1" w14:textId="77777777" w:rsidR="00082AD7" w:rsidRDefault="00082AD7">
            <w:pPr>
              <w:pStyle w:val="TableParagraph"/>
              <w:kinsoku w:val="0"/>
              <w:overflowPunct w:val="0"/>
              <w:spacing w:before="8"/>
              <w:rPr>
                <w:b/>
                <w:bCs/>
              </w:rPr>
            </w:pPr>
          </w:p>
          <w:p w14:paraId="64F0074E" w14:textId="77777777" w:rsidR="00082AD7" w:rsidRDefault="00082AD7">
            <w:pPr>
              <w:pStyle w:val="TableParagraph"/>
              <w:kinsoku w:val="0"/>
              <w:overflowPunct w:val="0"/>
              <w:ind w:left="434" w:right="419"/>
              <w:jc w:val="center"/>
              <w:rPr>
                <w:b/>
                <w:bCs/>
                <w:i/>
                <w:iCs/>
              </w:rPr>
            </w:pPr>
            <w:r>
              <w:rPr>
                <w:b/>
                <w:bCs/>
                <w:spacing w:val="-2"/>
              </w:rPr>
              <w:t xml:space="preserve">………………………………. </w:t>
            </w:r>
            <w:r>
              <w:rPr>
                <w:b/>
                <w:bCs/>
              </w:rPr>
              <w:t xml:space="preserve">Inspektor Nadzoru </w:t>
            </w:r>
            <w:r>
              <w:rPr>
                <w:b/>
                <w:bCs/>
                <w:i/>
                <w:iCs/>
              </w:rPr>
              <w:t>(imię i nazwisko)</w:t>
            </w:r>
          </w:p>
        </w:tc>
      </w:tr>
      <w:tr w:rsidR="00797A78" w14:paraId="0B326182" w14:textId="77777777">
        <w:trPr>
          <w:trHeight w:val="6862"/>
        </w:trPr>
        <w:tc>
          <w:tcPr>
            <w:tcW w:w="9710" w:type="dxa"/>
            <w:gridSpan w:val="2"/>
            <w:tcBorders>
              <w:top w:val="single" w:sz="4" w:space="0" w:color="000000"/>
              <w:left w:val="single" w:sz="4" w:space="0" w:color="000000"/>
              <w:bottom w:val="single" w:sz="4" w:space="0" w:color="000000"/>
              <w:right w:val="single" w:sz="4" w:space="0" w:color="000000"/>
            </w:tcBorders>
          </w:tcPr>
          <w:p w14:paraId="497B6A18" w14:textId="77777777" w:rsidR="00082AD7" w:rsidRDefault="00082AD7">
            <w:pPr>
              <w:pStyle w:val="TableParagraph"/>
              <w:kinsoku w:val="0"/>
              <w:overflowPunct w:val="0"/>
              <w:spacing w:before="59"/>
              <w:ind w:left="69"/>
              <w:rPr>
                <w:b/>
                <w:bCs/>
                <w:spacing w:val="-2"/>
              </w:rPr>
            </w:pPr>
            <w:r>
              <w:rPr>
                <w:b/>
                <w:bCs/>
              </w:rPr>
              <w:t>Dyspozycja</w:t>
            </w:r>
            <w:r>
              <w:rPr>
                <w:b/>
                <w:bCs/>
                <w:spacing w:val="-5"/>
              </w:rPr>
              <w:t xml:space="preserve"> </w:t>
            </w:r>
            <w:r>
              <w:rPr>
                <w:b/>
                <w:bCs/>
              </w:rPr>
              <w:t>Inspektora</w:t>
            </w:r>
            <w:r>
              <w:rPr>
                <w:b/>
                <w:bCs/>
                <w:spacing w:val="-5"/>
              </w:rPr>
              <w:t xml:space="preserve"> </w:t>
            </w:r>
            <w:r>
              <w:rPr>
                <w:b/>
                <w:bCs/>
                <w:spacing w:val="-2"/>
              </w:rPr>
              <w:t>Nadzoru:</w:t>
            </w:r>
          </w:p>
          <w:p w14:paraId="1EA1E74C" w14:textId="77777777" w:rsidR="00082AD7" w:rsidRDefault="00082AD7">
            <w:pPr>
              <w:pStyle w:val="TableParagraph"/>
              <w:tabs>
                <w:tab w:val="left" w:leader="dot" w:pos="5527"/>
              </w:tabs>
              <w:kinsoku w:val="0"/>
              <w:overflowPunct w:val="0"/>
              <w:spacing w:before="182"/>
              <w:ind w:left="69"/>
              <w:rPr>
                <w:b/>
                <w:bCs/>
                <w:i/>
                <w:iCs/>
                <w:spacing w:val="-2"/>
              </w:rPr>
            </w:pPr>
            <w:r>
              <w:t>Nakładam</w:t>
            </w:r>
            <w:r>
              <w:rPr>
                <w:spacing w:val="-3"/>
              </w:rPr>
              <w:t xml:space="preserve"> </w:t>
            </w:r>
            <w:r>
              <w:t>na</w:t>
            </w:r>
            <w:r>
              <w:rPr>
                <w:spacing w:val="49"/>
              </w:rPr>
              <w:t xml:space="preserve"> </w:t>
            </w:r>
            <w:r>
              <w:t>Wykonawcę</w:t>
            </w:r>
            <w:r>
              <w:rPr>
                <w:spacing w:val="1"/>
              </w:rPr>
              <w:t xml:space="preserve"> </w:t>
            </w:r>
            <w:r>
              <w:rPr>
                <w:b/>
                <w:bCs/>
                <w:i/>
                <w:iCs/>
              </w:rPr>
              <w:t>(nazwa</w:t>
            </w:r>
            <w:r>
              <w:rPr>
                <w:b/>
                <w:bCs/>
                <w:i/>
                <w:iCs/>
                <w:spacing w:val="-1"/>
              </w:rPr>
              <w:t xml:space="preserve"> </w:t>
            </w:r>
            <w:r>
              <w:rPr>
                <w:b/>
                <w:bCs/>
                <w:i/>
                <w:iCs/>
                <w:spacing w:val="-2"/>
              </w:rPr>
              <w:t>firmy)</w:t>
            </w:r>
            <w:r>
              <w:rPr>
                <w:b/>
                <w:bCs/>
                <w:i/>
                <w:iCs/>
              </w:rPr>
              <w:tab/>
            </w:r>
            <w:r>
              <w:rPr>
                <w:b/>
                <w:bCs/>
              </w:rPr>
              <w:t>reprezentowanego</w:t>
            </w:r>
            <w:r>
              <w:rPr>
                <w:b/>
                <w:bCs/>
                <w:spacing w:val="-8"/>
              </w:rPr>
              <w:t xml:space="preserve"> </w:t>
            </w:r>
            <w:r>
              <w:rPr>
                <w:b/>
                <w:bCs/>
              </w:rPr>
              <w:t>przez</w:t>
            </w:r>
            <w:r>
              <w:rPr>
                <w:b/>
                <w:bCs/>
                <w:spacing w:val="-3"/>
              </w:rPr>
              <w:t xml:space="preserve"> </w:t>
            </w:r>
            <w:r>
              <w:rPr>
                <w:b/>
                <w:bCs/>
                <w:i/>
                <w:iCs/>
                <w:spacing w:val="-2"/>
              </w:rPr>
              <w:t>(imię</w:t>
            </w:r>
          </w:p>
          <w:p w14:paraId="44331A83" w14:textId="77777777" w:rsidR="00082AD7" w:rsidRDefault="00082AD7">
            <w:pPr>
              <w:pStyle w:val="TableParagraph"/>
              <w:tabs>
                <w:tab w:val="left" w:leader="dot" w:pos="8240"/>
              </w:tabs>
              <w:kinsoku w:val="0"/>
              <w:overflowPunct w:val="0"/>
              <w:spacing w:before="147"/>
              <w:ind w:left="69"/>
              <w:rPr>
                <w:i/>
                <w:iCs/>
                <w:spacing w:val="-5"/>
              </w:rPr>
            </w:pPr>
            <w:r>
              <w:rPr>
                <w:b/>
                <w:bCs/>
                <w:i/>
                <w:iCs/>
              </w:rPr>
              <w:t>i</w:t>
            </w:r>
            <w:r>
              <w:rPr>
                <w:b/>
                <w:bCs/>
                <w:i/>
                <w:iCs/>
                <w:spacing w:val="-5"/>
              </w:rPr>
              <w:t xml:space="preserve"> </w:t>
            </w:r>
            <w:r>
              <w:rPr>
                <w:b/>
                <w:bCs/>
                <w:i/>
                <w:iCs/>
              </w:rPr>
              <w:t>nazwisko)</w:t>
            </w:r>
            <w:r>
              <w:rPr>
                <w:b/>
                <w:bCs/>
                <w:i/>
                <w:iCs/>
                <w:spacing w:val="-4"/>
              </w:rPr>
              <w:t xml:space="preserve"> </w:t>
            </w:r>
            <w:r>
              <w:rPr>
                <w:i/>
                <w:iCs/>
              </w:rPr>
              <w:t>…………………………….</w:t>
            </w:r>
            <w:r>
              <w:rPr>
                <w:i/>
                <w:iCs/>
                <w:spacing w:val="-2"/>
              </w:rPr>
              <w:t xml:space="preserve"> </w:t>
            </w:r>
            <w:r>
              <w:rPr>
                <w:b/>
                <w:bCs/>
                <w:i/>
                <w:iCs/>
              </w:rPr>
              <w:t>karę</w:t>
            </w:r>
            <w:r>
              <w:rPr>
                <w:b/>
                <w:bCs/>
                <w:i/>
                <w:iCs/>
                <w:spacing w:val="-4"/>
              </w:rPr>
              <w:t xml:space="preserve"> </w:t>
            </w:r>
            <w:r>
              <w:rPr>
                <w:b/>
                <w:bCs/>
                <w:i/>
                <w:iCs/>
              </w:rPr>
              <w:t>pieniężną</w:t>
            </w:r>
            <w:r>
              <w:rPr>
                <w:b/>
                <w:bCs/>
                <w:i/>
                <w:iCs/>
                <w:spacing w:val="-6"/>
              </w:rPr>
              <w:t xml:space="preserve"> </w:t>
            </w:r>
            <w:r>
              <w:rPr>
                <w:b/>
                <w:bCs/>
                <w:i/>
                <w:iCs/>
              </w:rPr>
              <w:t>w</w:t>
            </w:r>
            <w:r>
              <w:rPr>
                <w:b/>
                <w:bCs/>
                <w:i/>
                <w:iCs/>
                <w:spacing w:val="-2"/>
              </w:rPr>
              <w:t xml:space="preserve"> wysokości</w:t>
            </w:r>
            <w:r>
              <w:rPr>
                <w:rFonts w:ascii="Times New Roman" w:hAnsi="Times New Roman" w:cs="Times New Roman"/>
              </w:rPr>
              <w:tab/>
            </w:r>
            <w:r>
              <w:rPr>
                <w:i/>
                <w:iCs/>
                <w:spacing w:val="-5"/>
              </w:rPr>
              <w:t>zł</w:t>
            </w:r>
          </w:p>
          <w:p w14:paraId="778CED80" w14:textId="77777777" w:rsidR="00082AD7" w:rsidRDefault="00082AD7">
            <w:pPr>
              <w:pStyle w:val="TableParagraph"/>
              <w:kinsoku w:val="0"/>
              <w:overflowPunct w:val="0"/>
              <w:spacing w:before="14"/>
              <w:rPr>
                <w:b/>
                <w:bCs/>
              </w:rPr>
            </w:pPr>
          </w:p>
          <w:p w14:paraId="74804680" w14:textId="77777777" w:rsidR="00082AD7" w:rsidRDefault="00082AD7">
            <w:pPr>
              <w:pStyle w:val="TableParagraph"/>
              <w:tabs>
                <w:tab w:val="left" w:leader="dot" w:pos="8219"/>
              </w:tabs>
              <w:kinsoku w:val="0"/>
              <w:overflowPunct w:val="0"/>
              <w:ind w:left="69"/>
              <w:rPr>
                <w:i/>
                <w:iCs/>
                <w:spacing w:val="-5"/>
              </w:rPr>
            </w:pPr>
            <w:r>
              <w:rPr>
                <w:i/>
                <w:iCs/>
                <w:spacing w:val="-2"/>
              </w:rPr>
              <w:t>słownie</w:t>
            </w:r>
            <w:r>
              <w:rPr>
                <w:rFonts w:ascii="Times New Roman" w:hAnsi="Times New Roman" w:cs="Times New Roman"/>
              </w:rPr>
              <w:tab/>
            </w:r>
            <w:r>
              <w:rPr>
                <w:i/>
                <w:iCs/>
                <w:spacing w:val="-5"/>
              </w:rPr>
              <w:t>zł</w:t>
            </w:r>
          </w:p>
          <w:p w14:paraId="781D9834" w14:textId="77777777" w:rsidR="00082AD7" w:rsidRDefault="00082AD7">
            <w:pPr>
              <w:pStyle w:val="TableParagraph"/>
              <w:kinsoku w:val="0"/>
              <w:overflowPunct w:val="0"/>
              <w:rPr>
                <w:b/>
                <w:bCs/>
              </w:rPr>
            </w:pPr>
          </w:p>
          <w:p w14:paraId="2264FEE6" w14:textId="77777777" w:rsidR="00082AD7" w:rsidRDefault="00082AD7">
            <w:pPr>
              <w:pStyle w:val="TableParagraph"/>
              <w:kinsoku w:val="0"/>
              <w:overflowPunct w:val="0"/>
              <w:rPr>
                <w:b/>
                <w:bCs/>
              </w:rPr>
            </w:pPr>
          </w:p>
          <w:p w14:paraId="179388B6" w14:textId="77777777" w:rsidR="00082AD7" w:rsidRDefault="00082AD7">
            <w:pPr>
              <w:pStyle w:val="TableParagraph"/>
              <w:kinsoku w:val="0"/>
              <w:overflowPunct w:val="0"/>
              <w:rPr>
                <w:b/>
                <w:bCs/>
              </w:rPr>
            </w:pPr>
          </w:p>
          <w:p w14:paraId="11F068B7" w14:textId="77777777" w:rsidR="00082AD7" w:rsidRDefault="00082AD7">
            <w:pPr>
              <w:pStyle w:val="TableParagraph"/>
              <w:kinsoku w:val="0"/>
              <w:overflowPunct w:val="0"/>
              <w:rPr>
                <w:b/>
                <w:bCs/>
              </w:rPr>
            </w:pPr>
          </w:p>
          <w:p w14:paraId="4EEDE99B" w14:textId="77777777" w:rsidR="00082AD7" w:rsidRDefault="00082AD7">
            <w:pPr>
              <w:pStyle w:val="TableParagraph"/>
              <w:kinsoku w:val="0"/>
              <w:overflowPunct w:val="0"/>
              <w:rPr>
                <w:b/>
                <w:bCs/>
              </w:rPr>
            </w:pPr>
          </w:p>
          <w:p w14:paraId="1827B0D5" w14:textId="77777777" w:rsidR="00082AD7" w:rsidRDefault="00082AD7">
            <w:pPr>
              <w:pStyle w:val="TableParagraph"/>
              <w:kinsoku w:val="0"/>
              <w:overflowPunct w:val="0"/>
              <w:spacing w:before="188"/>
              <w:rPr>
                <w:b/>
                <w:bCs/>
              </w:rPr>
            </w:pPr>
          </w:p>
          <w:p w14:paraId="45B7A6D5" w14:textId="77777777" w:rsidR="00082AD7" w:rsidRDefault="00082AD7">
            <w:pPr>
              <w:pStyle w:val="TableParagraph"/>
              <w:kinsoku w:val="0"/>
              <w:overflowPunct w:val="0"/>
              <w:spacing w:before="1"/>
              <w:ind w:left="69"/>
              <w:rPr>
                <w:b/>
                <w:bCs/>
                <w:spacing w:val="-2"/>
              </w:rPr>
            </w:pPr>
            <w:r>
              <w:rPr>
                <w:b/>
                <w:bCs/>
                <w:spacing w:val="-2"/>
              </w:rPr>
              <w:t>Uwagi:</w:t>
            </w:r>
          </w:p>
          <w:p w14:paraId="31880FD9" w14:textId="77777777" w:rsidR="00082AD7" w:rsidRDefault="00082AD7">
            <w:pPr>
              <w:pStyle w:val="TableParagraph"/>
              <w:kinsoku w:val="0"/>
              <w:overflowPunct w:val="0"/>
              <w:spacing w:before="21"/>
              <w:ind w:left="69"/>
              <w:rPr>
                <w:b/>
                <w:bCs/>
                <w:spacing w:val="-2"/>
              </w:rPr>
            </w:pPr>
            <w:r>
              <w:rPr>
                <w:b/>
                <w:bCs/>
                <w:spacing w:val="-2"/>
              </w:rPr>
              <w:t>.....................................................................................................................................................</w:t>
            </w:r>
          </w:p>
          <w:p w14:paraId="4BD4C2D6" w14:textId="77777777" w:rsidR="00082AD7" w:rsidRDefault="00082AD7">
            <w:pPr>
              <w:pStyle w:val="TableParagraph"/>
              <w:kinsoku w:val="0"/>
              <w:overflowPunct w:val="0"/>
              <w:spacing w:before="185"/>
              <w:ind w:left="69"/>
              <w:rPr>
                <w:b/>
                <w:bCs/>
                <w:spacing w:val="-2"/>
              </w:rPr>
            </w:pPr>
            <w:r>
              <w:rPr>
                <w:b/>
                <w:bCs/>
                <w:spacing w:val="-2"/>
              </w:rPr>
              <w:t>.....................................................................................................................................................</w:t>
            </w:r>
          </w:p>
          <w:p w14:paraId="3C435EC3" w14:textId="77777777" w:rsidR="00082AD7" w:rsidRDefault="00082AD7">
            <w:pPr>
              <w:pStyle w:val="TableParagraph"/>
              <w:kinsoku w:val="0"/>
              <w:overflowPunct w:val="0"/>
              <w:spacing w:before="182"/>
              <w:ind w:left="69"/>
              <w:rPr>
                <w:b/>
                <w:bCs/>
                <w:spacing w:val="-2"/>
              </w:rPr>
            </w:pPr>
            <w:r>
              <w:rPr>
                <w:b/>
                <w:bCs/>
                <w:spacing w:val="-2"/>
              </w:rPr>
              <w:t>.....................................................................................................................................................</w:t>
            </w:r>
          </w:p>
          <w:p w14:paraId="7F974291" w14:textId="77777777" w:rsidR="00082AD7" w:rsidRDefault="00082AD7">
            <w:pPr>
              <w:pStyle w:val="TableParagraph"/>
              <w:kinsoku w:val="0"/>
              <w:overflowPunct w:val="0"/>
              <w:spacing w:before="185"/>
              <w:ind w:left="69"/>
              <w:rPr>
                <w:b/>
                <w:bCs/>
                <w:spacing w:val="-2"/>
              </w:rPr>
            </w:pPr>
            <w:r>
              <w:rPr>
                <w:b/>
                <w:bCs/>
                <w:spacing w:val="-2"/>
              </w:rPr>
              <w:t>.....................................................................................................................................................</w:t>
            </w:r>
          </w:p>
          <w:p w14:paraId="68E1ABCF" w14:textId="77777777" w:rsidR="00082AD7" w:rsidRDefault="00082AD7">
            <w:pPr>
              <w:pStyle w:val="TableParagraph"/>
              <w:tabs>
                <w:tab w:val="left" w:pos="3053"/>
              </w:tabs>
              <w:kinsoku w:val="0"/>
              <w:overflowPunct w:val="0"/>
              <w:spacing w:before="182"/>
              <w:ind w:right="62"/>
              <w:jc w:val="right"/>
              <w:rPr>
                <w:b/>
                <w:bCs/>
                <w:spacing w:val="-2"/>
              </w:rPr>
            </w:pPr>
            <w:r>
              <w:rPr>
                <w:b/>
                <w:bCs/>
                <w:spacing w:val="-2"/>
              </w:rPr>
              <w:t>........................................</w:t>
            </w:r>
            <w:r>
              <w:rPr>
                <w:b/>
                <w:bCs/>
              </w:rPr>
              <w:tab/>
            </w:r>
            <w:r>
              <w:rPr>
                <w:b/>
                <w:bCs/>
                <w:spacing w:val="-2"/>
              </w:rPr>
              <w:t>.............................................</w:t>
            </w:r>
          </w:p>
          <w:p w14:paraId="34891D36" w14:textId="77777777" w:rsidR="00082AD7" w:rsidRDefault="00082AD7">
            <w:pPr>
              <w:pStyle w:val="TableParagraph"/>
              <w:tabs>
                <w:tab w:val="left" w:pos="2224"/>
              </w:tabs>
              <w:kinsoku w:val="0"/>
              <w:overflowPunct w:val="0"/>
              <w:spacing w:before="60"/>
              <w:ind w:right="134"/>
              <w:jc w:val="right"/>
              <w:rPr>
                <w:spacing w:val="-2"/>
              </w:rPr>
            </w:pPr>
            <w:r>
              <w:rPr>
                <w:spacing w:val="-4"/>
              </w:rPr>
              <w:t>data</w:t>
            </w:r>
            <w:r>
              <w:tab/>
              <w:t>podpis</w:t>
            </w:r>
            <w:r>
              <w:rPr>
                <w:spacing w:val="-9"/>
              </w:rPr>
              <w:t xml:space="preserve"> </w:t>
            </w:r>
            <w:r>
              <w:t>Inspektora</w:t>
            </w:r>
            <w:r>
              <w:rPr>
                <w:spacing w:val="-1"/>
              </w:rPr>
              <w:t xml:space="preserve"> </w:t>
            </w:r>
            <w:r>
              <w:rPr>
                <w:spacing w:val="-2"/>
              </w:rPr>
              <w:t>Nadzoru</w:t>
            </w:r>
          </w:p>
        </w:tc>
      </w:tr>
      <w:tr w:rsidR="00797A78" w14:paraId="1086377B" w14:textId="77777777">
        <w:trPr>
          <w:trHeight w:val="1245"/>
        </w:trPr>
        <w:tc>
          <w:tcPr>
            <w:tcW w:w="9710" w:type="dxa"/>
            <w:gridSpan w:val="2"/>
            <w:tcBorders>
              <w:top w:val="single" w:sz="4" w:space="0" w:color="000000"/>
              <w:left w:val="single" w:sz="4" w:space="0" w:color="000000"/>
              <w:bottom w:val="single" w:sz="4" w:space="0" w:color="000000"/>
              <w:right w:val="single" w:sz="4" w:space="0" w:color="000000"/>
            </w:tcBorders>
          </w:tcPr>
          <w:p w14:paraId="26D3773E" w14:textId="77777777" w:rsidR="00082AD7" w:rsidRDefault="00082AD7">
            <w:pPr>
              <w:pStyle w:val="TableParagraph"/>
              <w:kinsoku w:val="0"/>
              <w:overflowPunct w:val="0"/>
              <w:spacing w:before="61"/>
              <w:ind w:left="69"/>
              <w:rPr>
                <w:b/>
                <w:bCs/>
                <w:spacing w:val="-5"/>
              </w:rPr>
            </w:pPr>
            <w:r>
              <w:rPr>
                <w:b/>
                <w:bCs/>
              </w:rPr>
              <w:t>Potwierdzenie</w:t>
            </w:r>
            <w:r>
              <w:rPr>
                <w:b/>
                <w:bCs/>
                <w:spacing w:val="-6"/>
              </w:rPr>
              <w:t xml:space="preserve"> </w:t>
            </w:r>
            <w:r>
              <w:rPr>
                <w:b/>
                <w:bCs/>
              </w:rPr>
              <w:t>Koordynatora</w:t>
            </w:r>
            <w:r>
              <w:rPr>
                <w:b/>
                <w:bCs/>
                <w:spacing w:val="-4"/>
              </w:rPr>
              <w:t xml:space="preserve"> </w:t>
            </w:r>
            <w:r>
              <w:rPr>
                <w:b/>
                <w:bCs/>
              </w:rPr>
              <w:t>ds.</w:t>
            </w:r>
            <w:r>
              <w:rPr>
                <w:b/>
                <w:bCs/>
                <w:spacing w:val="-2"/>
              </w:rPr>
              <w:t xml:space="preserve"> </w:t>
            </w:r>
            <w:r>
              <w:rPr>
                <w:b/>
                <w:bCs/>
              </w:rPr>
              <w:t>BHP</w:t>
            </w:r>
            <w:r>
              <w:rPr>
                <w:b/>
                <w:bCs/>
                <w:spacing w:val="-4"/>
              </w:rPr>
              <w:t xml:space="preserve"> </w:t>
            </w:r>
            <w:r>
              <w:rPr>
                <w:b/>
                <w:bCs/>
              </w:rPr>
              <w:t>/</w:t>
            </w:r>
            <w:r>
              <w:rPr>
                <w:b/>
                <w:bCs/>
                <w:spacing w:val="-5"/>
              </w:rPr>
              <w:t xml:space="preserve"> </w:t>
            </w:r>
            <w:r>
              <w:rPr>
                <w:b/>
                <w:bCs/>
              </w:rPr>
              <w:t>Specjalisty</w:t>
            </w:r>
            <w:r>
              <w:rPr>
                <w:b/>
                <w:bCs/>
                <w:spacing w:val="-1"/>
              </w:rPr>
              <w:t xml:space="preserve"> </w:t>
            </w:r>
            <w:r>
              <w:rPr>
                <w:b/>
                <w:bCs/>
              </w:rPr>
              <w:t>ds.</w:t>
            </w:r>
            <w:r>
              <w:rPr>
                <w:b/>
                <w:bCs/>
                <w:spacing w:val="-1"/>
              </w:rPr>
              <w:t xml:space="preserve"> </w:t>
            </w:r>
            <w:r>
              <w:rPr>
                <w:b/>
                <w:bCs/>
                <w:spacing w:val="-5"/>
              </w:rPr>
              <w:t>BHP</w:t>
            </w:r>
          </w:p>
          <w:p w14:paraId="19925626" w14:textId="77777777" w:rsidR="00082AD7" w:rsidRDefault="00082AD7">
            <w:pPr>
              <w:pStyle w:val="TableParagraph"/>
              <w:kinsoku w:val="0"/>
              <w:overflowPunct w:val="0"/>
              <w:spacing w:before="12"/>
              <w:rPr>
                <w:b/>
                <w:bCs/>
              </w:rPr>
            </w:pPr>
          </w:p>
          <w:p w14:paraId="1DFFB45E" w14:textId="77777777" w:rsidR="00082AD7" w:rsidRDefault="00082AD7">
            <w:pPr>
              <w:pStyle w:val="TableParagraph"/>
              <w:kinsoku w:val="0"/>
              <w:overflowPunct w:val="0"/>
              <w:ind w:right="67"/>
              <w:jc w:val="right"/>
              <w:rPr>
                <w:b/>
                <w:bCs/>
                <w:spacing w:val="-2"/>
              </w:rPr>
            </w:pPr>
            <w:r>
              <w:rPr>
                <w:b/>
                <w:bCs/>
                <w:spacing w:val="-2"/>
              </w:rPr>
              <w:t>……..............................................................................</w:t>
            </w:r>
          </w:p>
          <w:p w14:paraId="75B73557" w14:textId="77777777" w:rsidR="00082AD7" w:rsidRDefault="00082AD7">
            <w:pPr>
              <w:pStyle w:val="TableParagraph"/>
              <w:kinsoku w:val="0"/>
              <w:overflowPunct w:val="0"/>
              <w:spacing w:line="273" w:lineRule="exact"/>
              <w:ind w:right="60"/>
              <w:jc w:val="right"/>
              <w:rPr>
                <w:spacing w:val="-5"/>
              </w:rPr>
            </w:pPr>
            <w:r>
              <w:t>Podpis</w:t>
            </w:r>
            <w:r>
              <w:rPr>
                <w:spacing w:val="-4"/>
              </w:rPr>
              <w:t xml:space="preserve"> </w:t>
            </w:r>
            <w:r>
              <w:t>Koordynatora</w:t>
            </w:r>
            <w:r>
              <w:rPr>
                <w:spacing w:val="-4"/>
              </w:rPr>
              <w:t xml:space="preserve"> </w:t>
            </w:r>
            <w:r>
              <w:t>ds.</w:t>
            </w:r>
            <w:r>
              <w:rPr>
                <w:spacing w:val="52"/>
              </w:rPr>
              <w:t xml:space="preserve"> </w:t>
            </w:r>
            <w:r>
              <w:t>BHP</w:t>
            </w:r>
            <w:r>
              <w:rPr>
                <w:spacing w:val="-1"/>
              </w:rPr>
              <w:t xml:space="preserve"> </w:t>
            </w:r>
            <w:r>
              <w:t>/</w:t>
            </w:r>
            <w:r>
              <w:rPr>
                <w:spacing w:val="-1"/>
              </w:rPr>
              <w:t xml:space="preserve"> </w:t>
            </w:r>
            <w:r>
              <w:t>Specjalisty</w:t>
            </w:r>
            <w:r>
              <w:rPr>
                <w:spacing w:val="-5"/>
              </w:rPr>
              <w:t xml:space="preserve"> </w:t>
            </w:r>
            <w:r>
              <w:t>ds.</w:t>
            </w:r>
            <w:r>
              <w:rPr>
                <w:spacing w:val="-2"/>
              </w:rPr>
              <w:t xml:space="preserve"> </w:t>
            </w:r>
            <w:r>
              <w:rPr>
                <w:spacing w:val="-5"/>
              </w:rPr>
              <w:t>BHP</w:t>
            </w:r>
          </w:p>
        </w:tc>
      </w:tr>
      <w:tr w:rsidR="00797A78" w14:paraId="3FE2A426" w14:textId="77777777">
        <w:trPr>
          <w:trHeight w:val="2040"/>
        </w:trPr>
        <w:tc>
          <w:tcPr>
            <w:tcW w:w="9710" w:type="dxa"/>
            <w:gridSpan w:val="2"/>
            <w:tcBorders>
              <w:top w:val="single" w:sz="4" w:space="0" w:color="000000"/>
              <w:left w:val="single" w:sz="4" w:space="0" w:color="000000"/>
              <w:bottom w:val="single" w:sz="4" w:space="0" w:color="000000"/>
              <w:right w:val="single" w:sz="4" w:space="0" w:color="000000"/>
            </w:tcBorders>
          </w:tcPr>
          <w:p w14:paraId="080B1A51" w14:textId="77777777" w:rsidR="00082AD7" w:rsidRDefault="00082AD7">
            <w:pPr>
              <w:pStyle w:val="TableParagraph"/>
              <w:kinsoku w:val="0"/>
              <w:overflowPunct w:val="0"/>
              <w:spacing w:before="61"/>
              <w:ind w:left="69"/>
              <w:rPr>
                <w:b/>
                <w:bCs/>
                <w:spacing w:val="-2"/>
              </w:rPr>
            </w:pPr>
            <w:r>
              <w:rPr>
                <w:b/>
                <w:bCs/>
              </w:rPr>
              <w:t>Oświadczenie</w:t>
            </w:r>
            <w:r>
              <w:rPr>
                <w:b/>
                <w:bCs/>
                <w:spacing w:val="-8"/>
              </w:rPr>
              <w:t xml:space="preserve"> </w:t>
            </w:r>
            <w:r>
              <w:rPr>
                <w:b/>
                <w:bCs/>
                <w:spacing w:val="-2"/>
              </w:rPr>
              <w:t>Wykonawcy:</w:t>
            </w:r>
          </w:p>
          <w:p w14:paraId="2CFD447B" w14:textId="77777777" w:rsidR="00082AD7" w:rsidRDefault="00082AD7">
            <w:pPr>
              <w:pStyle w:val="TableParagraph"/>
              <w:kinsoku w:val="0"/>
              <w:overflowPunct w:val="0"/>
              <w:spacing w:before="159"/>
              <w:ind w:left="69" w:right="24"/>
            </w:pPr>
            <w:r>
              <w:t>Zobowiązuję</w:t>
            </w:r>
            <w:r>
              <w:rPr>
                <w:spacing w:val="-2"/>
              </w:rPr>
              <w:t xml:space="preserve"> </w:t>
            </w:r>
            <w:r>
              <w:t>się</w:t>
            </w:r>
            <w:r>
              <w:rPr>
                <w:spacing w:val="-2"/>
              </w:rPr>
              <w:t xml:space="preserve"> </w:t>
            </w:r>
            <w:r>
              <w:t>do</w:t>
            </w:r>
            <w:r>
              <w:rPr>
                <w:spacing w:val="-3"/>
              </w:rPr>
              <w:t xml:space="preserve"> </w:t>
            </w:r>
            <w:r>
              <w:t>zapłaty</w:t>
            </w:r>
            <w:r>
              <w:rPr>
                <w:spacing w:val="-2"/>
              </w:rPr>
              <w:t xml:space="preserve"> </w:t>
            </w:r>
            <w:r>
              <w:t>nałożonej</w:t>
            </w:r>
            <w:r>
              <w:rPr>
                <w:spacing w:val="-4"/>
              </w:rPr>
              <w:t xml:space="preserve"> </w:t>
            </w:r>
            <w:r>
              <w:t>kary</w:t>
            </w:r>
            <w:r>
              <w:rPr>
                <w:spacing w:val="-2"/>
              </w:rPr>
              <w:t xml:space="preserve"> </w:t>
            </w:r>
            <w:r>
              <w:t>pieniężnej</w:t>
            </w:r>
            <w:r>
              <w:rPr>
                <w:spacing w:val="-2"/>
              </w:rPr>
              <w:t xml:space="preserve"> </w:t>
            </w:r>
            <w:r>
              <w:t>lub</w:t>
            </w:r>
            <w:r>
              <w:rPr>
                <w:spacing w:val="-3"/>
              </w:rPr>
              <w:t xml:space="preserve"> </w:t>
            </w:r>
            <w:r>
              <w:t>w</w:t>
            </w:r>
            <w:r>
              <w:rPr>
                <w:spacing w:val="-3"/>
              </w:rPr>
              <w:t xml:space="preserve"> </w:t>
            </w:r>
            <w:r>
              <w:t>przypadku</w:t>
            </w:r>
            <w:r>
              <w:rPr>
                <w:spacing w:val="-3"/>
              </w:rPr>
              <w:t xml:space="preserve"> </w:t>
            </w:r>
            <w:r>
              <w:t>nie</w:t>
            </w:r>
            <w:r>
              <w:rPr>
                <w:spacing w:val="-6"/>
              </w:rPr>
              <w:t xml:space="preserve"> </w:t>
            </w:r>
            <w:r>
              <w:t>uiszczenia</w:t>
            </w:r>
            <w:r>
              <w:rPr>
                <w:spacing w:val="-2"/>
              </w:rPr>
              <w:t xml:space="preserve"> </w:t>
            </w:r>
            <w:r>
              <w:t>jej</w:t>
            </w:r>
            <w:r>
              <w:rPr>
                <w:spacing w:val="-4"/>
              </w:rPr>
              <w:t xml:space="preserve"> </w:t>
            </w:r>
            <w:r>
              <w:t>przeze mnie w terminie 7 dni od daty otrzymania niniejszej noty obciążeniowej, wyrażam zgodę na potrącenie ww. kwoty z należnego mi wynagrodzenia.</w:t>
            </w:r>
          </w:p>
          <w:p w14:paraId="0B38FF39" w14:textId="77777777" w:rsidR="00082AD7" w:rsidRDefault="00082AD7">
            <w:pPr>
              <w:pStyle w:val="TableParagraph"/>
              <w:kinsoku w:val="0"/>
              <w:overflowPunct w:val="0"/>
              <w:spacing w:before="62"/>
              <w:ind w:right="67"/>
              <w:jc w:val="right"/>
              <w:rPr>
                <w:b/>
                <w:bCs/>
                <w:spacing w:val="-2"/>
              </w:rPr>
            </w:pPr>
            <w:r>
              <w:rPr>
                <w:b/>
                <w:bCs/>
                <w:spacing w:val="-2"/>
              </w:rPr>
              <w:t>.........................................................</w:t>
            </w:r>
          </w:p>
          <w:p w14:paraId="24A3EDB3" w14:textId="77777777" w:rsidR="00082AD7" w:rsidRDefault="00082AD7">
            <w:pPr>
              <w:pStyle w:val="TableParagraph"/>
              <w:kinsoku w:val="0"/>
              <w:overflowPunct w:val="0"/>
              <w:spacing w:line="273" w:lineRule="exact"/>
              <w:ind w:right="58"/>
              <w:jc w:val="right"/>
              <w:rPr>
                <w:spacing w:val="-2"/>
              </w:rPr>
            </w:pPr>
            <w:r>
              <w:t>podpis</w:t>
            </w:r>
            <w:r>
              <w:rPr>
                <w:spacing w:val="-5"/>
              </w:rPr>
              <w:t xml:space="preserve"> </w:t>
            </w:r>
            <w:r>
              <w:t>Przedstawiciela</w:t>
            </w:r>
            <w:r>
              <w:rPr>
                <w:spacing w:val="-5"/>
              </w:rPr>
              <w:t xml:space="preserve"> </w:t>
            </w:r>
            <w:r>
              <w:rPr>
                <w:spacing w:val="-2"/>
              </w:rPr>
              <w:t>Wykonawcy</w:t>
            </w:r>
          </w:p>
        </w:tc>
      </w:tr>
    </w:tbl>
    <w:p w14:paraId="74C02184" w14:textId="77777777" w:rsidR="00082AD7" w:rsidRDefault="00082AD7">
      <w:pPr>
        <w:rPr>
          <w:b/>
          <w:bCs/>
          <w:sz w:val="20"/>
          <w:szCs w:val="20"/>
        </w:rPr>
        <w:sectPr w:rsidR="00082AD7">
          <w:footerReference w:type="default" r:id="rId18"/>
          <w:pgSz w:w="11910" w:h="16840"/>
          <w:pgMar w:top="1360" w:right="0" w:bottom="280" w:left="460" w:header="0" w:footer="0" w:gutter="0"/>
          <w:cols w:space="708"/>
          <w:noEndnote/>
        </w:sectPr>
      </w:pPr>
    </w:p>
    <w:p w14:paraId="09D2AB62" w14:textId="77777777" w:rsidR="00082AD7" w:rsidRDefault="00082AD7">
      <w:pPr>
        <w:pStyle w:val="Tekstpodstawowy"/>
        <w:kinsoku w:val="0"/>
        <w:overflowPunct w:val="0"/>
        <w:spacing w:before="37" w:line="391" w:lineRule="auto"/>
        <w:ind w:left="2094" w:right="977" w:firstLine="6577"/>
        <w:rPr>
          <w:b/>
          <w:bCs/>
        </w:rPr>
      </w:pPr>
      <w:r>
        <w:rPr>
          <w:b/>
          <w:bCs/>
        </w:rPr>
        <w:lastRenderedPageBreak/>
        <w:t>Załącznik</w:t>
      </w:r>
      <w:r>
        <w:rPr>
          <w:b/>
          <w:bCs/>
          <w:spacing w:val="-14"/>
        </w:rPr>
        <w:t xml:space="preserve"> </w:t>
      </w:r>
      <w:r>
        <w:rPr>
          <w:b/>
          <w:bCs/>
        </w:rPr>
        <w:t>nr</w:t>
      </w:r>
      <w:r>
        <w:rPr>
          <w:b/>
          <w:bCs/>
          <w:spacing w:val="-14"/>
        </w:rPr>
        <w:t xml:space="preserve"> </w:t>
      </w:r>
      <w:r>
        <w:rPr>
          <w:b/>
          <w:bCs/>
        </w:rPr>
        <w:t>4 WYTYCZNE DO IBWR (Instrukcja Bezpiecznego Wykonywania Robót)</w:t>
      </w:r>
    </w:p>
    <w:p w14:paraId="72058DC3" w14:textId="77777777" w:rsidR="00082AD7" w:rsidRDefault="00082AD7">
      <w:pPr>
        <w:pStyle w:val="Akapitzlist"/>
        <w:numPr>
          <w:ilvl w:val="0"/>
          <w:numId w:val="1"/>
        </w:numPr>
        <w:tabs>
          <w:tab w:val="left" w:pos="1522"/>
        </w:tabs>
        <w:kinsoku w:val="0"/>
        <w:overflowPunct w:val="0"/>
        <w:spacing w:before="125"/>
        <w:ind w:hanging="566"/>
        <w:jc w:val="left"/>
        <w:rPr>
          <w:b/>
          <w:bCs/>
          <w:spacing w:val="-4"/>
          <w:sz w:val="22"/>
          <w:szCs w:val="22"/>
        </w:rPr>
      </w:pPr>
      <w:r>
        <w:rPr>
          <w:b/>
          <w:bCs/>
          <w:sz w:val="22"/>
          <w:szCs w:val="22"/>
        </w:rPr>
        <w:t>Procedura</w:t>
      </w:r>
      <w:r>
        <w:rPr>
          <w:b/>
          <w:bCs/>
          <w:spacing w:val="-10"/>
          <w:sz w:val="22"/>
          <w:szCs w:val="22"/>
        </w:rPr>
        <w:t xml:space="preserve"> </w:t>
      </w:r>
      <w:r>
        <w:rPr>
          <w:b/>
          <w:bCs/>
          <w:sz w:val="22"/>
          <w:szCs w:val="22"/>
        </w:rPr>
        <w:t>wprowadzania</w:t>
      </w:r>
      <w:r>
        <w:rPr>
          <w:b/>
          <w:bCs/>
          <w:spacing w:val="-10"/>
          <w:sz w:val="22"/>
          <w:szCs w:val="22"/>
        </w:rPr>
        <w:t xml:space="preserve"> </w:t>
      </w:r>
      <w:r>
        <w:rPr>
          <w:b/>
          <w:bCs/>
          <w:spacing w:val="-4"/>
          <w:sz w:val="22"/>
          <w:szCs w:val="22"/>
        </w:rPr>
        <w:t>IBWR</w:t>
      </w:r>
    </w:p>
    <w:p w14:paraId="5A1C76C3" w14:textId="77777777" w:rsidR="00082AD7" w:rsidRDefault="00082AD7">
      <w:pPr>
        <w:pStyle w:val="Tekstpodstawowy"/>
        <w:kinsoku w:val="0"/>
        <w:overflowPunct w:val="0"/>
        <w:spacing w:before="22"/>
        <w:rPr>
          <w:b/>
          <w:bCs/>
          <w:sz w:val="22"/>
          <w:szCs w:val="22"/>
        </w:rPr>
      </w:pPr>
    </w:p>
    <w:p w14:paraId="1104F9AC" w14:textId="77777777" w:rsidR="00082AD7" w:rsidRDefault="00082AD7">
      <w:pPr>
        <w:pStyle w:val="Akapitzlist"/>
        <w:numPr>
          <w:ilvl w:val="1"/>
          <w:numId w:val="1"/>
        </w:numPr>
        <w:tabs>
          <w:tab w:val="left" w:pos="1522"/>
        </w:tabs>
        <w:kinsoku w:val="0"/>
        <w:overflowPunct w:val="0"/>
        <w:spacing w:line="249" w:lineRule="auto"/>
        <w:ind w:left="1522" w:right="1412" w:hanging="567"/>
        <w:rPr>
          <w:color w:val="000000"/>
          <w:sz w:val="22"/>
          <w:szCs w:val="22"/>
        </w:rPr>
      </w:pPr>
      <w:r>
        <w:rPr>
          <w:sz w:val="22"/>
          <w:szCs w:val="22"/>
        </w:rPr>
        <w:t>Przed przystąpieniem do wykonywania prac na terenie ZP, wykonawca zobowiązany jest dostarczyć do działu BHP Instrukcję Bezpiecznego Wykonania Robót (IBWR), celem jej zaopiniowania, dla prac wynikających z:</w:t>
      </w:r>
    </w:p>
    <w:p w14:paraId="06EB055E" w14:textId="77777777" w:rsidR="00082AD7" w:rsidRDefault="00082AD7">
      <w:pPr>
        <w:pStyle w:val="Akapitzlist"/>
        <w:numPr>
          <w:ilvl w:val="2"/>
          <w:numId w:val="1"/>
        </w:numPr>
        <w:tabs>
          <w:tab w:val="left" w:pos="1520"/>
        </w:tabs>
        <w:kinsoku w:val="0"/>
        <w:overflowPunct w:val="0"/>
        <w:spacing w:before="2"/>
        <w:ind w:left="1520" w:hanging="564"/>
        <w:jc w:val="left"/>
        <w:rPr>
          <w:spacing w:val="-2"/>
          <w:sz w:val="22"/>
          <w:szCs w:val="22"/>
        </w:rPr>
      </w:pPr>
      <w:r>
        <w:rPr>
          <w:sz w:val="22"/>
          <w:szCs w:val="22"/>
        </w:rPr>
        <w:t>ogólnego</w:t>
      </w:r>
      <w:r>
        <w:rPr>
          <w:spacing w:val="-5"/>
          <w:sz w:val="22"/>
          <w:szCs w:val="22"/>
        </w:rPr>
        <w:t xml:space="preserve"> </w:t>
      </w:r>
      <w:r>
        <w:rPr>
          <w:sz w:val="22"/>
          <w:szCs w:val="22"/>
        </w:rPr>
        <w:t>oszacowania</w:t>
      </w:r>
      <w:r>
        <w:rPr>
          <w:spacing w:val="-3"/>
          <w:sz w:val="22"/>
          <w:szCs w:val="22"/>
        </w:rPr>
        <w:t xml:space="preserve"> </w:t>
      </w:r>
      <w:r>
        <w:rPr>
          <w:sz w:val="22"/>
          <w:szCs w:val="22"/>
        </w:rPr>
        <w:t>ryzyka,</w:t>
      </w:r>
      <w:r>
        <w:rPr>
          <w:spacing w:val="-3"/>
          <w:sz w:val="22"/>
          <w:szCs w:val="22"/>
        </w:rPr>
        <w:t xml:space="preserve"> </w:t>
      </w:r>
      <w:r>
        <w:rPr>
          <w:sz w:val="22"/>
          <w:szCs w:val="22"/>
        </w:rPr>
        <w:t>które</w:t>
      </w:r>
      <w:r>
        <w:rPr>
          <w:spacing w:val="-3"/>
          <w:sz w:val="22"/>
          <w:szCs w:val="22"/>
        </w:rPr>
        <w:t xml:space="preserve"> </w:t>
      </w:r>
      <w:r>
        <w:rPr>
          <w:sz w:val="22"/>
          <w:szCs w:val="22"/>
        </w:rPr>
        <w:t>znajduje</w:t>
      </w:r>
      <w:r>
        <w:rPr>
          <w:spacing w:val="-3"/>
          <w:sz w:val="22"/>
          <w:szCs w:val="22"/>
        </w:rPr>
        <w:t xml:space="preserve"> </w:t>
      </w:r>
      <w:r>
        <w:rPr>
          <w:sz w:val="22"/>
          <w:szCs w:val="22"/>
        </w:rPr>
        <w:t>się</w:t>
      </w:r>
      <w:r>
        <w:rPr>
          <w:spacing w:val="-5"/>
          <w:sz w:val="22"/>
          <w:szCs w:val="22"/>
        </w:rPr>
        <w:t xml:space="preserve"> </w:t>
      </w:r>
      <w:r>
        <w:rPr>
          <w:sz w:val="22"/>
          <w:szCs w:val="22"/>
        </w:rPr>
        <w:t>w</w:t>
      </w:r>
      <w:r>
        <w:rPr>
          <w:spacing w:val="-2"/>
          <w:sz w:val="22"/>
          <w:szCs w:val="22"/>
        </w:rPr>
        <w:t xml:space="preserve"> </w:t>
      </w:r>
      <w:r>
        <w:rPr>
          <w:sz w:val="22"/>
          <w:szCs w:val="22"/>
        </w:rPr>
        <w:t>planie</w:t>
      </w:r>
      <w:r>
        <w:rPr>
          <w:spacing w:val="-3"/>
          <w:sz w:val="22"/>
          <w:szCs w:val="22"/>
        </w:rPr>
        <w:t xml:space="preserve"> </w:t>
      </w:r>
      <w:r>
        <w:rPr>
          <w:sz w:val="22"/>
          <w:szCs w:val="22"/>
        </w:rPr>
        <w:t>BIOZ</w:t>
      </w:r>
      <w:r>
        <w:rPr>
          <w:spacing w:val="-4"/>
          <w:sz w:val="22"/>
          <w:szCs w:val="22"/>
        </w:rPr>
        <w:t xml:space="preserve"> </w:t>
      </w:r>
      <w:r>
        <w:rPr>
          <w:sz w:val="22"/>
          <w:szCs w:val="22"/>
        </w:rPr>
        <w:t>(jeżeli</w:t>
      </w:r>
      <w:r>
        <w:rPr>
          <w:spacing w:val="-5"/>
          <w:sz w:val="22"/>
          <w:szCs w:val="22"/>
        </w:rPr>
        <w:t xml:space="preserve"> </w:t>
      </w:r>
      <w:r>
        <w:rPr>
          <w:spacing w:val="-2"/>
          <w:sz w:val="22"/>
          <w:szCs w:val="22"/>
        </w:rPr>
        <w:t>wymagany),</w:t>
      </w:r>
    </w:p>
    <w:p w14:paraId="01399E60" w14:textId="77777777" w:rsidR="00082AD7" w:rsidRDefault="00082AD7">
      <w:pPr>
        <w:pStyle w:val="Akapitzlist"/>
        <w:numPr>
          <w:ilvl w:val="2"/>
          <w:numId w:val="1"/>
        </w:numPr>
        <w:tabs>
          <w:tab w:val="left" w:pos="1520"/>
        </w:tabs>
        <w:kinsoku w:val="0"/>
        <w:overflowPunct w:val="0"/>
        <w:spacing w:before="12"/>
        <w:ind w:left="1520" w:hanging="564"/>
        <w:jc w:val="left"/>
        <w:rPr>
          <w:spacing w:val="-2"/>
          <w:sz w:val="22"/>
          <w:szCs w:val="22"/>
        </w:rPr>
      </w:pPr>
      <w:r>
        <w:rPr>
          <w:sz w:val="22"/>
          <w:szCs w:val="22"/>
        </w:rPr>
        <w:t>szczegółowego</w:t>
      </w:r>
      <w:r>
        <w:rPr>
          <w:spacing w:val="-8"/>
          <w:sz w:val="22"/>
          <w:szCs w:val="22"/>
        </w:rPr>
        <w:t xml:space="preserve"> </w:t>
      </w:r>
      <w:r>
        <w:rPr>
          <w:sz w:val="22"/>
          <w:szCs w:val="22"/>
        </w:rPr>
        <w:t>oszacowania</w:t>
      </w:r>
      <w:r>
        <w:rPr>
          <w:spacing w:val="-6"/>
          <w:sz w:val="22"/>
          <w:szCs w:val="22"/>
        </w:rPr>
        <w:t xml:space="preserve"> </w:t>
      </w:r>
      <w:r>
        <w:rPr>
          <w:sz w:val="22"/>
          <w:szCs w:val="22"/>
        </w:rPr>
        <w:t>ryzyka</w:t>
      </w:r>
      <w:r>
        <w:rPr>
          <w:spacing w:val="-4"/>
          <w:sz w:val="22"/>
          <w:szCs w:val="22"/>
        </w:rPr>
        <w:t xml:space="preserve"> </w:t>
      </w:r>
      <w:r>
        <w:rPr>
          <w:sz w:val="22"/>
          <w:szCs w:val="22"/>
        </w:rPr>
        <w:t>przygotowanego</w:t>
      </w:r>
      <w:r>
        <w:rPr>
          <w:spacing w:val="-6"/>
          <w:sz w:val="22"/>
          <w:szCs w:val="22"/>
        </w:rPr>
        <w:t xml:space="preserve"> </w:t>
      </w:r>
      <w:r>
        <w:rPr>
          <w:sz w:val="22"/>
          <w:szCs w:val="22"/>
        </w:rPr>
        <w:t>przez</w:t>
      </w:r>
      <w:r>
        <w:rPr>
          <w:spacing w:val="-5"/>
          <w:sz w:val="22"/>
          <w:szCs w:val="22"/>
        </w:rPr>
        <w:t xml:space="preserve"> </w:t>
      </w:r>
      <w:r>
        <w:rPr>
          <w:spacing w:val="-2"/>
          <w:sz w:val="22"/>
          <w:szCs w:val="22"/>
        </w:rPr>
        <w:t>Wykonawcę,</w:t>
      </w:r>
    </w:p>
    <w:p w14:paraId="1A7D7755" w14:textId="77777777" w:rsidR="00082AD7" w:rsidRDefault="00082AD7">
      <w:pPr>
        <w:pStyle w:val="Akapitzlist"/>
        <w:numPr>
          <w:ilvl w:val="2"/>
          <w:numId w:val="1"/>
        </w:numPr>
        <w:tabs>
          <w:tab w:val="left" w:pos="1501"/>
        </w:tabs>
        <w:kinsoku w:val="0"/>
        <w:overflowPunct w:val="0"/>
        <w:spacing w:before="10"/>
        <w:ind w:left="1501" w:hanging="545"/>
        <w:jc w:val="left"/>
        <w:rPr>
          <w:spacing w:val="-2"/>
          <w:sz w:val="22"/>
          <w:szCs w:val="22"/>
        </w:rPr>
      </w:pPr>
      <w:r>
        <w:rPr>
          <w:sz w:val="22"/>
          <w:szCs w:val="22"/>
        </w:rPr>
        <w:t>ustawy</w:t>
      </w:r>
      <w:r>
        <w:rPr>
          <w:spacing w:val="-2"/>
          <w:sz w:val="22"/>
          <w:szCs w:val="22"/>
        </w:rPr>
        <w:t xml:space="preserve"> </w:t>
      </w:r>
      <w:r>
        <w:rPr>
          <w:sz w:val="22"/>
          <w:szCs w:val="22"/>
        </w:rPr>
        <w:t>z</w:t>
      </w:r>
      <w:r>
        <w:rPr>
          <w:spacing w:val="-5"/>
          <w:sz w:val="22"/>
          <w:szCs w:val="22"/>
        </w:rPr>
        <w:t xml:space="preserve"> </w:t>
      </w:r>
      <w:r>
        <w:rPr>
          <w:sz w:val="22"/>
          <w:szCs w:val="22"/>
        </w:rPr>
        <w:t>dnia</w:t>
      </w:r>
      <w:r>
        <w:rPr>
          <w:spacing w:val="-3"/>
          <w:sz w:val="22"/>
          <w:szCs w:val="22"/>
        </w:rPr>
        <w:t xml:space="preserve"> </w:t>
      </w:r>
      <w:r>
        <w:rPr>
          <w:sz w:val="22"/>
          <w:szCs w:val="22"/>
        </w:rPr>
        <w:t>7</w:t>
      </w:r>
      <w:r>
        <w:rPr>
          <w:spacing w:val="-3"/>
          <w:sz w:val="22"/>
          <w:szCs w:val="22"/>
        </w:rPr>
        <w:t xml:space="preserve"> </w:t>
      </w:r>
      <w:r>
        <w:rPr>
          <w:sz w:val="22"/>
          <w:szCs w:val="22"/>
        </w:rPr>
        <w:t>lipca</w:t>
      </w:r>
      <w:r>
        <w:rPr>
          <w:spacing w:val="-7"/>
          <w:sz w:val="22"/>
          <w:szCs w:val="22"/>
        </w:rPr>
        <w:t xml:space="preserve"> </w:t>
      </w:r>
      <w:r>
        <w:rPr>
          <w:sz w:val="22"/>
          <w:szCs w:val="22"/>
        </w:rPr>
        <w:t>1994</w:t>
      </w:r>
      <w:r>
        <w:rPr>
          <w:spacing w:val="-4"/>
          <w:sz w:val="22"/>
          <w:szCs w:val="22"/>
        </w:rPr>
        <w:t xml:space="preserve"> </w:t>
      </w:r>
      <w:r>
        <w:rPr>
          <w:sz w:val="22"/>
          <w:szCs w:val="22"/>
        </w:rPr>
        <w:t>Prawo</w:t>
      </w:r>
      <w:r>
        <w:rPr>
          <w:spacing w:val="-3"/>
          <w:sz w:val="22"/>
          <w:szCs w:val="22"/>
        </w:rPr>
        <w:t xml:space="preserve"> </w:t>
      </w:r>
      <w:r>
        <w:rPr>
          <w:sz w:val="22"/>
          <w:szCs w:val="22"/>
        </w:rPr>
        <w:t>Budowlane</w:t>
      </w:r>
      <w:r>
        <w:rPr>
          <w:spacing w:val="-2"/>
          <w:sz w:val="22"/>
          <w:szCs w:val="22"/>
        </w:rPr>
        <w:t xml:space="preserve"> </w:t>
      </w:r>
      <w:r>
        <w:rPr>
          <w:sz w:val="22"/>
          <w:szCs w:val="22"/>
        </w:rPr>
        <w:t>art.</w:t>
      </w:r>
      <w:r>
        <w:rPr>
          <w:spacing w:val="-3"/>
          <w:sz w:val="22"/>
          <w:szCs w:val="22"/>
        </w:rPr>
        <w:t xml:space="preserve"> </w:t>
      </w:r>
      <w:r>
        <w:rPr>
          <w:sz w:val="22"/>
          <w:szCs w:val="22"/>
        </w:rPr>
        <w:t>21a.</w:t>
      </w:r>
      <w:r>
        <w:rPr>
          <w:spacing w:val="-2"/>
          <w:sz w:val="22"/>
          <w:szCs w:val="22"/>
        </w:rPr>
        <w:t xml:space="preserve"> ust2:</w:t>
      </w:r>
    </w:p>
    <w:p w14:paraId="5A57C308" w14:textId="77777777" w:rsidR="00082AD7" w:rsidRDefault="00082AD7">
      <w:pPr>
        <w:pStyle w:val="Tekstpodstawowy"/>
        <w:kinsoku w:val="0"/>
        <w:overflowPunct w:val="0"/>
        <w:spacing w:before="25"/>
        <w:rPr>
          <w:sz w:val="22"/>
          <w:szCs w:val="22"/>
        </w:rPr>
      </w:pPr>
    </w:p>
    <w:p w14:paraId="73E1F65D" w14:textId="77777777" w:rsidR="00082AD7" w:rsidRDefault="00082AD7">
      <w:pPr>
        <w:pStyle w:val="Akapitzlist"/>
        <w:numPr>
          <w:ilvl w:val="1"/>
          <w:numId w:val="1"/>
        </w:numPr>
        <w:tabs>
          <w:tab w:val="left" w:pos="1875"/>
        </w:tabs>
        <w:kinsoku w:val="0"/>
        <w:overflowPunct w:val="0"/>
        <w:ind w:left="1875" w:hanging="919"/>
        <w:rPr>
          <w:color w:val="000000"/>
          <w:spacing w:val="-2"/>
          <w:sz w:val="22"/>
          <w:szCs w:val="22"/>
        </w:rPr>
      </w:pPr>
      <w:r>
        <w:rPr>
          <w:sz w:val="22"/>
          <w:szCs w:val="22"/>
        </w:rPr>
        <w:t>Instrukcję</w:t>
      </w:r>
      <w:r>
        <w:rPr>
          <w:spacing w:val="47"/>
          <w:sz w:val="22"/>
          <w:szCs w:val="22"/>
        </w:rPr>
        <w:t xml:space="preserve"> </w:t>
      </w:r>
      <w:r>
        <w:rPr>
          <w:sz w:val="22"/>
          <w:szCs w:val="22"/>
        </w:rPr>
        <w:t>Bezpiecznego</w:t>
      </w:r>
      <w:r>
        <w:rPr>
          <w:spacing w:val="49"/>
          <w:sz w:val="22"/>
          <w:szCs w:val="22"/>
        </w:rPr>
        <w:t xml:space="preserve"> </w:t>
      </w:r>
      <w:r>
        <w:rPr>
          <w:sz w:val="22"/>
          <w:szCs w:val="22"/>
        </w:rPr>
        <w:t>Wykonywania</w:t>
      </w:r>
      <w:r>
        <w:rPr>
          <w:spacing w:val="51"/>
          <w:sz w:val="22"/>
          <w:szCs w:val="22"/>
        </w:rPr>
        <w:t xml:space="preserve"> </w:t>
      </w:r>
      <w:r>
        <w:rPr>
          <w:sz w:val="22"/>
          <w:szCs w:val="22"/>
        </w:rPr>
        <w:t>Robót</w:t>
      </w:r>
      <w:r>
        <w:rPr>
          <w:spacing w:val="50"/>
          <w:sz w:val="22"/>
          <w:szCs w:val="22"/>
        </w:rPr>
        <w:t xml:space="preserve"> </w:t>
      </w:r>
      <w:r>
        <w:rPr>
          <w:sz w:val="22"/>
          <w:szCs w:val="22"/>
        </w:rPr>
        <w:t>sporządza</w:t>
      </w:r>
      <w:r>
        <w:rPr>
          <w:spacing w:val="48"/>
          <w:sz w:val="22"/>
          <w:szCs w:val="22"/>
        </w:rPr>
        <w:t xml:space="preserve"> </w:t>
      </w:r>
      <w:r>
        <w:rPr>
          <w:sz w:val="22"/>
          <w:szCs w:val="22"/>
        </w:rPr>
        <w:t>się,</w:t>
      </w:r>
      <w:r>
        <w:rPr>
          <w:spacing w:val="50"/>
          <w:sz w:val="22"/>
          <w:szCs w:val="22"/>
        </w:rPr>
        <w:t xml:space="preserve"> </w:t>
      </w:r>
      <w:r>
        <w:rPr>
          <w:sz w:val="22"/>
          <w:szCs w:val="22"/>
        </w:rPr>
        <w:t>jeżeli</w:t>
      </w:r>
      <w:r>
        <w:rPr>
          <w:spacing w:val="45"/>
          <w:sz w:val="22"/>
          <w:szCs w:val="22"/>
        </w:rPr>
        <w:t xml:space="preserve"> </w:t>
      </w:r>
      <w:r>
        <w:rPr>
          <w:sz w:val="22"/>
          <w:szCs w:val="22"/>
        </w:rPr>
        <w:t>wykonywany</w:t>
      </w:r>
      <w:r>
        <w:rPr>
          <w:spacing w:val="50"/>
          <w:sz w:val="22"/>
          <w:szCs w:val="22"/>
        </w:rPr>
        <w:t xml:space="preserve"> </w:t>
      </w:r>
      <w:r>
        <w:rPr>
          <w:spacing w:val="-2"/>
          <w:sz w:val="22"/>
          <w:szCs w:val="22"/>
        </w:rPr>
        <w:t>będzie</w:t>
      </w:r>
    </w:p>
    <w:p w14:paraId="3EB537E2" w14:textId="77777777" w:rsidR="00082AD7" w:rsidRDefault="00082AD7">
      <w:pPr>
        <w:pStyle w:val="Tekstpodstawowy"/>
        <w:kinsoku w:val="0"/>
        <w:overflowPunct w:val="0"/>
        <w:spacing w:before="10"/>
        <w:ind w:left="1522"/>
        <w:jc w:val="both"/>
        <w:rPr>
          <w:spacing w:val="-2"/>
          <w:sz w:val="22"/>
          <w:szCs w:val="22"/>
        </w:rPr>
      </w:pPr>
      <w:r>
        <w:rPr>
          <w:sz w:val="22"/>
          <w:szCs w:val="22"/>
        </w:rPr>
        <w:t>przynajmniej</w:t>
      </w:r>
      <w:r>
        <w:rPr>
          <w:spacing w:val="-7"/>
          <w:sz w:val="22"/>
          <w:szCs w:val="22"/>
        </w:rPr>
        <w:t xml:space="preserve"> </w:t>
      </w:r>
      <w:r>
        <w:rPr>
          <w:sz w:val="22"/>
          <w:szCs w:val="22"/>
        </w:rPr>
        <w:t>jeden</w:t>
      </w:r>
      <w:r>
        <w:rPr>
          <w:spacing w:val="-5"/>
          <w:sz w:val="22"/>
          <w:szCs w:val="22"/>
        </w:rPr>
        <w:t xml:space="preserve"> </w:t>
      </w:r>
      <w:r>
        <w:rPr>
          <w:sz w:val="22"/>
          <w:szCs w:val="22"/>
        </w:rPr>
        <w:t>z</w:t>
      </w:r>
      <w:r>
        <w:rPr>
          <w:spacing w:val="-6"/>
          <w:sz w:val="22"/>
          <w:szCs w:val="22"/>
        </w:rPr>
        <w:t xml:space="preserve"> </w:t>
      </w:r>
      <w:r>
        <w:rPr>
          <w:sz w:val="22"/>
          <w:szCs w:val="22"/>
        </w:rPr>
        <w:t>niżej</w:t>
      </w:r>
      <w:r>
        <w:rPr>
          <w:spacing w:val="-9"/>
          <w:sz w:val="22"/>
          <w:szCs w:val="22"/>
        </w:rPr>
        <w:t xml:space="preserve"> </w:t>
      </w:r>
      <w:r>
        <w:rPr>
          <w:sz w:val="22"/>
          <w:szCs w:val="22"/>
        </w:rPr>
        <w:t>wymienionych</w:t>
      </w:r>
      <w:r>
        <w:rPr>
          <w:spacing w:val="-4"/>
          <w:sz w:val="22"/>
          <w:szCs w:val="22"/>
        </w:rPr>
        <w:t xml:space="preserve"> </w:t>
      </w:r>
      <w:r>
        <w:rPr>
          <w:sz w:val="22"/>
          <w:szCs w:val="22"/>
        </w:rPr>
        <w:t>rodzajów</w:t>
      </w:r>
      <w:r>
        <w:rPr>
          <w:spacing w:val="-4"/>
          <w:sz w:val="22"/>
          <w:szCs w:val="22"/>
        </w:rPr>
        <w:t xml:space="preserve"> </w:t>
      </w:r>
      <w:r>
        <w:rPr>
          <w:spacing w:val="-2"/>
          <w:sz w:val="22"/>
          <w:szCs w:val="22"/>
        </w:rPr>
        <w:t>robót:</w:t>
      </w:r>
    </w:p>
    <w:p w14:paraId="492DBABC" w14:textId="77777777" w:rsidR="00082AD7" w:rsidRDefault="00082AD7">
      <w:pPr>
        <w:pStyle w:val="Akapitzlist"/>
        <w:numPr>
          <w:ilvl w:val="2"/>
          <w:numId w:val="1"/>
        </w:numPr>
        <w:tabs>
          <w:tab w:val="left" w:pos="1522"/>
          <w:tab w:val="left" w:pos="1630"/>
        </w:tabs>
        <w:kinsoku w:val="0"/>
        <w:overflowPunct w:val="0"/>
        <w:spacing w:before="12" w:line="249" w:lineRule="auto"/>
        <w:ind w:right="1413" w:hanging="567"/>
        <w:rPr>
          <w:sz w:val="22"/>
          <w:szCs w:val="22"/>
        </w:rPr>
      </w:pPr>
      <w:r>
        <w:rPr>
          <w:sz w:val="22"/>
          <w:szCs w:val="22"/>
        </w:rPr>
        <w:tab/>
        <w:t>których charakter, organizacja lub miejsce prowadzenia stwarza szczególnie wysokie ryzyko powstania zagrożenia bezpieczeństwa i zdrowia ludzi, a w szczególności przysypania ziemią lub upadku z wysokości,</w:t>
      </w:r>
    </w:p>
    <w:p w14:paraId="7A618BC5" w14:textId="77777777" w:rsidR="00082AD7" w:rsidRDefault="00082AD7">
      <w:pPr>
        <w:pStyle w:val="Akapitzlist"/>
        <w:numPr>
          <w:ilvl w:val="2"/>
          <w:numId w:val="1"/>
        </w:numPr>
        <w:tabs>
          <w:tab w:val="left" w:pos="1681"/>
        </w:tabs>
        <w:kinsoku w:val="0"/>
        <w:overflowPunct w:val="0"/>
        <w:spacing w:before="3"/>
        <w:ind w:left="1681" w:hanging="725"/>
        <w:rPr>
          <w:spacing w:val="-2"/>
          <w:sz w:val="22"/>
          <w:szCs w:val="22"/>
        </w:rPr>
      </w:pPr>
      <w:r>
        <w:rPr>
          <w:sz w:val="22"/>
          <w:szCs w:val="22"/>
        </w:rPr>
        <w:t>przy</w:t>
      </w:r>
      <w:r>
        <w:rPr>
          <w:spacing w:val="58"/>
          <w:w w:val="150"/>
          <w:sz w:val="22"/>
          <w:szCs w:val="22"/>
        </w:rPr>
        <w:t xml:space="preserve"> </w:t>
      </w:r>
      <w:r>
        <w:rPr>
          <w:sz w:val="22"/>
          <w:szCs w:val="22"/>
        </w:rPr>
        <w:t>prowadzeniu,</w:t>
      </w:r>
      <w:r>
        <w:rPr>
          <w:spacing w:val="58"/>
          <w:w w:val="150"/>
          <w:sz w:val="22"/>
          <w:szCs w:val="22"/>
        </w:rPr>
        <w:t xml:space="preserve"> </w:t>
      </w:r>
      <w:r>
        <w:rPr>
          <w:sz w:val="22"/>
          <w:szCs w:val="22"/>
        </w:rPr>
        <w:t>których</w:t>
      </w:r>
      <w:r>
        <w:rPr>
          <w:spacing w:val="79"/>
          <w:sz w:val="22"/>
          <w:szCs w:val="22"/>
        </w:rPr>
        <w:t xml:space="preserve"> </w:t>
      </w:r>
      <w:r>
        <w:rPr>
          <w:sz w:val="22"/>
          <w:szCs w:val="22"/>
        </w:rPr>
        <w:t>występują</w:t>
      </w:r>
      <w:r>
        <w:rPr>
          <w:spacing w:val="58"/>
          <w:w w:val="150"/>
          <w:sz w:val="22"/>
          <w:szCs w:val="22"/>
        </w:rPr>
        <w:t xml:space="preserve"> </w:t>
      </w:r>
      <w:r>
        <w:rPr>
          <w:sz w:val="22"/>
          <w:szCs w:val="22"/>
        </w:rPr>
        <w:t>działania</w:t>
      </w:r>
      <w:r>
        <w:rPr>
          <w:spacing w:val="58"/>
          <w:w w:val="150"/>
          <w:sz w:val="22"/>
          <w:szCs w:val="22"/>
        </w:rPr>
        <w:t xml:space="preserve"> </w:t>
      </w:r>
      <w:r>
        <w:rPr>
          <w:sz w:val="22"/>
          <w:szCs w:val="22"/>
        </w:rPr>
        <w:t>substancji</w:t>
      </w:r>
      <w:r>
        <w:rPr>
          <w:spacing w:val="57"/>
          <w:w w:val="150"/>
          <w:sz w:val="22"/>
          <w:szCs w:val="22"/>
        </w:rPr>
        <w:t xml:space="preserve"> </w:t>
      </w:r>
      <w:r>
        <w:rPr>
          <w:sz w:val="22"/>
          <w:szCs w:val="22"/>
        </w:rPr>
        <w:t>chemicznych</w:t>
      </w:r>
      <w:r>
        <w:rPr>
          <w:spacing w:val="58"/>
          <w:w w:val="150"/>
          <w:sz w:val="22"/>
          <w:szCs w:val="22"/>
        </w:rPr>
        <w:t xml:space="preserve"> </w:t>
      </w:r>
      <w:r>
        <w:rPr>
          <w:sz w:val="22"/>
          <w:szCs w:val="22"/>
        </w:rPr>
        <w:t>lub</w:t>
      </w:r>
      <w:r>
        <w:rPr>
          <w:spacing w:val="56"/>
          <w:w w:val="150"/>
          <w:sz w:val="22"/>
          <w:szCs w:val="22"/>
        </w:rPr>
        <w:t xml:space="preserve"> </w:t>
      </w:r>
      <w:r>
        <w:rPr>
          <w:spacing w:val="-2"/>
          <w:sz w:val="22"/>
          <w:szCs w:val="22"/>
        </w:rPr>
        <w:t>czynników</w:t>
      </w:r>
    </w:p>
    <w:p w14:paraId="0B3BFDBB" w14:textId="77777777" w:rsidR="00082AD7" w:rsidRDefault="00082AD7">
      <w:pPr>
        <w:pStyle w:val="Tekstpodstawowy"/>
        <w:kinsoku w:val="0"/>
        <w:overflowPunct w:val="0"/>
        <w:spacing w:before="12"/>
        <w:ind w:left="1522"/>
        <w:jc w:val="both"/>
        <w:rPr>
          <w:spacing w:val="-2"/>
          <w:sz w:val="22"/>
          <w:szCs w:val="22"/>
        </w:rPr>
      </w:pPr>
      <w:r>
        <w:rPr>
          <w:sz w:val="22"/>
          <w:szCs w:val="22"/>
        </w:rPr>
        <w:t>biologicznych</w:t>
      </w:r>
      <w:r>
        <w:rPr>
          <w:spacing w:val="-10"/>
          <w:sz w:val="22"/>
          <w:szCs w:val="22"/>
        </w:rPr>
        <w:t xml:space="preserve"> </w:t>
      </w:r>
      <w:r>
        <w:rPr>
          <w:sz w:val="22"/>
          <w:szCs w:val="22"/>
        </w:rPr>
        <w:t>zagrażających</w:t>
      </w:r>
      <w:r>
        <w:rPr>
          <w:spacing w:val="-7"/>
          <w:sz w:val="22"/>
          <w:szCs w:val="22"/>
        </w:rPr>
        <w:t xml:space="preserve"> </w:t>
      </w:r>
      <w:r>
        <w:rPr>
          <w:sz w:val="22"/>
          <w:szCs w:val="22"/>
        </w:rPr>
        <w:t>bezpieczeństwu</w:t>
      </w:r>
      <w:r>
        <w:rPr>
          <w:spacing w:val="-10"/>
          <w:sz w:val="22"/>
          <w:szCs w:val="22"/>
        </w:rPr>
        <w:t xml:space="preserve"> </w:t>
      </w:r>
      <w:r>
        <w:rPr>
          <w:sz w:val="22"/>
          <w:szCs w:val="22"/>
        </w:rPr>
        <w:t>i</w:t>
      </w:r>
      <w:r>
        <w:rPr>
          <w:spacing w:val="-7"/>
          <w:sz w:val="22"/>
          <w:szCs w:val="22"/>
        </w:rPr>
        <w:t xml:space="preserve"> </w:t>
      </w:r>
      <w:r>
        <w:rPr>
          <w:sz w:val="22"/>
          <w:szCs w:val="22"/>
        </w:rPr>
        <w:t>zdrowiu</w:t>
      </w:r>
      <w:r>
        <w:rPr>
          <w:spacing w:val="-7"/>
          <w:sz w:val="22"/>
          <w:szCs w:val="22"/>
        </w:rPr>
        <w:t xml:space="preserve"> </w:t>
      </w:r>
      <w:r>
        <w:rPr>
          <w:spacing w:val="-2"/>
          <w:sz w:val="22"/>
          <w:szCs w:val="22"/>
        </w:rPr>
        <w:t>ludzi,</w:t>
      </w:r>
    </w:p>
    <w:p w14:paraId="17819779" w14:textId="77777777" w:rsidR="00082AD7" w:rsidRDefault="00082AD7">
      <w:pPr>
        <w:pStyle w:val="Akapitzlist"/>
        <w:numPr>
          <w:ilvl w:val="2"/>
          <w:numId w:val="1"/>
        </w:numPr>
        <w:tabs>
          <w:tab w:val="left" w:pos="1552"/>
        </w:tabs>
        <w:kinsoku w:val="0"/>
        <w:overflowPunct w:val="0"/>
        <w:spacing w:before="10"/>
        <w:ind w:left="1552" w:hanging="596"/>
        <w:jc w:val="left"/>
        <w:rPr>
          <w:spacing w:val="-2"/>
          <w:sz w:val="22"/>
          <w:szCs w:val="22"/>
        </w:rPr>
      </w:pPr>
      <w:r>
        <w:rPr>
          <w:sz w:val="22"/>
          <w:szCs w:val="22"/>
        </w:rPr>
        <w:t>stwarzających</w:t>
      </w:r>
      <w:r>
        <w:rPr>
          <w:spacing w:val="-11"/>
          <w:sz w:val="22"/>
          <w:szCs w:val="22"/>
        </w:rPr>
        <w:t xml:space="preserve"> </w:t>
      </w:r>
      <w:r>
        <w:rPr>
          <w:sz w:val="22"/>
          <w:szCs w:val="22"/>
        </w:rPr>
        <w:t>zagrożenie</w:t>
      </w:r>
      <w:r>
        <w:rPr>
          <w:spacing w:val="-10"/>
          <w:sz w:val="22"/>
          <w:szCs w:val="22"/>
        </w:rPr>
        <w:t xml:space="preserve"> </w:t>
      </w:r>
      <w:r>
        <w:rPr>
          <w:sz w:val="22"/>
          <w:szCs w:val="22"/>
        </w:rPr>
        <w:t>promieniowaniem</w:t>
      </w:r>
      <w:r>
        <w:rPr>
          <w:spacing w:val="-11"/>
          <w:sz w:val="22"/>
          <w:szCs w:val="22"/>
        </w:rPr>
        <w:t xml:space="preserve"> </w:t>
      </w:r>
      <w:r>
        <w:rPr>
          <w:spacing w:val="-2"/>
          <w:sz w:val="22"/>
          <w:szCs w:val="22"/>
        </w:rPr>
        <w:t>jonizującym,</w:t>
      </w:r>
    </w:p>
    <w:p w14:paraId="619CBAB2" w14:textId="77777777" w:rsidR="00082AD7" w:rsidRDefault="00082AD7">
      <w:pPr>
        <w:pStyle w:val="Akapitzlist"/>
        <w:numPr>
          <w:ilvl w:val="2"/>
          <w:numId w:val="1"/>
        </w:numPr>
        <w:tabs>
          <w:tab w:val="left" w:pos="1552"/>
        </w:tabs>
        <w:kinsoku w:val="0"/>
        <w:overflowPunct w:val="0"/>
        <w:spacing w:before="12"/>
        <w:ind w:left="1552" w:hanging="596"/>
        <w:jc w:val="left"/>
        <w:rPr>
          <w:spacing w:val="-2"/>
          <w:sz w:val="22"/>
          <w:szCs w:val="22"/>
        </w:rPr>
      </w:pPr>
      <w:r>
        <w:rPr>
          <w:sz w:val="22"/>
          <w:szCs w:val="22"/>
        </w:rPr>
        <w:t>prowadzonych</w:t>
      </w:r>
      <w:r>
        <w:rPr>
          <w:spacing w:val="-10"/>
          <w:sz w:val="22"/>
          <w:szCs w:val="22"/>
        </w:rPr>
        <w:t xml:space="preserve"> </w:t>
      </w:r>
      <w:r>
        <w:rPr>
          <w:sz w:val="22"/>
          <w:szCs w:val="22"/>
        </w:rPr>
        <w:t>w</w:t>
      </w:r>
      <w:r>
        <w:rPr>
          <w:spacing w:val="-3"/>
          <w:sz w:val="22"/>
          <w:szCs w:val="22"/>
        </w:rPr>
        <w:t xml:space="preserve"> </w:t>
      </w:r>
      <w:r>
        <w:rPr>
          <w:sz w:val="22"/>
          <w:szCs w:val="22"/>
        </w:rPr>
        <w:t>pobliżu</w:t>
      </w:r>
      <w:r>
        <w:rPr>
          <w:spacing w:val="-5"/>
          <w:sz w:val="22"/>
          <w:szCs w:val="22"/>
        </w:rPr>
        <w:t xml:space="preserve"> </w:t>
      </w:r>
      <w:r>
        <w:rPr>
          <w:sz w:val="22"/>
          <w:szCs w:val="22"/>
        </w:rPr>
        <w:t>linii</w:t>
      </w:r>
      <w:r>
        <w:rPr>
          <w:spacing w:val="-5"/>
          <w:sz w:val="22"/>
          <w:szCs w:val="22"/>
        </w:rPr>
        <w:t xml:space="preserve"> </w:t>
      </w:r>
      <w:r>
        <w:rPr>
          <w:sz w:val="22"/>
          <w:szCs w:val="22"/>
        </w:rPr>
        <w:t>wysokiego</w:t>
      </w:r>
      <w:r>
        <w:rPr>
          <w:spacing w:val="-4"/>
          <w:sz w:val="22"/>
          <w:szCs w:val="22"/>
        </w:rPr>
        <w:t xml:space="preserve"> </w:t>
      </w:r>
      <w:r>
        <w:rPr>
          <w:sz w:val="22"/>
          <w:szCs w:val="22"/>
        </w:rPr>
        <w:t>napięcia</w:t>
      </w:r>
      <w:r>
        <w:rPr>
          <w:spacing w:val="-4"/>
          <w:sz w:val="22"/>
          <w:szCs w:val="22"/>
        </w:rPr>
        <w:t xml:space="preserve"> </w:t>
      </w:r>
      <w:r>
        <w:rPr>
          <w:sz w:val="22"/>
          <w:szCs w:val="22"/>
        </w:rPr>
        <w:t>lub</w:t>
      </w:r>
      <w:r>
        <w:rPr>
          <w:spacing w:val="-5"/>
          <w:sz w:val="22"/>
          <w:szCs w:val="22"/>
        </w:rPr>
        <w:t xml:space="preserve"> </w:t>
      </w:r>
      <w:r>
        <w:rPr>
          <w:sz w:val="22"/>
          <w:szCs w:val="22"/>
        </w:rPr>
        <w:t>czynnych</w:t>
      </w:r>
      <w:r>
        <w:rPr>
          <w:spacing w:val="-4"/>
          <w:sz w:val="22"/>
          <w:szCs w:val="22"/>
        </w:rPr>
        <w:t xml:space="preserve"> </w:t>
      </w:r>
      <w:r>
        <w:rPr>
          <w:sz w:val="22"/>
          <w:szCs w:val="22"/>
        </w:rPr>
        <w:t>linii</w:t>
      </w:r>
      <w:r>
        <w:rPr>
          <w:spacing w:val="-7"/>
          <w:sz w:val="22"/>
          <w:szCs w:val="22"/>
        </w:rPr>
        <w:t xml:space="preserve"> </w:t>
      </w:r>
      <w:r>
        <w:rPr>
          <w:spacing w:val="-2"/>
          <w:sz w:val="22"/>
          <w:szCs w:val="22"/>
        </w:rPr>
        <w:t>komunikacyjnych,</w:t>
      </w:r>
    </w:p>
    <w:p w14:paraId="54B33247" w14:textId="77777777" w:rsidR="00082AD7" w:rsidRDefault="00082AD7">
      <w:pPr>
        <w:pStyle w:val="Akapitzlist"/>
        <w:numPr>
          <w:ilvl w:val="2"/>
          <w:numId w:val="1"/>
        </w:numPr>
        <w:tabs>
          <w:tab w:val="left" w:pos="1552"/>
        </w:tabs>
        <w:kinsoku w:val="0"/>
        <w:overflowPunct w:val="0"/>
        <w:spacing w:before="12"/>
        <w:ind w:left="1552" w:hanging="596"/>
        <w:jc w:val="left"/>
        <w:rPr>
          <w:spacing w:val="-2"/>
          <w:sz w:val="22"/>
          <w:szCs w:val="22"/>
        </w:rPr>
      </w:pPr>
      <w:r>
        <w:rPr>
          <w:sz w:val="22"/>
          <w:szCs w:val="22"/>
        </w:rPr>
        <w:t>stwarzających</w:t>
      </w:r>
      <w:r>
        <w:rPr>
          <w:spacing w:val="-6"/>
          <w:sz w:val="22"/>
          <w:szCs w:val="22"/>
        </w:rPr>
        <w:t xml:space="preserve"> </w:t>
      </w:r>
      <w:r>
        <w:rPr>
          <w:sz w:val="22"/>
          <w:szCs w:val="22"/>
        </w:rPr>
        <w:t>ryzyko</w:t>
      </w:r>
      <w:r>
        <w:rPr>
          <w:spacing w:val="-6"/>
          <w:sz w:val="22"/>
          <w:szCs w:val="22"/>
        </w:rPr>
        <w:t xml:space="preserve"> </w:t>
      </w:r>
      <w:r>
        <w:rPr>
          <w:sz w:val="22"/>
          <w:szCs w:val="22"/>
        </w:rPr>
        <w:t>utonięcia</w:t>
      </w:r>
      <w:r>
        <w:rPr>
          <w:spacing w:val="-5"/>
          <w:sz w:val="22"/>
          <w:szCs w:val="22"/>
        </w:rPr>
        <w:t xml:space="preserve"> </w:t>
      </w:r>
      <w:r>
        <w:rPr>
          <w:spacing w:val="-2"/>
          <w:sz w:val="22"/>
          <w:szCs w:val="22"/>
        </w:rPr>
        <w:t>pracowników,</w:t>
      </w:r>
    </w:p>
    <w:p w14:paraId="799CB20B" w14:textId="77777777" w:rsidR="00082AD7" w:rsidRDefault="00082AD7">
      <w:pPr>
        <w:pStyle w:val="Akapitzlist"/>
        <w:numPr>
          <w:ilvl w:val="2"/>
          <w:numId w:val="1"/>
        </w:numPr>
        <w:tabs>
          <w:tab w:val="left" w:pos="1571"/>
        </w:tabs>
        <w:kinsoku w:val="0"/>
        <w:overflowPunct w:val="0"/>
        <w:spacing w:before="10"/>
        <w:ind w:left="1571" w:hanging="615"/>
        <w:jc w:val="left"/>
        <w:rPr>
          <w:spacing w:val="-2"/>
          <w:sz w:val="22"/>
          <w:szCs w:val="22"/>
        </w:rPr>
      </w:pPr>
      <w:r>
        <w:rPr>
          <w:sz w:val="22"/>
          <w:szCs w:val="22"/>
        </w:rPr>
        <w:t>prowadzonych</w:t>
      </w:r>
      <w:r>
        <w:rPr>
          <w:spacing w:val="-7"/>
          <w:sz w:val="22"/>
          <w:szCs w:val="22"/>
        </w:rPr>
        <w:t xml:space="preserve"> </w:t>
      </w:r>
      <w:r>
        <w:rPr>
          <w:sz w:val="22"/>
          <w:szCs w:val="22"/>
        </w:rPr>
        <w:t>w</w:t>
      </w:r>
      <w:r>
        <w:rPr>
          <w:spacing w:val="-2"/>
          <w:sz w:val="22"/>
          <w:szCs w:val="22"/>
        </w:rPr>
        <w:t xml:space="preserve"> </w:t>
      </w:r>
      <w:r>
        <w:rPr>
          <w:sz w:val="22"/>
          <w:szCs w:val="22"/>
        </w:rPr>
        <w:t>studniach,</w:t>
      </w:r>
      <w:r>
        <w:rPr>
          <w:spacing w:val="-3"/>
          <w:sz w:val="22"/>
          <w:szCs w:val="22"/>
        </w:rPr>
        <w:t xml:space="preserve"> </w:t>
      </w:r>
      <w:r>
        <w:rPr>
          <w:sz w:val="22"/>
          <w:szCs w:val="22"/>
        </w:rPr>
        <w:t>pod</w:t>
      </w:r>
      <w:r>
        <w:rPr>
          <w:spacing w:val="-5"/>
          <w:sz w:val="22"/>
          <w:szCs w:val="22"/>
        </w:rPr>
        <w:t xml:space="preserve"> </w:t>
      </w:r>
      <w:r>
        <w:rPr>
          <w:sz w:val="22"/>
          <w:szCs w:val="22"/>
        </w:rPr>
        <w:t>ziemią</w:t>
      </w:r>
      <w:r>
        <w:rPr>
          <w:spacing w:val="-3"/>
          <w:sz w:val="22"/>
          <w:szCs w:val="22"/>
        </w:rPr>
        <w:t xml:space="preserve"> </w:t>
      </w:r>
      <w:r>
        <w:rPr>
          <w:sz w:val="22"/>
          <w:szCs w:val="22"/>
        </w:rPr>
        <w:t>i</w:t>
      </w:r>
      <w:r>
        <w:rPr>
          <w:spacing w:val="-6"/>
          <w:sz w:val="22"/>
          <w:szCs w:val="22"/>
        </w:rPr>
        <w:t xml:space="preserve"> </w:t>
      </w:r>
      <w:r>
        <w:rPr>
          <w:sz w:val="22"/>
          <w:szCs w:val="22"/>
        </w:rPr>
        <w:t>w</w:t>
      </w:r>
      <w:r>
        <w:rPr>
          <w:spacing w:val="-2"/>
          <w:sz w:val="22"/>
          <w:szCs w:val="22"/>
        </w:rPr>
        <w:t xml:space="preserve"> tunelach,</w:t>
      </w:r>
    </w:p>
    <w:p w14:paraId="0B67518D" w14:textId="77777777" w:rsidR="00082AD7" w:rsidRDefault="00082AD7">
      <w:pPr>
        <w:pStyle w:val="Akapitzlist"/>
        <w:numPr>
          <w:ilvl w:val="2"/>
          <w:numId w:val="1"/>
        </w:numPr>
        <w:tabs>
          <w:tab w:val="left" w:pos="1549"/>
        </w:tabs>
        <w:kinsoku w:val="0"/>
        <w:overflowPunct w:val="0"/>
        <w:spacing w:before="12"/>
        <w:ind w:left="1549" w:hanging="593"/>
        <w:jc w:val="left"/>
        <w:rPr>
          <w:spacing w:val="-2"/>
          <w:sz w:val="22"/>
          <w:szCs w:val="22"/>
        </w:rPr>
      </w:pPr>
      <w:r>
        <w:rPr>
          <w:sz w:val="22"/>
          <w:szCs w:val="22"/>
        </w:rPr>
        <w:t>wykonywanych</w:t>
      </w:r>
      <w:r>
        <w:rPr>
          <w:spacing w:val="-8"/>
          <w:sz w:val="22"/>
          <w:szCs w:val="22"/>
        </w:rPr>
        <w:t xml:space="preserve"> </w:t>
      </w:r>
      <w:r>
        <w:rPr>
          <w:sz w:val="22"/>
          <w:szCs w:val="22"/>
        </w:rPr>
        <w:t>przez</w:t>
      </w:r>
      <w:r>
        <w:rPr>
          <w:spacing w:val="-5"/>
          <w:sz w:val="22"/>
          <w:szCs w:val="22"/>
        </w:rPr>
        <w:t xml:space="preserve"> </w:t>
      </w:r>
      <w:r>
        <w:rPr>
          <w:sz w:val="22"/>
          <w:szCs w:val="22"/>
        </w:rPr>
        <w:t>kierujących</w:t>
      </w:r>
      <w:r>
        <w:rPr>
          <w:spacing w:val="-6"/>
          <w:sz w:val="22"/>
          <w:szCs w:val="22"/>
        </w:rPr>
        <w:t xml:space="preserve"> </w:t>
      </w:r>
      <w:r>
        <w:rPr>
          <w:sz w:val="22"/>
          <w:szCs w:val="22"/>
        </w:rPr>
        <w:t>pojazdami</w:t>
      </w:r>
      <w:r>
        <w:rPr>
          <w:spacing w:val="-5"/>
          <w:sz w:val="22"/>
          <w:szCs w:val="22"/>
        </w:rPr>
        <w:t xml:space="preserve"> </w:t>
      </w:r>
      <w:r>
        <w:rPr>
          <w:sz w:val="22"/>
          <w:szCs w:val="22"/>
        </w:rPr>
        <w:t>zasilanymi</w:t>
      </w:r>
      <w:r>
        <w:rPr>
          <w:spacing w:val="-5"/>
          <w:sz w:val="22"/>
          <w:szCs w:val="22"/>
        </w:rPr>
        <w:t xml:space="preserve"> </w:t>
      </w:r>
      <w:r>
        <w:rPr>
          <w:sz w:val="22"/>
          <w:szCs w:val="22"/>
        </w:rPr>
        <w:t>z</w:t>
      </w:r>
      <w:r>
        <w:rPr>
          <w:spacing w:val="-6"/>
          <w:sz w:val="22"/>
          <w:szCs w:val="22"/>
        </w:rPr>
        <w:t xml:space="preserve"> </w:t>
      </w:r>
      <w:r>
        <w:rPr>
          <w:sz w:val="22"/>
          <w:szCs w:val="22"/>
        </w:rPr>
        <w:t>linii</w:t>
      </w:r>
      <w:r>
        <w:rPr>
          <w:spacing w:val="-5"/>
          <w:sz w:val="22"/>
          <w:szCs w:val="22"/>
        </w:rPr>
        <w:t xml:space="preserve"> </w:t>
      </w:r>
      <w:r>
        <w:rPr>
          <w:spacing w:val="-2"/>
          <w:sz w:val="22"/>
          <w:szCs w:val="22"/>
        </w:rPr>
        <w:t>napowietrznych,</w:t>
      </w:r>
    </w:p>
    <w:p w14:paraId="15B043F3" w14:textId="77777777" w:rsidR="00082AD7" w:rsidRDefault="00082AD7">
      <w:pPr>
        <w:pStyle w:val="Akapitzlist"/>
        <w:numPr>
          <w:ilvl w:val="2"/>
          <w:numId w:val="1"/>
        </w:numPr>
        <w:tabs>
          <w:tab w:val="left" w:pos="1549"/>
        </w:tabs>
        <w:kinsoku w:val="0"/>
        <w:overflowPunct w:val="0"/>
        <w:spacing w:before="12"/>
        <w:ind w:left="1549" w:hanging="593"/>
        <w:jc w:val="left"/>
        <w:rPr>
          <w:spacing w:val="-2"/>
          <w:sz w:val="22"/>
          <w:szCs w:val="22"/>
        </w:rPr>
      </w:pPr>
      <w:r>
        <w:rPr>
          <w:sz w:val="22"/>
          <w:szCs w:val="22"/>
        </w:rPr>
        <w:t>wykonywanych</w:t>
      </w:r>
      <w:r>
        <w:rPr>
          <w:spacing w:val="-8"/>
          <w:sz w:val="22"/>
          <w:szCs w:val="22"/>
        </w:rPr>
        <w:t xml:space="preserve"> </w:t>
      </w:r>
      <w:r>
        <w:rPr>
          <w:sz w:val="22"/>
          <w:szCs w:val="22"/>
        </w:rPr>
        <w:t>w</w:t>
      </w:r>
      <w:r>
        <w:rPr>
          <w:spacing w:val="-5"/>
          <w:sz w:val="22"/>
          <w:szCs w:val="22"/>
        </w:rPr>
        <w:t xml:space="preserve"> </w:t>
      </w:r>
      <w:r>
        <w:rPr>
          <w:sz w:val="22"/>
          <w:szCs w:val="22"/>
        </w:rPr>
        <w:t>kesonach,</w:t>
      </w:r>
      <w:r>
        <w:rPr>
          <w:spacing w:val="-4"/>
          <w:sz w:val="22"/>
          <w:szCs w:val="22"/>
        </w:rPr>
        <w:t xml:space="preserve"> </w:t>
      </w:r>
      <w:r>
        <w:rPr>
          <w:sz w:val="22"/>
          <w:szCs w:val="22"/>
        </w:rPr>
        <w:t>z</w:t>
      </w:r>
      <w:r>
        <w:rPr>
          <w:spacing w:val="-4"/>
          <w:sz w:val="22"/>
          <w:szCs w:val="22"/>
        </w:rPr>
        <w:t xml:space="preserve"> </w:t>
      </w:r>
      <w:r>
        <w:rPr>
          <w:sz w:val="22"/>
          <w:szCs w:val="22"/>
        </w:rPr>
        <w:t>atmosferą</w:t>
      </w:r>
      <w:r>
        <w:rPr>
          <w:spacing w:val="-5"/>
          <w:sz w:val="22"/>
          <w:szCs w:val="22"/>
        </w:rPr>
        <w:t xml:space="preserve"> </w:t>
      </w:r>
      <w:r>
        <w:rPr>
          <w:sz w:val="22"/>
          <w:szCs w:val="22"/>
        </w:rPr>
        <w:t>wytwarzaną</w:t>
      </w:r>
      <w:r>
        <w:rPr>
          <w:spacing w:val="-4"/>
          <w:sz w:val="22"/>
          <w:szCs w:val="22"/>
        </w:rPr>
        <w:t xml:space="preserve"> </w:t>
      </w:r>
      <w:r>
        <w:rPr>
          <w:sz w:val="22"/>
          <w:szCs w:val="22"/>
        </w:rPr>
        <w:t>ze</w:t>
      </w:r>
      <w:r>
        <w:rPr>
          <w:spacing w:val="-4"/>
          <w:sz w:val="22"/>
          <w:szCs w:val="22"/>
        </w:rPr>
        <w:t xml:space="preserve"> </w:t>
      </w:r>
      <w:r>
        <w:rPr>
          <w:sz w:val="22"/>
          <w:szCs w:val="22"/>
        </w:rPr>
        <w:t>sprężonego</w:t>
      </w:r>
      <w:r>
        <w:rPr>
          <w:spacing w:val="-4"/>
          <w:sz w:val="22"/>
          <w:szCs w:val="22"/>
        </w:rPr>
        <w:t xml:space="preserve"> </w:t>
      </w:r>
      <w:r>
        <w:rPr>
          <w:spacing w:val="-2"/>
          <w:sz w:val="22"/>
          <w:szCs w:val="22"/>
        </w:rPr>
        <w:t>powietrza,</w:t>
      </w:r>
    </w:p>
    <w:p w14:paraId="262B7DD2" w14:textId="77777777" w:rsidR="00082AD7" w:rsidRDefault="00082AD7">
      <w:pPr>
        <w:pStyle w:val="Akapitzlist"/>
        <w:numPr>
          <w:ilvl w:val="2"/>
          <w:numId w:val="1"/>
        </w:numPr>
        <w:tabs>
          <w:tab w:val="left" w:pos="1549"/>
        </w:tabs>
        <w:kinsoku w:val="0"/>
        <w:overflowPunct w:val="0"/>
        <w:spacing w:before="10"/>
        <w:ind w:left="1549" w:hanging="593"/>
        <w:jc w:val="left"/>
        <w:rPr>
          <w:spacing w:val="-2"/>
          <w:sz w:val="22"/>
          <w:szCs w:val="22"/>
        </w:rPr>
      </w:pPr>
      <w:r>
        <w:rPr>
          <w:sz w:val="22"/>
          <w:szCs w:val="22"/>
        </w:rPr>
        <w:t>wymagających</w:t>
      </w:r>
      <w:r>
        <w:rPr>
          <w:spacing w:val="-6"/>
          <w:sz w:val="22"/>
          <w:szCs w:val="22"/>
        </w:rPr>
        <w:t xml:space="preserve"> </w:t>
      </w:r>
      <w:r>
        <w:rPr>
          <w:sz w:val="22"/>
          <w:szCs w:val="22"/>
        </w:rPr>
        <w:t>użycia</w:t>
      </w:r>
      <w:r>
        <w:rPr>
          <w:spacing w:val="-5"/>
          <w:sz w:val="22"/>
          <w:szCs w:val="22"/>
        </w:rPr>
        <w:t xml:space="preserve"> </w:t>
      </w:r>
      <w:r>
        <w:rPr>
          <w:sz w:val="22"/>
          <w:szCs w:val="22"/>
        </w:rPr>
        <w:t>materiałów</w:t>
      </w:r>
      <w:r>
        <w:rPr>
          <w:spacing w:val="-6"/>
          <w:sz w:val="22"/>
          <w:szCs w:val="22"/>
        </w:rPr>
        <w:t xml:space="preserve"> </w:t>
      </w:r>
      <w:r>
        <w:rPr>
          <w:spacing w:val="-2"/>
          <w:sz w:val="22"/>
          <w:szCs w:val="22"/>
        </w:rPr>
        <w:t>wybuchowych,</w:t>
      </w:r>
    </w:p>
    <w:p w14:paraId="6D86B222" w14:textId="77777777" w:rsidR="00082AD7" w:rsidRDefault="00082AD7">
      <w:pPr>
        <w:pStyle w:val="Akapitzlist"/>
        <w:numPr>
          <w:ilvl w:val="2"/>
          <w:numId w:val="1"/>
        </w:numPr>
        <w:tabs>
          <w:tab w:val="left" w:pos="1563"/>
        </w:tabs>
        <w:kinsoku w:val="0"/>
        <w:overflowPunct w:val="0"/>
        <w:spacing w:before="13"/>
        <w:ind w:left="1563" w:hanging="607"/>
        <w:jc w:val="left"/>
        <w:rPr>
          <w:spacing w:val="-2"/>
          <w:sz w:val="22"/>
          <w:szCs w:val="22"/>
        </w:rPr>
      </w:pPr>
      <w:r>
        <w:rPr>
          <w:sz w:val="22"/>
          <w:szCs w:val="22"/>
        </w:rPr>
        <w:t>prowadzonych</w:t>
      </w:r>
      <w:r>
        <w:rPr>
          <w:spacing w:val="-7"/>
          <w:sz w:val="22"/>
          <w:szCs w:val="22"/>
        </w:rPr>
        <w:t xml:space="preserve"> </w:t>
      </w:r>
      <w:r>
        <w:rPr>
          <w:sz w:val="22"/>
          <w:szCs w:val="22"/>
        </w:rPr>
        <w:t>przy</w:t>
      </w:r>
      <w:r>
        <w:rPr>
          <w:spacing w:val="-8"/>
          <w:sz w:val="22"/>
          <w:szCs w:val="22"/>
        </w:rPr>
        <w:t xml:space="preserve"> </w:t>
      </w:r>
      <w:r>
        <w:rPr>
          <w:sz w:val="22"/>
          <w:szCs w:val="22"/>
        </w:rPr>
        <w:t>montażu</w:t>
      </w:r>
      <w:r>
        <w:rPr>
          <w:spacing w:val="-7"/>
          <w:sz w:val="22"/>
          <w:szCs w:val="22"/>
        </w:rPr>
        <w:t xml:space="preserve"> </w:t>
      </w:r>
      <w:r>
        <w:rPr>
          <w:sz w:val="22"/>
          <w:szCs w:val="22"/>
        </w:rPr>
        <w:t>i</w:t>
      </w:r>
      <w:r>
        <w:rPr>
          <w:spacing w:val="-4"/>
          <w:sz w:val="22"/>
          <w:szCs w:val="22"/>
        </w:rPr>
        <w:t xml:space="preserve"> </w:t>
      </w:r>
      <w:r>
        <w:rPr>
          <w:sz w:val="22"/>
          <w:szCs w:val="22"/>
        </w:rPr>
        <w:t>demontażu</w:t>
      </w:r>
      <w:r>
        <w:rPr>
          <w:spacing w:val="-6"/>
          <w:sz w:val="22"/>
          <w:szCs w:val="22"/>
        </w:rPr>
        <w:t xml:space="preserve"> </w:t>
      </w:r>
      <w:r>
        <w:rPr>
          <w:sz w:val="22"/>
          <w:szCs w:val="22"/>
        </w:rPr>
        <w:t>ciężkich</w:t>
      </w:r>
      <w:r>
        <w:rPr>
          <w:spacing w:val="-5"/>
          <w:sz w:val="22"/>
          <w:szCs w:val="22"/>
        </w:rPr>
        <w:t xml:space="preserve"> </w:t>
      </w:r>
      <w:r>
        <w:rPr>
          <w:sz w:val="22"/>
          <w:szCs w:val="22"/>
        </w:rPr>
        <w:t>elementów</w:t>
      </w:r>
      <w:r>
        <w:rPr>
          <w:spacing w:val="-6"/>
          <w:sz w:val="22"/>
          <w:szCs w:val="22"/>
        </w:rPr>
        <w:t xml:space="preserve"> </w:t>
      </w:r>
      <w:r>
        <w:rPr>
          <w:spacing w:val="-2"/>
          <w:sz w:val="22"/>
          <w:szCs w:val="22"/>
        </w:rPr>
        <w:t>prefabrykowanych.</w:t>
      </w:r>
    </w:p>
    <w:p w14:paraId="636CC22D" w14:textId="77777777" w:rsidR="00082AD7" w:rsidRDefault="00082AD7">
      <w:pPr>
        <w:pStyle w:val="Tekstpodstawowy"/>
        <w:kinsoku w:val="0"/>
        <w:overflowPunct w:val="0"/>
        <w:spacing w:before="22"/>
        <w:rPr>
          <w:sz w:val="22"/>
          <w:szCs w:val="22"/>
        </w:rPr>
      </w:pPr>
    </w:p>
    <w:p w14:paraId="5E62340D" w14:textId="77777777" w:rsidR="00082AD7" w:rsidRDefault="00082AD7">
      <w:pPr>
        <w:pStyle w:val="Akapitzlist"/>
        <w:numPr>
          <w:ilvl w:val="1"/>
          <w:numId w:val="1"/>
        </w:numPr>
        <w:tabs>
          <w:tab w:val="left" w:pos="1522"/>
          <w:tab w:val="left" w:pos="1822"/>
        </w:tabs>
        <w:kinsoku w:val="0"/>
        <w:overflowPunct w:val="0"/>
        <w:spacing w:line="252" w:lineRule="auto"/>
        <w:ind w:left="1522" w:right="1413" w:hanging="567"/>
        <w:rPr>
          <w:color w:val="000000"/>
          <w:spacing w:val="-2"/>
          <w:sz w:val="22"/>
          <w:szCs w:val="22"/>
        </w:rPr>
      </w:pPr>
      <w:r>
        <w:rPr>
          <w:sz w:val="22"/>
          <w:szCs w:val="22"/>
        </w:rPr>
        <w:tab/>
        <w:t xml:space="preserve">Po dostarczeniu IBWR i zaopiniowaniu przez Służbę BHP Zamawiającego, pracownik ZP prowadzący danego Wykonawcę dokonuje oceny według dokumentu na arkuszu </w:t>
      </w:r>
      <w:r>
        <w:rPr>
          <w:b/>
          <w:bCs/>
          <w:sz w:val="22"/>
          <w:szCs w:val="22"/>
        </w:rPr>
        <w:t xml:space="preserve">Arkusz oceny </w:t>
      </w:r>
      <w:r>
        <w:rPr>
          <w:b/>
          <w:bCs/>
          <w:spacing w:val="-2"/>
          <w:sz w:val="22"/>
          <w:szCs w:val="22"/>
        </w:rPr>
        <w:t>IBWR,</w:t>
      </w:r>
    </w:p>
    <w:p w14:paraId="7873D2A7" w14:textId="77777777" w:rsidR="00082AD7" w:rsidRDefault="00082AD7">
      <w:pPr>
        <w:pStyle w:val="Tekstpodstawowy"/>
        <w:kinsoku w:val="0"/>
        <w:overflowPunct w:val="0"/>
        <w:spacing w:before="6"/>
        <w:rPr>
          <w:b/>
          <w:bCs/>
          <w:sz w:val="22"/>
          <w:szCs w:val="22"/>
        </w:rPr>
      </w:pPr>
    </w:p>
    <w:p w14:paraId="0E653B25" w14:textId="77777777" w:rsidR="00082AD7" w:rsidRDefault="00082AD7">
      <w:pPr>
        <w:pStyle w:val="Akapitzlist"/>
        <w:numPr>
          <w:ilvl w:val="1"/>
          <w:numId w:val="1"/>
        </w:numPr>
        <w:tabs>
          <w:tab w:val="left" w:pos="1522"/>
        </w:tabs>
        <w:kinsoku w:val="0"/>
        <w:overflowPunct w:val="0"/>
        <w:ind w:left="1522" w:hanging="566"/>
        <w:jc w:val="left"/>
        <w:rPr>
          <w:color w:val="000000"/>
          <w:spacing w:val="-2"/>
          <w:sz w:val="22"/>
          <w:szCs w:val="22"/>
        </w:rPr>
      </w:pPr>
      <w:r>
        <w:rPr>
          <w:sz w:val="22"/>
          <w:szCs w:val="22"/>
        </w:rPr>
        <w:t>IBWR</w:t>
      </w:r>
      <w:r>
        <w:rPr>
          <w:spacing w:val="-5"/>
          <w:sz w:val="22"/>
          <w:szCs w:val="22"/>
        </w:rPr>
        <w:t xml:space="preserve"> </w:t>
      </w:r>
      <w:r>
        <w:rPr>
          <w:sz w:val="22"/>
          <w:szCs w:val="22"/>
        </w:rPr>
        <w:t>może</w:t>
      </w:r>
      <w:r>
        <w:rPr>
          <w:spacing w:val="-5"/>
          <w:sz w:val="22"/>
          <w:szCs w:val="22"/>
        </w:rPr>
        <w:t xml:space="preserve"> </w:t>
      </w:r>
      <w:r>
        <w:rPr>
          <w:sz w:val="22"/>
          <w:szCs w:val="22"/>
        </w:rPr>
        <w:t>otrzymać</w:t>
      </w:r>
      <w:r>
        <w:rPr>
          <w:spacing w:val="-3"/>
          <w:sz w:val="22"/>
          <w:szCs w:val="22"/>
        </w:rPr>
        <w:t xml:space="preserve"> </w:t>
      </w:r>
      <w:r>
        <w:rPr>
          <w:sz w:val="22"/>
          <w:szCs w:val="22"/>
        </w:rPr>
        <w:t>następujące</w:t>
      </w:r>
      <w:r>
        <w:rPr>
          <w:spacing w:val="-2"/>
          <w:sz w:val="22"/>
          <w:szCs w:val="22"/>
        </w:rPr>
        <w:t xml:space="preserve"> oceny:</w:t>
      </w:r>
    </w:p>
    <w:p w14:paraId="5C9AB243" w14:textId="77777777" w:rsidR="00082AD7" w:rsidRDefault="00082AD7">
      <w:pPr>
        <w:pStyle w:val="Akapitzlist"/>
        <w:numPr>
          <w:ilvl w:val="1"/>
          <w:numId w:val="1"/>
        </w:numPr>
        <w:tabs>
          <w:tab w:val="left" w:pos="1522"/>
        </w:tabs>
        <w:kinsoku w:val="0"/>
        <w:overflowPunct w:val="0"/>
        <w:spacing w:before="13"/>
        <w:ind w:left="1522" w:hanging="566"/>
        <w:jc w:val="left"/>
        <w:rPr>
          <w:color w:val="000000"/>
          <w:spacing w:val="-2"/>
          <w:sz w:val="22"/>
          <w:szCs w:val="22"/>
        </w:rPr>
      </w:pPr>
      <w:r>
        <w:rPr>
          <w:b/>
          <w:bCs/>
          <w:sz w:val="22"/>
          <w:szCs w:val="22"/>
        </w:rPr>
        <w:t>A</w:t>
      </w:r>
      <w:r>
        <w:rPr>
          <w:b/>
          <w:bCs/>
          <w:spacing w:val="-2"/>
          <w:sz w:val="22"/>
          <w:szCs w:val="22"/>
        </w:rPr>
        <w:t xml:space="preserve"> </w:t>
      </w:r>
      <w:r>
        <w:rPr>
          <w:sz w:val="22"/>
          <w:szCs w:val="22"/>
        </w:rPr>
        <w:t>-</w:t>
      </w:r>
      <w:r>
        <w:rPr>
          <w:spacing w:val="-2"/>
          <w:sz w:val="22"/>
          <w:szCs w:val="22"/>
        </w:rPr>
        <w:t xml:space="preserve"> </w:t>
      </w:r>
      <w:r>
        <w:rPr>
          <w:sz w:val="22"/>
          <w:szCs w:val="22"/>
        </w:rPr>
        <w:t>zatwierdzona</w:t>
      </w:r>
      <w:r>
        <w:rPr>
          <w:spacing w:val="-2"/>
          <w:sz w:val="22"/>
          <w:szCs w:val="22"/>
        </w:rPr>
        <w:t xml:space="preserve"> </w:t>
      </w:r>
      <w:r>
        <w:rPr>
          <w:sz w:val="22"/>
          <w:szCs w:val="22"/>
        </w:rPr>
        <w:t>do</w:t>
      </w:r>
      <w:r>
        <w:rPr>
          <w:spacing w:val="-1"/>
          <w:sz w:val="22"/>
          <w:szCs w:val="22"/>
        </w:rPr>
        <w:t xml:space="preserve"> </w:t>
      </w:r>
      <w:r>
        <w:rPr>
          <w:spacing w:val="-2"/>
          <w:sz w:val="22"/>
          <w:szCs w:val="22"/>
        </w:rPr>
        <w:t>stosowania,</w:t>
      </w:r>
    </w:p>
    <w:p w14:paraId="35B59A8B" w14:textId="77777777" w:rsidR="00082AD7" w:rsidRDefault="00082AD7">
      <w:pPr>
        <w:pStyle w:val="Akapitzlist"/>
        <w:numPr>
          <w:ilvl w:val="1"/>
          <w:numId w:val="1"/>
        </w:numPr>
        <w:tabs>
          <w:tab w:val="left" w:pos="1522"/>
        </w:tabs>
        <w:kinsoku w:val="0"/>
        <w:overflowPunct w:val="0"/>
        <w:spacing w:before="9"/>
        <w:ind w:left="1522" w:hanging="566"/>
        <w:jc w:val="left"/>
        <w:rPr>
          <w:color w:val="000000"/>
          <w:spacing w:val="-2"/>
          <w:sz w:val="22"/>
          <w:szCs w:val="22"/>
        </w:rPr>
      </w:pPr>
      <w:r>
        <w:rPr>
          <w:b/>
          <w:bCs/>
          <w:sz w:val="22"/>
          <w:szCs w:val="22"/>
        </w:rPr>
        <w:t>B</w:t>
      </w:r>
      <w:r>
        <w:rPr>
          <w:b/>
          <w:bCs/>
          <w:spacing w:val="-5"/>
          <w:sz w:val="22"/>
          <w:szCs w:val="22"/>
        </w:rPr>
        <w:t xml:space="preserve"> </w:t>
      </w:r>
      <w:r>
        <w:rPr>
          <w:sz w:val="22"/>
          <w:szCs w:val="22"/>
        </w:rPr>
        <w:t>-</w:t>
      </w:r>
      <w:r>
        <w:rPr>
          <w:spacing w:val="-4"/>
          <w:sz w:val="22"/>
          <w:szCs w:val="22"/>
        </w:rPr>
        <w:t xml:space="preserve"> </w:t>
      </w:r>
      <w:r>
        <w:rPr>
          <w:sz w:val="22"/>
          <w:szCs w:val="22"/>
        </w:rPr>
        <w:t>niezatwierdzona</w:t>
      </w:r>
      <w:r>
        <w:rPr>
          <w:spacing w:val="-3"/>
          <w:sz w:val="22"/>
          <w:szCs w:val="22"/>
        </w:rPr>
        <w:t xml:space="preserve"> </w:t>
      </w:r>
      <w:r>
        <w:rPr>
          <w:sz w:val="22"/>
          <w:szCs w:val="22"/>
        </w:rPr>
        <w:t>do</w:t>
      </w:r>
      <w:r>
        <w:rPr>
          <w:spacing w:val="-6"/>
          <w:sz w:val="22"/>
          <w:szCs w:val="22"/>
        </w:rPr>
        <w:t xml:space="preserve"> </w:t>
      </w:r>
      <w:r>
        <w:rPr>
          <w:sz w:val="22"/>
          <w:szCs w:val="22"/>
        </w:rPr>
        <w:t>stosowania</w:t>
      </w:r>
      <w:r>
        <w:rPr>
          <w:spacing w:val="-5"/>
          <w:sz w:val="22"/>
          <w:szCs w:val="22"/>
        </w:rPr>
        <w:t xml:space="preserve"> </w:t>
      </w:r>
      <w:r>
        <w:rPr>
          <w:sz w:val="22"/>
          <w:szCs w:val="22"/>
        </w:rPr>
        <w:t>–</w:t>
      </w:r>
      <w:r>
        <w:rPr>
          <w:spacing w:val="-5"/>
          <w:sz w:val="22"/>
          <w:szCs w:val="22"/>
        </w:rPr>
        <w:t xml:space="preserve"> </w:t>
      </w:r>
      <w:r>
        <w:rPr>
          <w:sz w:val="22"/>
          <w:szCs w:val="22"/>
        </w:rPr>
        <w:t>wymaga</w:t>
      </w:r>
      <w:r>
        <w:rPr>
          <w:spacing w:val="-4"/>
          <w:sz w:val="22"/>
          <w:szCs w:val="22"/>
        </w:rPr>
        <w:t xml:space="preserve"> </w:t>
      </w:r>
      <w:r>
        <w:rPr>
          <w:sz w:val="22"/>
          <w:szCs w:val="22"/>
        </w:rPr>
        <w:t>ponownego</w:t>
      </w:r>
      <w:r>
        <w:rPr>
          <w:spacing w:val="-3"/>
          <w:sz w:val="22"/>
          <w:szCs w:val="22"/>
        </w:rPr>
        <w:t xml:space="preserve"> </w:t>
      </w:r>
      <w:r>
        <w:rPr>
          <w:spacing w:val="-2"/>
          <w:sz w:val="22"/>
          <w:szCs w:val="22"/>
        </w:rPr>
        <w:t>przedłożenia.</w:t>
      </w:r>
    </w:p>
    <w:p w14:paraId="12F6970C" w14:textId="77777777" w:rsidR="00082AD7" w:rsidRDefault="00082AD7">
      <w:pPr>
        <w:pStyle w:val="Tekstpodstawowy"/>
        <w:kinsoku w:val="0"/>
        <w:overflowPunct w:val="0"/>
        <w:spacing w:before="25"/>
        <w:rPr>
          <w:sz w:val="22"/>
          <w:szCs w:val="22"/>
        </w:rPr>
      </w:pPr>
    </w:p>
    <w:p w14:paraId="190D64F4" w14:textId="77777777" w:rsidR="00082AD7" w:rsidRDefault="00082AD7">
      <w:pPr>
        <w:pStyle w:val="Akapitzlist"/>
        <w:numPr>
          <w:ilvl w:val="1"/>
          <w:numId w:val="1"/>
        </w:numPr>
        <w:tabs>
          <w:tab w:val="left" w:pos="1522"/>
        </w:tabs>
        <w:kinsoku w:val="0"/>
        <w:overflowPunct w:val="0"/>
        <w:spacing w:line="249" w:lineRule="auto"/>
        <w:ind w:left="1522" w:right="1413" w:hanging="567"/>
        <w:rPr>
          <w:color w:val="000000"/>
          <w:sz w:val="22"/>
          <w:szCs w:val="22"/>
        </w:rPr>
      </w:pPr>
      <w:r>
        <w:rPr>
          <w:sz w:val="22"/>
          <w:szCs w:val="22"/>
        </w:rPr>
        <w:t>Po zaakceptowaniu dokumentu przez ZP, Kierownik Robót Wykonawcy przeprowadza</w:t>
      </w:r>
      <w:r>
        <w:rPr>
          <w:spacing w:val="80"/>
          <w:sz w:val="22"/>
          <w:szCs w:val="22"/>
        </w:rPr>
        <w:t xml:space="preserve"> </w:t>
      </w:r>
      <w:r>
        <w:rPr>
          <w:sz w:val="22"/>
          <w:szCs w:val="22"/>
        </w:rPr>
        <w:t xml:space="preserve">szkolenie stanowiskowe omawiając dokładnie IBWR. Pracownicy podpisują dokument </w:t>
      </w:r>
      <w:r>
        <w:rPr>
          <w:b/>
          <w:bCs/>
          <w:sz w:val="22"/>
          <w:szCs w:val="22"/>
        </w:rPr>
        <w:t>Potwierdzenie</w:t>
      </w:r>
      <w:r>
        <w:rPr>
          <w:b/>
          <w:bCs/>
          <w:spacing w:val="-4"/>
          <w:sz w:val="22"/>
          <w:szCs w:val="22"/>
        </w:rPr>
        <w:t xml:space="preserve"> </w:t>
      </w:r>
      <w:r>
        <w:rPr>
          <w:b/>
          <w:bCs/>
          <w:sz w:val="22"/>
          <w:szCs w:val="22"/>
        </w:rPr>
        <w:t>szkolenia</w:t>
      </w:r>
      <w:r>
        <w:rPr>
          <w:b/>
          <w:bCs/>
          <w:spacing w:val="-2"/>
          <w:sz w:val="22"/>
          <w:szCs w:val="22"/>
        </w:rPr>
        <w:t xml:space="preserve"> </w:t>
      </w:r>
      <w:r>
        <w:rPr>
          <w:b/>
          <w:bCs/>
          <w:sz w:val="22"/>
          <w:szCs w:val="22"/>
        </w:rPr>
        <w:t>pracowników z</w:t>
      </w:r>
      <w:r>
        <w:rPr>
          <w:b/>
          <w:bCs/>
          <w:spacing w:val="-3"/>
          <w:sz w:val="22"/>
          <w:szCs w:val="22"/>
        </w:rPr>
        <w:t xml:space="preserve"> </w:t>
      </w:r>
      <w:r>
        <w:rPr>
          <w:b/>
          <w:bCs/>
          <w:sz w:val="22"/>
          <w:szCs w:val="22"/>
        </w:rPr>
        <w:t xml:space="preserve">IBWR </w:t>
      </w:r>
      <w:r>
        <w:rPr>
          <w:sz w:val="22"/>
          <w:szCs w:val="22"/>
        </w:rPr>
        <w:t>zobowiązując</w:t>
      </w:r>
      <w:r>
        <w:rPr>
          <w:spacing w:val="-1"/>
          <w:sz w:val="22"/>
          <w:szCs w:val="22"/>
        </w:rPr>
        <w:t xml:space="preserve"> </w:t>
      </w:r>
      <w:r>
        <w:rPr>
          <w:sz w:val="22"/>
          <w:szCs w:val="22"/>
        </w:rPr>
        <w:t>się</w:t>
      </w:r>
      <w:r>
        <w:rPr>
          <w:spacing w:val="-3"/>
          <w:sz w:val="22"/>
          <w:szCs w:val="22"/>
        </w:rPr>
        <w:t xml:space="preserve"> </w:t>
      </w:r>
      <w:r>
        <w:rPr>
          <w:sz w:val="22"/>
          <w:szCs w:val="22"/>
        </w:rPr>
        <w:t>do</w:t>
      </w:r>
      <w:r>
        <w:rPr>
          <w:spacing w:val="-2"/>
          <w:sz w:val="22"/>
          <w:szCs w:val="22"/>
        </w:rPr>
        <w:t xml:space="preserve"> </w:t>
      </w:r>
      <w:r>
        <w:rPr>
          <w:sz w:val="22"/>
          <w:szCs w:val="22"/>
        </w:rPr>
        <w:t>bezpiecznego prowadzenia prac. Kopie potwierdzenia przekazywane są do działu BHP ZP</w:t>
      </w:r>
      <w:r>
        <w:rPr>
          <w:spacing w:val="40"/>
          <w:sz w:val="22"/>
          <w:szCs w:val="22"/>
        </w:rPr>
        <w:t xml:space="preserve"> </w:t>
      </w:r>
      <w:r>
        <w:rPr>
          <w:sz w:val="22"/>
          <w:szCs w:val="22"/>
        </w:rPr>
        <w:t>i przechowywane w segregatorach IBWR. Szkolenie może się odbywać w obecności pracownika działu BHP ZP.</w:t>
      </w:r>
    </w:p>
    <w:p w14:paraId="31E6A3F5" w14:textId="77777777" w:rsidR="00082AD7" w:rsidRDefault="00082AD7">
      <w:pPr>
        <w:pStyle w:val="Tekstpodstawowy"/>
        <w:kinsoku w:val="0"/>
        <w:overflowPunct w:val="0"/>
        <w:spacing w:before="15"/>
        <w:rPr>
          <w:sz w:val="22"/>
          <w:szCs w:val="22"/>
        </w:rPr>
      </w:pPr>
    </w:p>
    <w:p w14:paraId="782CB422" w14:textId="77777777" w:rsidR="00082AD7" w:rsidRDefault="00082AD7">
      <w:pPr>
        <w:pStyle w:val="Tekstpodstawowy"/>
        <w:kinsoku w:val="0"/>
        <w:overflowPunct w:val="0"/>
        <w:ind w:left="956"/>
        <w:rPr>
          <w:b/>
          <w:bCs/>
          <w:spacing w:val="-2"/>
          <w:sz w:val="22"/>
          <w:szCs w:val="22"/>
        </w:rPr>
      </w:pPr>
      <w:r>
        <w:rPr>
          <w:b/>
          <w:bCs/>
          <w:spacing w:val="-2"/>
          <w:sz w:val="22"/>
          <w:szCs w:val="22"/>
          <w:u w:val="single"/>
        </w:rPr>
        <w:t>UWAGA:</w:t>
      </w:r>
    </w:p>
    <w:p w14:paraId="66077D27" w14:textId="77777777" w:rsidR="00082AD7" w:rsidRDefault="00082AD7">
      <w:pPr>
        <w:pStyle w:val="Tekstpodstawowy"/>
        <w:kinsoku w:val="0"/>
        <w:overflowPunct w:val="0"/>
        <w:spacing w:before="10" w:line="249" w:lineRule="auto"/>
        <w:ind w:left="956" w:right="1411"/>
        <w:jc w:val="both"/>
        <w:rPr>
          <w:b/>
          <w:bCs/>
          <w:sz w:val="22"/>
          <w:szCs w:val="22"/>
        </w:rPr>
      </w:pPr>
      <w:r>
        <w:rPr>
          <w:b/>
          <w:bCs/>
          <w:sz w:val="22"/>
          <w:szCs w:val="22"/>
        </w:rPr>
        <w:t>Niedostarczenie przez wykonawcę w wymaganym terminie IBWR lub nie posiadanie przez wykonawcę wypełnionego przez ZP Arkusza oceny IBWR będzie oznaczało niemożliwość rozpoczęcia</w:t>
      </w:r>
      <w:r>
        <w:rPr>
          <w:b/>
          <w:bCs/>
          <w:spacing w:val="-4"/>
          <w:sz w:val="22"/>
          <w:szCs w:val="22"/>
        </w:rPr>
        <w:t xml:space="preserve"> </w:t>
      </w:r>
      <w:r>
        <w:rPr>
          <w:b/>
          <w:bCs/>
          <w:sz w:val="22"/>
          <w:szCs w:val="22"/>
        </w:rPr>
        <w:t>robót.</w:t>
      </w:r>
      <w:r>
        <w:rPr>
          <w:b/>
          <w:bCs/>
          <w:spacing w:val="-2"/>
          <w:sz w:val="22"/>
          <w:szCs w:val="22"/>
        </w:rPr>
        <w:t xml:space="preserve"> </w:t>
      </w:r>
      <w:r>
        <w:rPr>
          <w:b/>
          <w:bCs/>
          <w:sz w:val="22"/>
          <w:szCs w:val="22"/>
        </w:rPr>
        <w:t>Samowolne</w:t>
      </w:r>
      <w:r>
        <w:rPr>
          <w:b/>
          <w:bCs/>
          <w:spacing w:val="-1"/>
          <w:sz w:val="22"/>
          <w:szCs w:val="22"/>
        </w:rPr>
        <w:t xml:space="preserve"> </w:t>
      </w:r>
      <w:r>
        <w:rPr>
          <w:b/>
          <w:bCs/>
          <w:sz w:val="22"/>
          <w:szCs w:val="22"/>
        </w:rPr>
        <w:t>rozpoczęcie</w:t>
      </w:r>
      <w:r>
        <w:rPr>
          <w:b/>
          <w:bCs/>
          <w:spacing w:val="-1"/>
          <w:sz w:val="22"/>
          <w:szCs w:val="22"/>
        </w:rPr>
        <w:t xml:space="preserve"> </w:t>
      </w:r>
      <w:r>
        <w:rPr>
          <w:b/>
          <w:bCs/>
          <w:sz w:val="22"/>
          <w:szCs w:val="22"/>
        </w:rPr>
        <w:t>robót przez wykonawcę</w:t>
      </w:r>
      <w:r>
        <w:rPr>
          <w:b/>
          <w:bCs/>
          <w:spacing w:val="-1"/>
          <w:sz w:val="22"/>
          <w:szCs w:val="22"/>
        </w:rPr>
        <w:t xml:space="preserve"> </w:t>
      </w:r>
      <w:r>
        <w:rPr>
          <w:b/>
          <w:bCs/>
          <w:sz w:val="22"/>
          <w:szCs w:val="22"/>
        </w:rPr>
        <w:t>w</w:t>
      </w:r>
      <w:r>
        <w:rPr>
          <w:b/>
          <w:bCs/>
          <w:spacing w:val="-2"/>
          <w:sz w:val="22"/>
          <w:szCs w:val="22"/>
        </w:rPr>
        <w:t xml:space="preserve"> </w:t>
      </w:r>
      <w:r>
        <w:rPr>
          <w:b/>
          <w:bCs/>
          <w:sz w:val="22"/>
          <w:szCs w:val="22"/>
        </w:rPr>
        <w:t>takiej sytuacji</w:t>
      </w:r>
      <w:r>
        <w:rPr>
          <w:b/>
          <w:bCs/>
          <w:spacing w:val="-2"/>
          <w:sz w:val="22"/>
          <w:szCs w:val="22"/>
        </w:rPr>
        <w:t xml:space="preserve"> </w:t>
      </w:r>
      <w:r>
        <w:rPr>
          <w:b/>
          <w:bCs/>
          <w:sz w:val="22"/>
          <w:szCs w:val="22"/>
        </w:rPr>
        <w:t>jest nielegalne i upoważnia wszystkich pracowników ZP do wstrzymania takich robót. Opóźnienia z tego tytułu będą traktowane jako opóźnienia z winy Wykonawcy.</w:t>
      </w:r>
    </w:p>
    <w:p w14:paraId="4859244C" w14:textId="77777777" w:rsidR="00082AD7" w:rsidRDefault="00082AD7">
      <w:pPr>
        <w:pStyle w:val="Tekstpodstawowy"/>
        <w:kinsoku w:val="0"/>
        <w:overflowPunct w:val="0"/>
        <w:spacing w:before="10" w:line="249" w:lineRule="auto"/>
        <w:ind w:left="956" w:right="1411"/>
        <w:jc w:val="both"/>
        <w:rPr>
          <w:b/>
          <w:bCs/>
          <w:sz w:val="22"/>
          <w:szCs w:val="22"/>
        </w:rPr>
        <w:sectPr w:rsidR="00082AD7">
          <w:footerReference w:type="default" r:id="rId19"/>
          <w:pgSz w:w="11910" w:h="16840"/>
          <w:pgMar w:top="1360" w:right="0" w:bottom="1140" w:left="460" w:header="0" w:footer="958" w:gutter="0"/>
          <w:pgNumType w:start="24"/>
          <w:cols w:space="708"/>
          <w:noEndnote/>
        </w:sectPr>
      </w:pPr>
    </w:p>
    <w:p w14:paraId="1ED25D5D" w14:textId="77777777" w:rsidR="00082AD7" w:rsidRDefault="00082AD7">
      <w:pPr>
        <w:pStyle w:val="Akapitzlist"/>
        <w:numPr>
          <w:ilvl w:val="0"/>
          <w:numId w:val="1"/>
        </w:numPr>
        <w:tabs>
          <w:tab w:val="left" w:pos="1316"/>
        </w:tabs>
        <w:kinsoku w:val="0"/>
        <w:overflowPunct w:val="0"/>
        <w:spacing w:before="33"/>
        <w:ind w:left="1316" w:hanging="360"/>
        <w:jc w:val="left"/>
        <w:rPr>
          <w:b/>
          <w:bCs/>
          <w:spacing w:val="-4"/>
          <w:sz w:val="22"/>
          <w:szCs w:val="22"/>
        </w:rPr>
      </w:pPr>
      <w:r>
        <w:rPr>
          <w:b/>
          <w:bCs/>
          <w:sz w:val="22"/>
          <w:szCs w:val="22"/>
        </w:rPr>
        <w:lastRenderedPageBreak/>
        <w:t>Obowiązkowe</w:t>
      </w:r>
      <w:r>
        <w:rPr>
          <w:b/>
          <w:bCs/>
          <w:spacing w:val="-12"/>
          <w:sz w:val="22"/>
          <w:szCs w:val="22"/>
        </w:rPr>
        <w:t xml:space="preserve"> </w:t>
      </w:r>
      <w:r>
        <w:rPr>
          <w:b/>
          <w:bCs/>
          <w:sz w:val="22"/>
          <w:szCs w:val="22"/>
        </w:rPr>
        <w:t>elementy</w:t>
      </w:r>
      <w:r>
        <w:rPr>
          <w:b/>
          <w:bCs/>
          <w:spacing w:val="-8"/>
          <w:sz w:val="22"/>
          <w:szCs w:val="22"/>
        </w:rPr>
        <w:t xml:space="preserve"> </w:t>
      </w:r>
      <w:r>
        <w:rPr>
          <w:b/>
          <w:bCs/>
          <w:sz w:val="22"/>
          <w:szCs w:val="22"/>
        </w:rPr>
        <w:t>składowe</w:t>
      </w:r>
      <w:r>
        <w:rPr>
          <w:b/>
          <w:bCs/>
          <w:spacing w:val="-6"/>
          <w:sz w:val="22"/>
          <w:szCs w:val="22"/>
        </w:rPr>
        <w:t xml:space="preserve"> </w:t>
      </w:r>
      <w:r>
        <w:rPr>
          <w:b/>
          <w:bCs/>
          <w:spacing w:val="-4"/>
          <w:sz w:val="22"/>
          <w:szCs w:val="22"/>
        </w:rPr>
        <w:t>IBWR:</w:t>
      </w:r>
    </w:p>
    <w:p w14:paraId="075485E4" w14:textId="77777777" w:rsidR="00082AD7" w:rsidRDefault="00082AD7">
      <w:pPr>
        <w:pStyle w:val="Tekstpodstawowy"/>
        <w:kinsoku w:val="0"/>
        <w:overflowPunct w:val="0"/>
        <w:spacing w:before="23"/>
        <w:rPr>
          <w:b/>
          <w:bCs/>
          <w:sz w:val="22"/>
          <w:szCs w:val="22"/>
        </w:rPr>
      </w:pPr>
    </w:p>
    <w:p w14:paraId="50A12BC8" w14:textId="77777777" w:rsidR="00082AD7" w:rsidRDefault="00082AD7">
      <w:pPr>
        <w:pStyle w:val="Akapitzlist"/>
        <w:numPr>
          <w:ilvl w:val="1"/>
          <w:numId w:val="1"/>
        </w:numPr>
        <w:tabs>
          <w:tab w:val="left" w:pos="1338"/>
        </w:tabs>
        <w:kinsoku w:val="0"/>
        <w:overflowPunct w:val="0"/>
        <w:ind w:left="1338" w:hanging="382"/>
        <w:jc w:val="left"/>
        <w:rPr>
          <w:b/>
          <w:bCs/>
          <w:color w:val="000000"/>
          <w:spacing w:val="-2"/>
          <w:sz w:val="22"/>
          <w:szCs w:val="22"/>
        </w:rPr>
      </w:pPr>
      <w:r>
        <w:rPr>
          <w:b/>
          <w:bCs/>
          <w:sz w:val="22"/>
          <w:szCs w:val="22"/>
        </w:rPr>
        <w:t>Nazwa</w:t>
      </w:r>
      <w:r>
        <w:rPr>
          <w:b/>
          <w:bCs/>
          <w:spacing w:val="-8"/>
          <w:sz w:val="22"/>
          <w:szCs w:val="22"/>
        </w:rPr>
        <w:t xml:space="preserve"> </w:t>
      </w:r>
      <w:r>
        <w:rPr>
          <w:b/>
          <w:bCs/>
          <w:sz w:val="22"/>
          <w:szCs w:val="22"/>
        </w:rPr>
        <w:t>wykonawcy,</w:t>
      </w:r>
      <w:r>
        <w:rPr>
          <w:b/>
          <w:bCs/>
          <w:spacing w:val="-6"/>
          <w:sz w:val="22"/>
          <w:szCs w:val="22"/>
        </w:rPr>
        <w:t xml:space="preserve"> </w:t>
      </w:r>
      <w:r>
        <w:rPr>
          <w:b/>
          <w:bCs/>
          <w:sz w:val="22"/>
          <w:szCs w:val="22"/>
        </w:rPr>
        <w:t>rodzaj</w:t>
      </w:r>
      <w:r>
        <w:rPr>
          <w:b/>
          <w:bCs/>
          <w:spacing w:val="-4"/>
          <w:sz w:val="22"/>
          <w:szCs w:val="22"/>
        </w:rPr>
        <w:t xml:space="preserve"> </w:t>
      </w:r>
      <w:r>
        <w:rPr>
          <w:b/>
          <w:bCs/>
          <w:sz w:val="22"/>
          <w:szCs w:val="22"/>
        </w:rPr>
        <w:t>wykonywanych</w:t>
      </w:r>
      <w:r>
        <w:rPr>
          <w:b/>
          <w:bCs/>
          <w:spacing w:val="-8"/>
          <w:sz w:val="22"/>
          <w:szCs w:val="22"/>
        </w:rPr>
        <w:t xml:space="preserve"> </w:t>
      </w:r>
      <w:r>
        <w:rPr>
          <w:b/>
          <w:bCs/>
          <w:sz w:val="22"/>
          <w:szCs w:val="22"/>
        </w:rPr>
        <w:t>robót,</w:t>
      </w:r>
      <w:r>
        <w:rPr>
          <w:b/>
          <w:bCs/>
          <w:spacing w:val="-4"/>
          <w:sz w:val="22"/>
          <w:szCs w:val="22"/>
        </w:rPr>
        <w:t xml:space="preserve"> </w:t>
      </w:r>
      <w:r>
        <w:rPr>
          <w:b/>
          <w:bCs/>
          <w:sz w:val="22"/>
          <w:szCs w:val="22"/>
        </w:rPr>
        <w:t>tytuł,</w:t>
      </w:r>
      <w:r>
        <w:rPr>
          <w:b/>
          <w:bCs/>
          <w:spacing w:val="-4"/>
          <w:sz w:val="22"/>
          <w:szCs w:val="22"/>
        </w:rPr>
        <w:t xml:space="preserve"> </w:t>
      </w:r>
      <w:r>
        <w:rPr>
          <w:b/>
          <w:bCs/>
          <w:sz w:val="22"/>
          <w:szCs w:val="22"/>
        </w:rPr>
        <w:t>numer</w:t>
      </w:r>
      <w:r>
        <w:rPr>
          <w:b/>
          <w:bCs/>
          <w:spacing w:val="-6"/>
          <w:sz w:val="22"/>
          <w:szCs w:val="22"/>
        </w:rPr>
        <w:t xml:space="preserve"> </w:t>
      </w:r>
      <w:r>
        <w:rPr>
          <w:b/>
          <w:bCs/>
          <w:sz w:val="22"/>
          <w:szCs w:val="22"/>
        </w:rPr>
        <w:t>rewizji</w:t>
      </w:r>
      <w:r>
        <w:rPr>
          <w:b/>
          <w:bCs/>
          <w:spacing w:val="-5"/>
          <w:sz w:val="22"/>
          <w:szCs w:val="22"/>
        </w:rPr>
        <w:t xml:space="preserve"> </w:t>
      </w:r>
      <w:r>
        <w:rPr>
          <w:b/>
          <w:bCs/>
          <w:sz w:val="22"/>
          <w:szCs w:val="22"/>
        </w:rPr>
        <w:t>i</w:t>
      </w:r>
      <w:r>
        <w:rPr>
          <w:b/>
          <w:bCs/>
          <w:spacing w:val="-5"/>
          <w:sz w:val="22"/>
          <w:szCs w:val="22"/>
        </w:rPr>
        <w:t xml:space="preserve"> </w:t>
      </w:r>
      <w:r>
        <w:rPr>
          <w:b/>
          <w:bCs/>
          <w:sz w:val="22"/>
          <w:szCs w:val="22"/>
        </w:rPr>
        <w:t>data</w:t>
      </w:r>
      <w:r>
        <w:rPr>
          <w:b/>
          <w:bCs/>
          <w:spacing w:val="-7"/>
          <w:sz w:val="22"/>
          <w:szCs w:val="22"/>
        </w:rPr>
        <w:t xml:space="preserve"> </w:t>
      </w:r>
      <w:r>
        <w:rPr>
          <w:b/>
          <w:bCs/>
          <w:spacing w:val="-2"/>
          <w:sz w:val="22"/>
          <w:szCs w:val="22"/>
        </w:rPr>
        <w:t>wydania.</w:t>
      </w:r>
    </w:p>
    <w:p w14:paraId="52197B16" w14:textId="77777777" w:rsidR="00082AD7" w:rsidRDefault="00082AD7">
      <w:pPr>
        <w:pStyle w:val="Tekstpodstawowy"/>
        <w:kinsoku w:val="0"/>
        <w:overflowPunct w:val="0"/>
        <w:spacing w:before="24"/>
        <w:rPr>
          <w:b/>
          <w:bCs/>
          <w:sz w:val="22"/>
          <w:szCs w:val="22"/>
        </w:rPr>
      </w:pPr>
    </w:p>
    <w:p w14:paraId="3693D641" w14:textId="77777777" w:rsidR="00082AD7" w:rsidRDefault="00082AD7">
      <w:pPr>
        <w:pStyle w:val="Akapitzlist"/>
        <w:numPr>
          <w:ilvl w:val="1"/>
          <w:numId w:val="1"/>
        </w:numPr>
        <w:tabs>
          <w:tab w:val="left" w:pos="1338"/>
        </w:tabs>
        <w:kinsoku w:val="0"/>
        <w:overflowPunct w:val="0"/>
        <w:ind w:left="1338" w:hanging="382"/>
        <w:jc w:val="left"/>
        <w:rPr>
          <w:b/>
          <w:bCs/>
          <w:color w:val="000000"/>
          <w:spacing w:val="-2"/>
          <w:sz w:val="22"/>
          <w:szCs w:val="22"/>
        </w:rPr>
      </w:pPr>
      <w:r>
        <w:rPr>
          <w:b/>
          <w:bCs/>
          <w:sz w:val="22"/>
          <w:szCs w:val="22"/>
        </w:rPr>
        <w:t>Opis</w:t>
      </w:r>
      <w:r>
        <w:rPr>
          <w:b/>
          <w:bCs/>
          <w:spacing w:val="-4"/>
          <w:sz w:val="22"/>
          <w:szCs w:val="22"/>
        </w:rPr>
        <w:t xml:space="preserve"> </w:t>
      </w:r>
      <w:r>
        <w:rPr>
          <w:b/>
          <w:bCs/>
          <w:sz w:val="22"/>
          <w:szCs w:val="22"/>
        </w:rPr>
        <w:t>prac</w:t>
      </w:r>
      <w:r>
        <w:rPr>
          <w:b/>
          <w:bCs/>
          <w:spacing w:val="-3"/>
          <w:sz w:val="22"/>
          <w:szCs w:val="22"/>
        </w:rPr>
        <w:t xml:space="preserve"> </w:t>
      </w:r>
      <w:r>
        <w:rPr>
          <w:b/>
          <w:bCs/>
          <w:sz w:val="22"/>
          <w:szCs w:val="22"/>
        </w:rPr>
        <w:t>wraz</w:t>
      </w:r>
      <w:r>
        <w:rPr>
          <w:b/>
          <w:bCs/>
          <w:spacing w:val="-4"/>
          <w:sz w:val="22"/>
          <w:szCs w:val="22"/>
        </w:rPr>
        <w:t xml:space="preserve"> </w:t>
      </w:r>
      <w:r>
        <w:rPr>
          <w:b/>
          <w:bCs/>
          <w:sz w:val="22"/>
          <w:szCs w:val="22"/>
        </w:rPr>
        <w:t>z</w:t>
      </w:r>
      <w:r>
        <w:rPr>
          <w:b/>
          <w:bCs/>
          <w:spacing w:val="-1"/>
          <w:sz w:val="22"/>
          <w:szCs w:val="22"/>
        </w:rPr>
        <w:t xml:space="preserve"> </w:t>
      </w:r>
      <w:r>
        <w:rPr>
          <w:b/>
          <w:bCs/>
          <w:spacing w:val="-2"/>
          <w:sz w:val="22"/>
          <w:szCs w:val="22"/>
        </w:rPr>
        <w:t>określeniem:</w:t>
      </w:r>
    </w:p>
    <w:p w14:paraId="608F5E98" w14:textId="77777777" w:rsidR="00082AD7" w:rsidRDefault="00082AD7">
      <w:pPr>
        <w:pStyle w:val="Akapitzlist"/>
        <w:numPr>
          <w:ilvl w:val="2"/>
          <w:numId w:val="1"/>
        </w:numPr>
        <w:tabs>
          <w:tab w:val="left" w:pos="1520"/>
        </w:tabs>
        <w:kinsoku w:val="0"/>
        <w:overflowPunct w:val="0"/>
        <w:spacing w:before="10"/>
        <w:ind w:left="1520" w:hanging="564"/>
        <w:jc w:val="left"/>
        <w:rPr>
          <w:spacing w:val="-2"/>
          <w:sz w:val="22"/>
          <w:szCs w:val="22"/>
        </w:rPr>
      </w:pPr>
      <w:r>
        <w:rPr>
          <w:sz w:val="22"/>
          <w:szCs w:val="22"/>
        </w:rPr>
        <w:t>terminu</w:t>
      </w:r>
      <w:r>
        <w:rPr>
          <w:spacing w:val="-3"/>
          <w:sz w:val="22"/>
          <w:szCs w:val="22"/>
        </w:rPr>
        <w:t xml:space="preserve"> </w:t>
      </w:r>
      <w:r>
        <w:rPr>
          <w:sz w:val="22"/>
          <w:szCs w:val="22"/>
        </w:rPr>
        <w:t>i</w:t>
      </w:r>
      <w:r>
        <w:rPr>
          <w:spacing w:val="-4"/>
          <w:sz w:val="22"/>
          <w:szCs w:val="22"/>
        </w:rPr>
        <w:t xml:space="preserve"> </w:t>
      </w:r>
      <w:r>
        <w:rPr>
          <w:sz w:val="22"/>
          <w:szCs w:val="22"/>
        </w:rPr>
        <w:t>czasu</w:t>
      </w:r>
      <w:r>
        <w:rPr>
          <w:spacing w:val="-2"/>
          <w:sz w:val="22"/>
          <w:szCs w:val="22"/>
        </w:rPr>
        <w:t xml:space="preserve"> wykonania,</w:t>
      </w:r>
    </w:p>
    <w:p w14:paraId="772CC508" w14:textId="77777777" w:rsidR="00082AD7" w:rsidRDefault="00082AD7">
      <w:pPr>
        <w:pStyle w:val="Akapitzlist"/>
        <w:numPr>
          <w:ilvl w:val="2"/>
          <w:numId w:val="1"/>
        </w:numPr>
        <w:tabs>
          <w:tab w:val="left" w:pos="1520"/>
        </w:tabs>
        <w:kinsoku w:val="0"/>
        <w:overflowPunct w:val="0"/>
        <w:spacing w:before="12"/>
        <w:ind w:left="1520" w:hanging="564"/>
        <w:jc w:val="left"/>
        <w:rPr>
          <w:spacing w:val="-4"/>
          <w:sz w:val="22"/>
          <w:szCs w:val="22"/>
        </w:rPr>
      </w:pPr>
      <w:r>
        <w:rPr>
          <w:sz w:val="22"/>
          <w:szCs w:val="22"/>
        </w:rPr>
        <w:t>kolejności</w:t>
      </w:r>
      <w:r>
        <w:rPr>
          <w:spacing w:val="-8"/>
          <w:sz w:val="22"/>
          <w:szCs w:val="22"/>
        </w:rPr>
        <w:t xml:space="preserve"> </w:t>
      </w:r>
      <w:r>
        <w:rPr>
          <w:spacing w:val="-4"/>
          <w:sz w:val="22"/>
          <w:szCs w:val="22"/>
        </w:rPr>
        <w:t>prac,</w:t>
      </w:r>
    </w:p>
    <w:p w14:paraId="0B8FBF9E" w14:textId="77777777" w:rsidR="00082AD7" w:rsidRDefault="00082AD7">
      <w:pPr>
        <w:pStyle w:val="Akapitzlist"/>
        <w:numPr>
          <w:ilvl w:val="2"/>
          <w:numId w:val="1"/>
        </w:numPr>
        <w:tabs>
          <w:tab w:val="left" w:pos="1520"/>
        </w:tabs>
        <w:kinsoku w:val="0"/>
        <w:overflowPunct w:val="0"/>
        <w:spacing w:before="13"/>
        <w:ind w:left="1520" w:hanging="564"/>
        <w:jc w:val="left"/>
        <w:rPr>
          <w:spacing w:val="-2"/>
          <w:sz w:val="22"/>
          <w:szCs w:val="22"/>
        </w:rPr>
      </w:pPr>
      <w:r>
        <w:rPr>
          <w:sz w:val="22"/>
          <w:szCs w:val="22"/>
        </w:rPr>
        <w:t>sposobu</w:t>
      </w:r>
      <w:r>
        <w:rPr>
          <w:spacing w:val="-6"/>
          <w:sz w:val="22"/>
          <w:szCs w:val="22"/>
        </w:rPr>
        <w:t xml:space="preserve"> </w:t>
      </w:r>
      <w:r>
        <w:rPr>
          <w:sz w:val="22"/>
          <w:szCs w:val="22"/>
        </w:rPr>
        <w:t>oraz</w:t>
      </w:r>
      <w:r>
        <w:rPr>
          <w:spacing w:val="-6"/>
          <w:sz w:val="22"/>
          <w:szCs w:val="22"/>
        </w:rPr>
        <w:t xml:space="preserve"> </w:t>
      </w:r>
      <w:r>
        <w:rPr>
          <w:sz w:val="22"/>
          <w:szCs w:val="22"/>
        </w:rPr>
        <w:t>miejsca</w:t>
      </w:r>
      <w:r>
        <w:rPr>
          <w:spacing w:val="-5"/>
          <w:sz w:val="22"/>
          <w:szCs w:val="22"/>
        </w:rPr>
        <w:t xml:space="preserve"> </w:t>
      </w:r>
      <w:r>
        <w:rPr>
          <w:sz w:val="22"/>
          <w:szCs w:val="22"/>
        </w:rPr>
        <w:t>wykonywania</w:t>
      </w:r>
      <w:r>
        <w:rPr>
          <w:spacing w:val="-2"/>
          <w:sz w:val="22"/>
          <w:szCs w:val="22"/>
        </w:rPr>
        <w:t xml:space="preserve"> robót.</w:t>
      </w:r>
    </w:p>
    <w:p w14:paraId="24B6BFAE" w14:textId="77777777" w:rsidR="00082AD7" w:rsidRDefault="00082AD7">
      <w:pPr>
        <w:pStyle w:val="Tekstpodstawowy"/>
        <w:kinsoku w:val="0"/>
        <w:overflowPunct w:val="0"/>
        <w:spacing w:before="22"/>
        <w:rPr>
          <w:sz w:val="22"/>
          <w:szCs w:val="22"/>
        </w:rPr>
      </w:pPr>
    </w:p>
    <w:p w14:paraId="11E4414B" w14:textId="77777777" w:rsidR="00082AD7" w:rsidRDefault="00082AD7">
      <w:pPr>
        <w:pStyle w:val="Akapitzlist"/>
        <w:numPr>
          <w:ilvl w:val="1"/>
          <w:numId w:val="1"/>
        </w:numPr>
        <w:tabs>
          <w:tab w:val="left" w:pos="1381"/>
        </w:tabs>
        <w:kinsoku w:val="0"/>
        <w:overflowPunct w:val="0"/>
        <w:ind w:left="1381" w:hanging="425"/>
        <w:jc w:val="left"/>
        <w:rPr>
          <w:b/>
          <w:bCs/>
          <w:color w:val="000000"/>
          <w:spacing w:val="-2"/>
          <w:sz w:val="22"/>
          <w:szCs w:val="22"/>
        </w:rPr>
      </w:pPr>
      <w:r>
        <w:rPr>
          <w:b/>
          <w:bCs/>
          <w:sz w:val="22"/>
          <w:szCs w:val="22"/>
        </w:rPr>
        <w:t>Istotne</w:t>
      </w:r>
      <w:r>
        <w:rPr>
          <w:b/>
          <w:bCs/>
          <w:spacing w:val="-9"/>
          <w:sz w:val="22"/>
          <w:szCs w:val="22"/>
        </w:rPr>
        <w:t xml:space="preserve"> </w:t>
      </w:r>
      <w:r>
        <w:rPr>
          <w:b/>
          <w:bCs/>
          <w:sz w:val="22"/>
          <w:szCs w:val="22"/>
        </w:rPr>
        <w:t>ryzyka</w:t>
      </w:r>
      <w:r>
        <w:rPr>
          <w:b/>
          <w:bCs/>
          <w:spacing w:val="-8"/>
          <w:sz w:val="22"/>
          <w:szCs w:val="22"/>
        </w:rPr>
        <w:t xml:space="preserve"> </w:t>
      </w:r>
      <w:r>
        <w:rPr>
          <w:b/>
          <w:bCs/>
          <w:sz w:val="22"/>
          <w:szCs w:val="22"/>
        </w:rPr>
        <w:t>/</w:t>
      </w:r>
      <w:r>
        <w:rPr>
          <w:b/>
          <w:bCs/>
          <w:spacing w:val="-6"/>
          <w:sz w:val="22"/>
          <w:szCs w:val="22"/>
        </w:rPr>
        <w:t xml:space="preserve"> </w:t>
      </w:r>
      <w:r>
        <w:rPr>
          <w:b/>
          <w:bCs/>
          <w:sz w:val="22"/>
          <w:szCs w:val="22"/>
        </w:rPr>
        <w:t>szczegółowy</w:t>
      </w:r>
      <w:r>
        <w:rPr>
          <w:b/>
          <w:bCs/>
          <w:spacing w:val="-7"/>
          <w:sz w:val="22"/>
          <w:szCs w:val="22"/>
        </w:rPr>
        <w:t xml:space="preserve"> </w:t>
      </w:r>
      <w:r>
        <w:rPr>
          <w:b/>
          <w:bCs/>
          <w:sz w:val="22"/>
          <w:szCs w:val="22"/>
        </w:rPr>
        <w:t>opis</w:t>
      </w:r>
      <w:r>
        <w:rPr>
          <w:b/>
          <w:bCs/>
          <w:spacing w:val="-5"/>
          <w:sz w:val="22"/>
          <w:szCs w:val="22"/>
        </w:rPr>
        <w:t xml:space="preserve"> </w:t>
      </w:r>
      <w:r>
        <w:rPr>
          <w:b/>
          <w:bCs/>
          <w:sz w:val="22"/>
          <w:szCs w:val="22"/>
        </w:rPr>
        <w:t>proponowanych</w:t>
      </w:r>
      <w:r>
        <w:rPr>
          <w:b/>
          <w:bCs/>
          <w:spacing w:val="-7"/>
          <w:sz w:val="22"/>
          <w:szCs w:val="22"/>
        </w:rPr>
        <w:t xml:space="preserve"> </w:t>
      </w:r>
      <w:r>
        <w:rPr>
          <w:b/>
          <w:bCs/>
          <w:sz w:val="22"/>
          <w:szCs w:val="22"/>
        </w:rPr>
        <w:t>bezpiecznych</w:t>
      </w:r>
      <w:r>
        <w:rPr>
          <w:b/>
          <w:bCs/>
          <w:spacing w:val="-2"/>
          <w:sz w:val="22"/>
          <w:szCs w:val="22"/>
        </w:rPr>
        <w:t xml:space="preserve"> </w:t>
      </w:r>
      <w:r>
        <w:rPr>
          <w:b/>
          <w:bCs/>
          <w:sz w:val="22"/>
          <w:szCs w:val="22"/>
        </w:rPr>
        <w:t>metod</w:t>
      </w:r>
      <w:r>
        <w:rPr>
          <w:b/>
          <w:bCs/>
          <w:spacing w:val="-6"/>
          <w:sz w:val="22"/>
          <w:szCs w:val="22"/>
        </w:rPr>
        <w:t xml:space="preserve"> </w:t>
      </w:r>
      <w:r>
        <w:rPr>
          <w:b/>
          <w:bCs/>
          <w:spacing w:val="-2"/>
          <w:sz w:val="22"/>
          <w:szCs w:val="22"/>
        </w:rPr>
        <w:t>pracy:</w:t>
      </w:r>
    </w:p>
    <w:p w14:paraId="7CA98DDE" w14:textId="77777777" w:rsidR="00082AD7" w:rsidRDefault="00082AD7">
      <w:pPr>
        <w:pStyle w:val="Akapitzlist"/>
        <w:numPr>
          <w:ilvl w:val="2"/>
          <w:numId w:val="1"/>
        </w:numPr>
        <w:tabs>
          <w:tab w:val="left" w:pos="1521"/>
        </w:tabs>
        <w:kinsoku w:val="0"/>
        <w:overflowPunct w:val="0"/>
        <w:spacing w:before="12"/>
        <w:ind w:left="1521" w:hanging="577"/>
        <w:jc w:val="left"/>
        <w:rPr>
          <w:spacing w:val="-2"/>
          <w:sz w:val="22"/>
          <w:szCs w:val="22"/>
        </w:rPr>
      </w:pPr>
      <w:r>
        <w:rPr>
          <w:sz w:val="22"/>
          <w:szCs w:val="22"/>
        </w:rPr>
        <w:t>dostęp</w:t>
      </w:r>
      <w:r>
        <w:rPr>
          <w:spacing w:val="-7"/>
          <w:sz w:val="22"/>
          <w:szCs w:val="22"/>
        </w:rPr>
        <w:t xml:space="preserve"> </w:t>
      </w:r>
      <w:r>
        <w:rPr>
          <w:sz w:val="22"/>
          <w:szCs w:val="22"/>
        </w:rPr>
        <w:t>do</w:t>
      </w:r>
      <w:r>
        <w:rPr>
          <w:spacing w:val="-5"/>
          <w:sz w:val="22"/>
          <w:szCs w:val="22"/>
        </w:rPr>
        <w:t xml:space="preserve"> </w:t>
      </w:r>
      <w:r>
        <w:rPr>
          <w:sz w:val="22"/>
          <w:szCs w:val="22"/>
        </w:rPr>
        <w:t>miejsca</w:t>
      </w:r>
      <w:r>
        <w:rPr>
          <w:spacing w:val="-3"/>
          <w:sz w:val="22"/>
          <w:szCs w:val="22"/>
        </w:rPr>
        <w:t xml:space="preserve"> </w:t>
      </w:r>
      <w:r>
        <w:rPr>
          <w:sz w:val="22"/>
          <w:szCs w:val="22"/>
        </w:rPr>
        <w:t>pracy</w:t>
      </w:r>
      <w:r>
        <w:rPr>
          <w:spacing w:val="-4"/>
          <w:sz w:val="22"/>
          <w:szCs w:val="22"/>
        </w:rPr>
        <w:t xml:space="preserve"> </w:t>
      </w:r>
      <w:r>
        <w:rPr>
          <w:sz w:val="22"/>
          <w:szCs w:val="22"/>
        </w:rPr>
        <w:t>i</w:t>
      </w:r>
      <w:r>
        <w:rPr>
          <w:spacing w:val="-4"/>
          <w:sz w:val="22"/>
          <w:szCs w:val="22"/>
        </w:rPr>
        <w:t xml:space="preserve"> </w:t>
      </w:r>
      <w:r>
        <w:rPr>
          <w:sz w:val="22"/>
          <w:szCs w:val="22"/>
        </w:rPr>
        <w:t>drogi</w:t>
      </w:r>
      <w:r>
        <w:rPr>
          <w:spacing w:val="-4"/>
          <w:sz w:val="22"/>
          <w:szCs w:val="22"/>
        </w:rPr>
        <w:t xml:space="preserve"> </w:t>
      </w:r>
      <w:r>
        <w:rPr>
          <w:sz w:val="22"/>
          <w:szCs w:val="22"/>
        </w:rPr>
        <w:t>ewakuacyjne/</w:t>
      </w:r>
      <w:r>
        <w:rPr>
          <w:spacing w:val="-3"/>
          <w:sz w:val="22"/>
          <w:szCs w:val="22"/>
        </w:rPr>
        <w:t xml:space="preserve"> </w:t>
      </w:r>
      <w:r>
        <w:rPr>
          <w:sz w:val="22"/>
          <w:szCs w:val="22"/>
        </w:rPr>
        <w:t>dodać</w:t>
      </w:r>
      <w:r>
        <w:rPr>
          <w:spacing w:val="-3"/>
          <w:sz w:val="22"/>
          <w:szCs w:val="22"/>
        </w:rPr>
        <w:t xml:space="preserve"> </w:t>
      </w:r>
      <w:r>
        <w:rPr>
          <w:spacing w:val="-2"/>
          <w:sz w:val="22"/>
          <w:szCs w:val="22"/>
        </w:rPr>
        <w:t>rysunek,</w:t>
      </w:r>
    </w:p>
    <w:p w14:paraId="0FB483A0" w14:textId="77777777" w:rsidR="00082AD7" w:rsidRDefault="00082AD7">
      <w:pPr>
        <w:pStyle w:val="Akapitzlist"/>
        <w:numPr>
          <w:ilvl w:val="2"/>
          <w:numId w:val="1"/>
        </w:numPr>
        <w:tabs>
          <w:tab w:val="left" w:pos="1521"/>
        </w:tabs>
        <w:kinsoku w:val="0"/>
        <w:overflowPunct w:val="0"/>
        <w:spacing w:before="10"/>
        <w:ind w:left="1521" w:hanging="577"/>
        <w:jc w:val="left"/>
        <w:rPr>
          <w:spacing w:val="-2"/>
          <w:sz w:val="22"/>
          <w:szCs w:val="22"/>
        </w:rPr>
      </w:pPr>
      <w:r>
        <w:rPr>
          <w:sz w:val="22"/>
          <w:szCs w:val="22"/>
        </w:rPr>
        <w:t>oświetlenie</w:t>
      </w:r>
      <w:r>
        <w:rPr>
          <w:spacing w:val="-9"/>
          <w:sz w:val="22"/>
          <w:szCs w:val="22"/>
        </w:rPr>
        <w:t xml:space="preserve"> </w:t>
      </w:r>
      <w:r>
        <w:rPr>
          <w:sz w:val="22"/>
          <w:szCs w:val="22"/>
        </w:rPr>
        <w:t>miejsca</w:t>
      </w:r>
      <w:r>
        <w:rPr>
          <w:spacing w:val="-6"/>
          <w:sz w:val="22"/>
          <w:szCs w:val="22"/>
        </w:rPr>
        <w:t xml:space="preserve"> </w:t>
      </w:r>
      <w:r>
        <w:rPr>
          <w:sz w:val="22"/>
          <w:szCs w:val="22"/>
        </w:rPr>
        <w:t>pracy</w:t>
      </w:r>
      <w:r>
        <w:rPr>
          <w:spacing w:val="-3"/>
          <w:sz w:val="22"/>
          <w:szCs w:val="22"/>
        </w:rPr>
        <w:t xml:space="preserve"> </w:t>
      </w:r>
      <w:r>
        <w:rPr>
          <w:sz w:val="22"/>
          <w:szCs w:val="22"/>
        </w:rPr>
        <w:t>–</w:t>
      </w:r>
      <w:r>
        <w:rPr>
          <w:spacing w:val="-5"/>
          <w:sz w:val="22"/>
          <w:szCs w:val="22"/>
        </w:rPr>
        <w:t xml:space="preserve"> </w:t>
      </w:r>
      <w:r>
        <w:rPr>
          <w:sz w:val="22"/>
          <w:szCs w:val="22"/>
        </w:rPr>
        <w:t>podać</w:t>
      </w:r>
      <w:r>
        <w:rPr>
          <w:spacing w:val="-3"/>
          <w:sz w:val="22"/>
          <w:szCs w:val="22"/>
        </w:rPr>
        <w:t xml:space="preserve"> </w:t>
      </w:r>
      <w:r>
        <w:rPr>
          <w:sz w:val="22"/>
          <w:szCs w:val="22"/>
        </w:rPr>
        <w:t>proponowany</w:t>
      </w:r>
      <w:r>
        <w:rPr>
          <w:spacing w:val="-3"/>
          <w:sz w:val="22"/>
          <w:szCs w:val="22"/>
        </w:rPr>
        <w:t xml:space="preserve"> </w:t>
      </w:r>
      <w:r>
        <w:rPr>
          <w:sz w:val="22"/>
          <w:szCs w:val="22"/>
        </w:rPr>
        <w:t>sposób</w:t>
      </w:r>
      <w:r>
        <w:rPr>
          <w:spacing w:val="-4"/>
          <w:sz w:val="22"/>
          <w:szCs w:val="22"/>
        </w:rPr>
        <w:t xml:space="preserve"> </w:t>
      </w:r>
      <w:r>
        <w:rPr>
          <w:sz w:val="22"/>
          <w:szCs w:val="22"/>
        </w:rPr>
        <w:t>(jeśli</w:t>
      </w:r>
      <w:r>
        <w:rPr>
          <w:spacing w:val="-4"/>
          <w:sz w:val="22"/>
          <w:szCs w:val="22"/>
        </w:rPr>
        <w:t xml:space="preserve"> </w:t>
      </w:r>
      <w:r>
        <w:rPr>
          <w:spacing w:val="-2"/>
          <w:sz w:val="22"/>
          <w:szCs w:val="22"/>
        </w:rPr>
        <w:t>wymagane),</w:t>
      </w:r>
    </w:p>
    <w:p w14:paraId="1B2A3BE9" w14:textId="77777777" w:rsidR="00082AD7" w:rsidRDefault="00082AD7">
      <w:pPr>
        <w:pStyle w:val="Akapitzlist"/>
        <w:numPr>
          <w:ilvl w:val="2"/>
          <w:numId w:val="1"/>
        </w:numPr>
        <w:tabs>
          <w:tab w:val="left" w:pos="1522"/>
        </w:tabs>
        <w:kinsoku w:val="0"/>
        <w:overflowPunct w:val="0"/>
        <w:spacing w:before="12" w:line="252" w:lineRule="auto"/>
        <w:ind w:right="1416" w:hanging="579"/>
        <w:jc w:val="left"/>
        <w:rPr>
          <w:sz w:val="22"/>
          <w:szCs w:val="22"/>
        </w:rPr>
      </w:pPr>
      <w:r>
        <w:rPr>
          <w:sz w:val="22"/>
          <w:szCs w:val="22"/>
        </w:rPr>
        <w:t>sąsiedztwo/</w:t>
      </w:r>
      <w:r>
        <w:rPr>
          <w:spacing w:val="33"/>
          <w:sz w:val="22"/>
          <w:szCs w:val="22"/>
        </w:rPr>
        <w:t xml:space="preserve"> </w:t>
      </w:r>
      <w:r>
        <w:rPr>
          <w:sz w:val="22"/>
          <w:szCs w:val="22"/>
        </w:rPr>
        <w:t>zależność</w:t>
      </w:r>
      <w:r>
        <w:rPr>
          <w:spacing w:val="31"/>
          <w:sz w:val="22"/>
          <w:szCs w:val="22"/>
        </w:rPr>
        <w:t xml:space="preserve"> </w:t>
      </w:r>
      <w:r>
        <w:rPr>
          <w:sz w:val="22"/>
          <w:szCs w:val="22"/>
        </w:rPr>
        <w:t>od</w:t>
      </w:r>
      <w:r>
        <w:rPr>
          <w:spacing w:val="30"/>
          <w:sz w:val="22"/>
          <w:szCs w:val="22"/>
        </w:rPr>
        <w:t xml:space="preserve"> </w:t>
      </w:r>
      <w:r>
        <w:rPr>
          <w:sz w:val="22"/>
          <w:szCs w:val="22"/>
        </w:rPr>
        <w:t>innych</w:t>
      </w:r>
      <w:r>
        <w:rPr>
          <w:spacing w:val="33"/>
          <w:sz w:val="22"/>
          <w:szCs w:val="22"/>
        </w:rPr>
        <w:t xml:space="preserve"> </w:t>
      </w:r>
      <w:r>
        <w:rPr>
          <w:sz w:val="22"/>
          <w:szCs w:val="22"/>
        </w:rPr>
        <w:t>wykonawców</w:t>
      </w:r>
      <w:r>
        <w:rPr>
          <w:spacing w:val="34"/>
          <w:sz w:val="22"/>
          <w:szCs w:val="22"/>
        </w:rPr>
        <w:t xml:space="preserve"> </w:t>
      </w:r>
      <w:r>
        <w:rPr>
          <w:sz w:val="22"/>
          <w:szCs w:val="22"/>
        </w:rPr>
        <w:t>–</w:t>
      </w:r>
      <w:r>
        <w:rPr>
          <w:spacing w:val="34"/>
          <w:sz w:val="22"/>
          <w:szCs w:val="22"/>
        </w:rPr>
        <w:t xml:space="preserve"> </w:t>
      </w:r>
      <w:r>
        <w:rPr>
          <w:sz w:val="22"/>
          <w:szCs w:val="22"/>
        </w:rPr>
        <w:t>podać</w:t>
      </w:r>
      <w:r>
        <w:rPr>
          <w:spacing w:val="33"/>
          <w:sz w:val="22"/>
          <w:szCs w:val="22"/>
        </w:rPr>
        <w:t xml:space="preserve"> </w:t>
      </w:r>
      <w:r>
        <w:rPr>
          <w:sz w:val="22"/>
          <w:szCs w:val="22"/>
        </w:rPr>
        <w:t>sposoby</w:t>
      </w:r>
      <w:r>
        <w:rPr>
          <w:spacing w:val="31"/>
          <w:sz w:val="22"/>
          <w:szCs w:val="22"/>
        </w:rPr>
        <w:t xml:space="preserve"> </w:t>
      </w:r>
      <w:r>
        <w:rPr>
          <w:sz w:val="22"/>
          <w:szCs w:val="22"/>
        </w:rPr>
        <w:t>wydzielania</w:t>
      </w:r>
      <w:r>
        <w:rPr>
          <w:spacing w:val="30"/>
          <w:sz w:val="22"/>
          <w:szCs w:val="22"/>
        </w:rPr>
        <w:t xml:space="preserve"> </w:t>
      </w:r>
      <w:r>
        <w:rPr>
          <w:sz w:val="22"/>
          <w:szCs w:val="22"/>
        </w:rPr>
        <w:t>miejsca</w:t>
      </w:r>
      <w:r>
        <w:rPr>
          <w:spacing w:val="33"/>
          <w:sz w:val="22"/>
          <w:szCs w:val="22"/>
        </w:rPr>
        <w:t xml:space="preserve"> </w:t>
      </w:r>
      <w:r>
        <w:rPr>
          <w:sz w:val="22"/>
          <w:szCs w:val="22"/>
        </w:rPr>
        <w:t>pracy/ dodać rysunek,</w:t>
      </w:r>
    </w:p>
    <w:p w14:paraId="3E49289F" w14:textId="77777777" w:rsidR="00082AD7" w:rsidRDefault="00082AD7">
      <w:pPr>
        <w:pStyle w:val="Akapitzlist"/>
        <w:numPr>
          <w:ilvl w:val="2"/>
          <w:numId w:val="1"/>
        </w:numPr>
        <w:tabs>
          <w:tab w:val="left" w:pos="1521"/>
        </w:tabs>
        <w:kinsoku w:val="0"/>
        <w:overflowPunct w:val="0"/>
        <w:spacing w:line="264" w:lineRule="exact"/>
        <w:ind w:left="1521" w:hanging="577"/>
        <w:jc w:val="left"/>
        <w:rPr>
          <w:spacing w:val="-2"/>
          <w:sz w:val="22"/>
          <w:szCs w:val="22"/>
        </w:rPr>
      </w:pPr>
      <w:r>
        <w:rPr>
          <w:sz w:val="22"/>
          <w:szCs w:val="22"/>
        </w:rPr>
        <w:t>upadek</w:t>
      </w:r>
      <w:r>
        <w:rPr>
          <w:spacing w:val="-8"/>
          <w:sz w:val="22"/>
          <w:szCs w:val="22"/>
        </w:rPr>
        <w:t xml:space="preserve"> </w:t>
      </w:r>
      <w:r>
        <w:rPr>
          <w:sz w:val="22"/>
          <w:szCs w:val="22"/>
        </w:rPr>
        <w:t>z</w:t>
      </w:r>
      <w:r>
        <w:rPr>
          <w:spacing w:val="-5"/>
          <w:sz w:val="22"/>
          <w:szCs w:val="22"/>
        </w:rPr>
        <w:t xml:space="preserve"> </w:t>
      </w:r>
      <w:r>
        <w:rPr>
          <w:sz w:val="22"/>
          <w:szCs w:val="22"/>
        </w:rPr>
        <w:t>wysokości</w:t>
      </w:r>
      <w:r>
        <w:rPr>
          <w:spacing w:val="-5"/>
          <w:sz w:val="22"/>
          <w:szCs w:val="22"/>
        </w:rPr>
        <w:t xml:space="preserve"> </w:t>
      </w:r>
      <w:r>
        <w:rPr>
          <w:sz w:val="22"/>
          <w:szCs w:val="22"/>
        </w:rPr>
        <w:t>–</w:t>
      </w:r>
      <w:r>
        <w:rPr>
          <w:spacing w:val="-6"/>
          <w:sz w:val="22"/>
          <w:szCs w:val="22"/>
        </w:rPr>
        <w:t xml:space="preserve"> </w:t>
      </w:r>
      <w:r>
        <w:rPr>
          <w:sz w:val="22"/>
          <w:szCs w:val="22"/>
        </w:rPr>
        <w:t>szkice</w:t>
      </w:r>
      <w:r>
        <w:rPr>
          <w:spacing w:val="-6"/>
          <w:sz w:val="22"/>
          <w:szCs w:val="22"/>
        </w:rPr>
        <w:t xml:space="preserve"> </w:t>
      </w:r>
      <w:r>
        <w:rPr>
          <w:sz w:val="22"/>
          <w:szCs w:val="22"/>
        </w:rPr>
        <w:t>elementów</w:t>
      </w:r>
      <w:r>
        <w:rPr>
          <w:spacing w:val="-4"/>
          <w:sz w:val="22"/>
          <w:szCs w:val="22"/>
        </w:rPr>
        <w:t xml:space="preserve"> </w:t>
      </w:r>
      <w:r>
        <w:rPr>
          <w:sz w:val="22"/>
          <w:szCs w:val="22"/>
        </w:rPr>
        <w:t>pokazujących</w:t>
      </w:r>
      <w:r>
        <w:rPr>
          <w:spacing w:val="-9"/>
          <w:sz w:val="22"/>
          <w:szCs w:val="22"/>
        </w:rPr>
        <w:t xml:space="preserve"> </w:t>
      </w:r>
      <w:r>
        <w:rPr>
          <w:sz w:val="22"/>
          <w:szCs w:val="22"/>
        </w:rPr>
        <w:t>zabezpieczenia</w:t>
      </w:r>
      <w:r>
        <w:rPr>
          <w:spacing w:val="-5"/>
          <w:sz w:val="22"/>
          <w:szCs w:val="22"/>
        </w:rPr>
        <w:t xml:space="preserve"> </w:t>
      </w:r>
      <w:r>
        <w:rPr>
          <w:sz w:val="22"/>
          <w:szCs w:val="22"/>
        </w:rPr>
        <w:t>przed</w:t>
      </w:r>
      <w:r>
        <w:rPr>
          <w:spacing w:val="-5"/>
          <w:sz w:val="22"/>
          <w:szCs w:val="22"/>
        </w:rPr>
        <w:t xml:space="preserve"> </w:t>
      </w:r>
      <w:r>
        <w:rPr>
          <w:spacing w:val="-2"/>
          <w:sz w:val="22"/>
          <w:szCs w:val="22"/>
        </w:rPr>
        <w:t>upadkiem,</w:t>
      </w:r>
    </w:p>
    <w:p w14:paraId="17A82079" w14:textId="77777777" w:rsidR="00082AD7" w:rsidRDefault="00082AD7">
      <w:pPr>
        <w:pStyle w:val="Akapitzlist"/>
        <w:numPr>
          <w:ilvl w:val="2"/>
          <w:numId w:val="1"/>
        </w:numPr>
        <w:tabs>
          <w:tab w:val="left" w:pos="1521"/>
        </w:tabs>
        <w:kinsoku w:val="0"/>
        <w:overflowPunct w:val="0"/>
        <w:spacing w:before="12"/>
        <w:ind w:left="1521" w:hanging="577"/>
        <w:jc w:val="left"/>
        <w:rPr>
          <w:spacing w:val="-2"/>
          <w:sz w:val="22"/>
          <w:szCs w:val="22"/>
        </w:rPr>
      </w:pPr>
      <w:r>
        <w:rPr>
          <w:sz w:val="22"/>
          <w:szCs w:val="22"/>
        </w:rPr>
        <w:t>upadek</w:t>
      </w:r>
      <w:r>
        <w:rPr>
          <w:spacing w:val="-5"/>
          <w:sz w:val="22"/>
          <w:szCs w:val="22"/>
        </w:rPr>
        <w:t xml:space="preserve"> </w:t>
      </w:r>
      <w:r>
        <w:rPr>
          <w:sz w:val="22"/>
          <w:szCs w:val="22"/>
        </w:rPr>
        <w:t>materiałów</w:t>
      </w:r>
      <w:r>
        <w:rPr>
          <w:spacing w:val="-4"/>
          <w:sz w:val="22"/>
          <w:szCs w:val="22"/>
        </w:rPr>
        <w:t xml:space="preserve"> </w:t>
      </w:r>
      <w:r>
        <w:rPr>
          <w:sz w:val="22"/>
          <w:szCs w:val="22"/>
        </w:rPr>
        <w:t>–</w:t>
      </w:r>
      <w:r>
        <w:rPr>
          <w:spacing w:val="-6"/>
          <w:sz w:val="22"/>
          <w:szCs w:val="22"/>
        </w:rPr>
        <w:t xml:space="preserve"> </w:t>
      </w:r>
      <w:r>
        <w:rPr>
          <w:sz w:val="22"/>
          <w:szCs w:val="22"/>
        </w:rPr>
        <w:t>podać</w:t>
      </w:r>
      <w:r>
        <w:rPr>
          <w:spacing w:val="-5"/>
          <w:sz w:val="22"/>
          <w:szCs w:val="22"/>
        </w:rPr>
        <w:t xml:space="preserve"> </w:t>
      </w:r>
      <w:r>
        <w:rPr>
          <w:sz w:val="22"/>
          <w:szCs w:val="22"/>
        </w:rPr>
        <w:t>proponowany</w:t>
      </w:r>
      <w:r>
        <w:rPr>
          <w:spacing w:val="-5"/>
          <w:sz w:val="22"/>
          <w:szCs w:val="22"/>
        </w:rPr>
        <w:t xml:space="preserve"> </w:t>
      </w:r>
      <w:r>
        <w:rPr>
          <w:sz w:val="22"/>
          <w:szCs w:val="22"/>
        </w:rPr>
        <w:t>sposób</w:t>
      </w:r>
      <w:r>
        <w:rPr>
          <w:spacing w:val="-5"/>
          <w:sz w:val="22"/>
          <w:szCs w:val="22"/>
        </w:rPr>
        <w:t xml:space="preserve"> </w:t>
      </w:r>
      <w:r>
        <w:rPr>
          <w:spacing w:val="-2"/>
          <w:sz w:val="22"/>
          <w:szCs w:val="22"/>
        </w:rPr>
        <w:t>zabezpieczeń,</w:t>
      </w:r>
    </w:p>
    <w:p w14:paraId="27F28B17" w14:textId="77777777" w:rsidR="00082AD7" w:rsidRDefault="00082AD7">
      <w:pPr>
        <w:pStyle w:val="Akapitzlist"/>
        <w:numPr>
          <w:ilvl w:val="2"/>
          <w:numId w:val="1"/>
        </w:numPr>
        <w:tabs>
          <w:tab w:val="left" w:pos="1521"/>
        </w:tabs>
        <w:kinsoku w:val="0"/>
        <w:overflowPunct w:val="0"/>
        <w:spacing w:before="13"/>
        <w:ind w:left="1521" w:hanging="577"/>
        <w:jc w:val="left"/>
        <w:rPr>
          <w:spacing w:val="-2"/>
          <w:sz w:val="22"/>
          <w:szCs w:val="22"/>
        </w:rPr>
      </w:pPr>
      <w:r>
        <w:rPr>
          <w:sz w:val="22"/>
          <w:szCs w:val="22"/>
        </w:rPr>
        <w:t>ryzyka</w:t>
      </w:r>
      <w:r>
        <w:rPr>
          <w:spacing w:val="-10"/>
          <w:sz w:val="22"/>
          <w:szCs w:val="22"/>
        </w:rPr>
        <w:t xml:space="preserve"> </w:t>
      </w:r>
      <w:r>
        <w:rPr>
          <w:sz w:val="22"/>
          <w:szCs w:val="22"/>
        </w:rPr>
        <w:t>pożarowe</w:t>
      </w:r>
      <w:r>
        <w:rPr>
          <w:spacing w:val="-6"/>
          <w:sz w:val="22"/>
          <w:szCs w:val="22"/>
        </w:rPr>
        <w:t xml:space="preserve"> </w:t>
      </w:r>
      <w:r>
        <w:rPr>
          <w:sz w:val="22"/>
          <w:szCs w:val="22"/>
        </w:rPr>
        <w:t>–</w:t>
      </w:r>
      <w:r>
        <w:rPr>
          <w:spacing w:val="-6"/>
          <w:sz w:val="22"/>
          <w:szCs w:val="22"/>
        </w:rPr>
        <w:t xml:space="preserve"> </w:t>
      </w:r>
      <w:r>
        <w:rPr>
          <w:sz w:val="22"/>
          <w:szCs w:val="22"/>
        </w:rPr>
        <w:t>wymienić</w:t>
      </w:r>
      <w:r>
        <w:rPr>
          <w:spacing w:val="-4"/>
          <w:sz w:val="22"/>
          <w:szCs w:val="22"/>
        </w:rPr>
        <w:t xml:space="preserve"> </w:t>
      </w:r>
      <w:r>
        <w:rPr>
          <w:sz w:val="22"/>
          <w:szCs w:val="22"/>
        </w:rPr>
        <w:t>środki,</w:t>
      </w:r>
      <w:r>
        <w:rPr>
          <w:spacing w:val="-5"/>
          <w:sz w:val="22"/>
          <w:szCs w:val="22"/>
        </w:rPr>
        <w:t xml:space="preserve"> </w:t>
      </w:r>
      <w:r>
        <w:rPr>
          <w:sz w:val="22"/>
          <w:szCs w:val="22"/>
        </w:rPr>
        <w:t>podać</w:t>
      </w:r>
      <w:r>
        <w:rPr>
          <w:spacing w:val="-8"/>
          <w:sz w:val="22"/>
          <w:szCs w:val="22"/>
        </w:rPr>
        <w:t xml:space="preserve"> </w:t>
      </w:r>
      <w:r>
        <w:rPr>
          <w:sz w:val="22"/>
          <w:szCs w:val="22"/>
        </w:rPr>
        <w:t>proponowany</w:t>
      </w:r>
      <w:r>
        <w:rPr>
          <w:spacing w:val="-5"/>
          <w:sz w:val="22"/>
          <w:szCs w:val="22"/>
        </w:rPr>
        <w:t xml:space="preserve"> </w:t>
      </w:r>
      <w:r>
        <w:rPr>
          <w:sz w:val="22"/>
          <w:szCs w:val="22"/>
        </w:rPr>
        <w:t>sposób</w:t>
      </w:r>
      <w:r>
        <w:rPr>
          <w:spacing w:val="-5"/>
          <w:sz w:val="22"/>
          <w:szCs w:val="22"/>
        </w:rPr>
        <w:t xml:space="preserve"> </w:t>
      </w:r>
      <w:r>
        <w:rPr>
          <w:spacing w:val="-2"/>
          <w:sz w:val="22"/>
          <w:szCs w:val="22"/>
        </w:rPr>
        <w:t>zabezpieczeń,</w:t>
      </w:r>
    </w:p>
    <w:p w14:paraId="1ECEAFA0" w14:textId="77777777" w:rsidR="00082AD7" w:rsidRDefault="00082AD7">
      <w:pPr>
        <w:pStyle w:val="Akapitzlist"/>
        <w:numPr>
          <w:ilvl w:val="2"/>
          <w:numId w:val="1"/>
        </w:numPr>
        <w:tabs>
          <w:tab w:val="left" w:pos="1522"/>
        </w:tabs>
        <w:kinsoku w:val="0"/>
        <w:overflowPunct w:val="0"/>
        <w:spacing w:before="10" w:line="252" w:lineRule="auto"/>
        <w:ind w:right="1412" w:hanging="579"/>
        <w:jc w:val="left"/>
        <w:rPr>
          <w:sz w:val="22"/>
          <w:szCs w:val="22"/>
        </w:rPr>
      </w:pPr>
      <w:r>
        <w:rPr>
          <w:sz w:val="22"/>
          <w:szCs w:val="22"/>
        </w:rPr>
        <w:t>ryzyka dla środowiska – wymienić środki, podać proponowany sposób zabezpieczeń, załączyć kartę charakterystyki materiałów,</w:t>
      </w:r>
    </w:p>
    <w:p w14:paraId="7A343E6D" w14:textId="77777777" w:rsidR="00082AD7" w:rsidRDefault="00082AD7">
      <w:pPr>
        <w:pStyle w:val="Akapitzlist"/>
        <w:numPr>
          <w:ilvl w:val="2"/>
          <w:numId w:val="1"/>
        </w:numPr>
        <w:tabs>
          <w:tab w:val="left" w:pos="1521"/>
        </w:tabs>
        <w:kinsoku w:val="0"/>
        <w:overflowPunct w:val="0"/>
        <w:spacing w:line="266" w:lineRule="exact"/>
        <w:ind w:left="1521" w:hanging="577"/>
        <w:jc w:val="left"/>
        <w:rPr>
          <w:spacing w:val="-2"/>
          <w:sz w:val="22"/>
          <w:szCs w:val="22"/>
        </w:rPr>
      </w:pPr>
      <w:r>
        <w:rPr>
          <w:sz w:val="22"/>
          <w:szCs w:val="22"/>
        </w:rPr>
        <w:t>inne</w:t>
      </w:r>
      <w:r>
        <w:rPr>
          <w:spacing w:val="-3"/>
          <w:sz w:val="22"/>
          <w:szCs w:val="22"/>
        </w:rPr>
        <w:t xml:space="preserve"> </w:t>
      </w:r>
      <w:r>
        <w:rPr>
          <w:spacing w:val="-2"/>
          <w:sz w:val="22"/>
          <w:szCs w:val="22"/>
        </w:rPr>
        <w:t>ryzyka.</w:t>
      </w:r>
    </w:p>
    <w:p w14:paraId="414BC95E" w14:textId="77777777" w:rsidR="00082AD7" w:rsidRDefault="00082AD7">
      <w:pPr>
        <w:pStyle w:val="Tekstpodstawowy"/>
        <w:kinsoku w:val="0"/>
        <w:overflowPunct w:val="0"/>
        <w:spacing w:before="21"/>
        <w:rPr>
          <w:sz w:val="22"/>
          <w:szCs w:val="22"/>
        </w:rPr>
      </w:pPr>
    </w:p>
    <w:p w14:paraId="1378F909" w14:textId="77777777" w:rsidR="00082AD7" w:rsidRDefault="00082AD7">
      <w:pPr>
        <w:pStyle w:val="Akapitzlist"/>
        <w:numPr>
          <w:ilvl w:val="1"/>
          <w:numId w:val="1"/>
        </w:numPr>
        <w:tabs>
          <w:tab w:val="left" w:pos="1381"/>
        </w:tabs>
        <w:kinsoku w:val="0"/>
        <w:overflowPunct w:val="0"/>
        <w:spacing w:before="1"/>
        <w:ind w:left="1381" w:hanging="425"/>
        <w:jc w:val="left"/>
        <w:rPr>
          <w:b/>
          <w:bCs/>
          <w:color w:val="000000"/>
          <w:spacing w:val="-2"/>
          <w:sz w:val="22"/>
          <w:szCs w:val="22"/>
        </w:rPr>
      </w:pPr>
      <w:r>
        <w:rPr>
          <w:b/>
          <w:bCs/>
          <w:sz w:val="22"/>
          <w:szCs w:val="22"/>
        </w:rPr>
        <w:t>Wymagane</w:t>
      </w:r>
      <w:r>
        <w:rPr>
          <w:b/>
          <w:bCs/>
          <w:spacing w:val="-4"/>
          <w:sz w:val="22"/>
          <w:szCs w:val="22"/>
        </w:rPr>
        <w:t xml:space="preserve"> </w:t>
      </w:r>
      <w:r>
        <w:rPr>
          <w:b/>
          <w:bCs/>
          <w:spacing w:val="-2"/>
          <w:sz w:val="22"/>
          <w:szCs w:val="22"/>
        </w:rPr>
        <w:t>środki:</w:t>
      </w:r>
    </w:p>
    <w:p w14:paraId="22F6989A" w14:textId="77777777" w:rsidR="00082AD7" w:rsidRDefault="00082AD7">
      <w:pPr>
        <w:pStyle w:val="Akapitzlist"/>
        <w:numPr>
          <w:ilvl w:val="2"/>
          <w:numId w:val="1"/>
        </w:numPr>
        <w:tabs>
          <w:tab w:val="left" w:pos="1520"/>
        </w:tabs>
        <w:kinsoku w:val="0"/>
        <w:overflowPunct w:val="0"/>
        <w:spacing w:before="12"/>
        <w:ind w:left="1520" w:hanging="564"/>
        <w:jc w:val="left"/>
        <w:rPr>
          <w:spacing w:val="-2"/>
          <w:sz w:val="22"/>
          <w:szCs w:val="22"/>
        </w:rPr>
      </w:pPr>
      <w:r>
        <w:rPr>
          <w:sz w:val="22"/>
          <w:szCs w:val="22"/>
        </w:rPr>
        <w:t>rusztowania</w:t>
      </w:r>
      <w:r>
        <w:rPr>
          <w:spacing w:val="-7"/>
          <w:sz w:val="22"/>
          <w:szCs w:val="22"/>
        </w:rPr>
        <w:t xml:space="preserve"> </w:t>
      </w:r>
      <w:r>
        <w:rPr>
          <w:sz w:val="22"/>
          <w:szCs w:val="22"/>
        </w:rPr>
        <w:t>–</w:t>
      </w:r>
      <w:r>
        <w:rPr>
          <w:spacing w:val="-2"/>
          <w:sz w:val="22"/>
          <w:szCs w:val="22"/>
        </w:rPr>
        <w:t xml:space="preserve"> </w:t>
      </w:r>
      <w:r>
        <w:rPr>
          <w:sz w:val="22"/>
          <w:szCs w:val="22"/>
        </w:rPr>
        <w:t>typ</w:t>
      </w:r>
      <w:r>
        <w:rPr>
          <w:spacing w:val="-4"/>
          <w:sz w:val="22"/>
          <w:szCs w:val="22"/>
        </w:rPr>
        <w:t xml:space="preserve"> </w:t>
      </w:r>
      <w:r>
        <w:rPr>
          <w:sz w:val="22"/>
          <w:szCs w:val="22"/>
        </w:rPr>
        <w:t>i</w:t>
      </w:r>
      <w:r>
        <w:rPr>
          <w:spacing w:val="-3"/>
          <w:sz w:val="22"/>
          <w:szCs w:val="22"/>
        </w:rPr>
        <w:t xml:space="preserve"> </w:t>
      </w:r>
      <w:r>
        <w:rPr>
          <w:sz w:val="22"/>
          <w:szCs w:val="22"/>
        </w:rPr>
        <w:t>dokumentacji</w:t>
      </w:r>
      <w:r>
        <w:rPr>
          <w:spacing w:val="-3"/>
          <w:sz w:val="22"/>
          <w:szCs w:val="22"/>
        </w:rPr>
        <w:t xml:space="preserve"> </w:t>
      </w:r>
      <w:r>
        <w:rPr>
          <w:sz w:val="22"/>
          <w:szCs w:val="22"/>
        </w:rPr>
        <w:t>producenta</w:t>
      </w:r>
      <w:r>
        <w:rPr>
          <w:spacing w:val="-5"/>
          <w:sz w:val="22"/>
          <w:szCs w:val="22"/>
        </w:rPr>
        <w:t xml:space="preserve"> </w:t>
      </w:r>
      <w:r>
        <w:rPr>
          <w:spacing w:val="-2"/>
          <w:sz w:val="22"/>
          <w:szCs w:val="22"/>
        </w:rPr>
        <w:t>(DTR),</w:t>
      </w:r>
    </w:p>
    <w:p w14:paraId="6949069D" w14:textId="77777777" w:rsidR="00082AD7" w:rsidRDefault="00082AD7">
      <w:pPr>
        <w:pStyle w:val="Akapitzlist"/>
        <w:numPr>
          <w:ilvl w:val="2"/>
          <w:numId w:val="1"/>
        </w:numPr>
        <w:tabs>
          <w:tab w:val="left" w:pos="1520"/>
        </w:tabs>
        <w:kinsoku w:val="0"/>
        <w:overflowPunct w:val="0"/>
        <w:spacing w:before="10"/>
        <w:ind w:left="1520" w:hanging="564"/>
        <w:jc w:val="left"/>
        <w:rPr>
          <w:spacing w:val="-2"/>
          <w:sz w:val="22"/>
          <w:szCs w:val="22"/>
        </w:rPr>
      </w:pPr>
      <w:r>
        <w:rPr>
          <w:sz w:val="22"/>
          <w:szCs w:val="22"/>
        </w:rPr>
        <w:t>szalunki</w:t>
      </w:r>
      <w:r>
        <w:rPr>
          <w:spacing w:val="-4"/>
          <w:sz w:val="22"/>
          <w:szCs w:val="22"/>
        </w:rPr>
        <w:t xml:space="preserve"> </w:t>
      </w:r>
      <w:r>
        <w:rPr>
          <w:sz w:val="22"/>
          <w:szCs w:val="22"/>
        </w:rPr>
        <w:t>-</w:t>
      </w:r>
      <w:r>
        <w:rPr>
          <w:spacing w:val="-3"/>
          <w:sz w:val="22"/>
          <w:szCs w:val="22"/>
        </w:rPr>
        <w:t xml:space="preserve"> </w:t>
      </w:r>
      <w:r>
        <w:rPr>
          <w:sz w:val="22"/>
          <w:szCs w:val="22"/>
        </w:rPr>
        <w:t>typ</w:t>
      </w:r>
      <w:r>
        <w:rPr>
          <w:spacing w:val="-5"/>
          <w:sz w:val="22"/>
          <w:szCs w:val="22"/>
        </w:rPr>
        <w:t xml:space="preserve"> </w:t>
      </w:r>
      <w:r>
        <w:rPr>
          <w:sz w:val="22"/>
          <w:szCs w:val="22"/>
        </w:rPr>
        <w:t>i</w:t>
      </w:r>
      <w:r>
        <w:rPr>
          <w:spacing w:val="-5"/>
          <w:sz w:val="22"/>
          <w:szCs w:val="22"/>
        </w:rPr>
        <w:t xml:space="preserve"> </w:t>
      </w:r>
      <w:r>
        <w:rPr>
          <w:sz w:val="22"/>
          <w:szCs w:val="22"/>
        </w:rPr>
        <w:t>dokumentacji</w:t>
      </w:r>
      <w:r>
        <w:rPr>
          <w:spacing w:val="-3"/>
          <w:sz w:val="22"/>
          <w:szCs w:val="22"/>
        </w:rPr>
        <w:t xml:space="preserve"> </w:t>
      </w:r>
      <w:r>
        <w:rPr>
          <w:sz w:val="22"/>
          <w:szCs w:val="22"/>
        </w:rPr>
        <w:t>producenta</w:t>
      </w:r>
      <w:r>
        <w:rPr>
          <w:spacing w:val="-6"/>
          <w:sz w:val="22"/>
          <w:szCs w:val="22"/>
        </w:rPr>
        <w:t xml:space="preserve"> </w:t>
      </w:r>
      <w:r>
        <w:rPr>
          <w:spacing w:val="-2"/>
          <w:sz w:val="22"/>
          <w:szCs w:val="22"/>
        </w:rPr>
        <w:t>(DTR),</w:t>
      </w:r>
    </w:p>
    <w:p w14:paraId="318F977E" w14:textId="77777777" w:rsidR="00082AD7" w:rsidRDefault="00082AD7">
      <w:pPr>
        <w:pStyle w:val="Akapitzlist"/>
        <w:numPr>
          <w:ilvl w:val="2"/>
          <w:numId w:val="1"/>
        </w:numPr>
        <w:tabs>
          <w:tab w:val="left" w:pos="1520"/>
        </w:tabs>
        <w:kinsoku w:val="0"/>
        <w:overflowPunct w:val="0"/>
        <w:spacing w:before="12"/>
        <w:ind w:left="1520" w:hanging="564"/>
        <w:jc w:val="left"/>
        <w:rPr>
          <w:spacing w:val="-4"/>
          <w:sz w:val="22"/>
          <w:szCs w:val="22"/>
        </w:rPr>
      </w:pPr>
      <w:r>
        <w:rPr>
          <w:sz w:val="22"/>
          <w:szCs w:val="22"/>
        </w:rPr>
        <w:t>urządzenia</w:t>
      </w:r>
      <w:r>
        <w:rPr>
          <w:spacing w:val="-4"/>
          <w:sz w:val="22"/>
          <w:szCs w:val="22"/>
        </w:rPr>
        <w:t xml:space="preserve"> </w:t>
      </w:r>
      <w:r>
        <w:rPr>
          <w:sz w:val="22"/>
          <w:szCs w:val="22"/>
        </w:rPr>
        <w:t>dźwigowe</w:t>
      </w:r>
      <w:r>
        <w:rPr>
          <w:spacing w:val="-4"/>
          <w:sz w:val="22"/>
          <w:szCs w:val="22"/>
        </w:rPr>
        <w:t xml:space="preserve"> </w:t>
      </w:r>
      <w:r>
        <w:rPr>
          <w:sz w:val="22"/>
          <w:szCs w:val="22"/>
        </w:rPr>
        <w:t>–</w:t>
      </w:r>
      <w:r>
        <w:rPr>
          <w:spacing w:val="-5"/>
          <w:sz w:val="22"/>
          <w:szCs w:val="22"/>
        </w:rPr>
        <w:t xml:space="preserve"> </w:t>
      </w:r>
      <w:r>
        <w:rPr>
          <w:sz w:val="22"/>
          <w:szCs w:val="22"/>
        </w:rPr>
        <w:t>typ,</w:t>
      </w:r>
      <w:r>
        <w:rPr>
          <w:spacing w:val="-3"/>
          <w:sz w:val="22"/>
          <w:szCs w:val="22"/>
        </w:rPr>
        <w:t xml:space="preserve"> </w:t>
      </w:r>
      <w:r>
        <w:rPr>
          <w:spacing w:val="-4"/>
          <w:sz w:val="22"/>
          <w:szCs w:val="22"/>
        </w:rPr>
        <w:t>UDT,</w:t>
      </w:r>
    </w:p>
    <w:p w14:paraId="6CB38A2C" w14:textId="77777777" w:rsidR="00082AD7" w:rsidRDefault="00082AD7">
      <w:pPr>
        <w:pStyle w:val="Akapitzlist"/>
        <w:numPr>
          <w:ilvl w:val="2"/>
          <w:numId w:val="1"/>
        </w:numPr>
        <w:tabs>
          <w:tab w:val="left" w:pos="1520"/>
        </w:tabs>
        <w:kinsoku w:val="0"/>
        <w:overflowPunct w:val="0"/>
        <w:spacing w:before="12"/>
        <w:ind w:left="1520" w:hanging="564"/>
        <w:jc w:val="left"/>
        <w:rPr>
          <w:spacing w:val="-4"/>
          <w:sz w:val="22"/>
          <w:szCs w:val="22"/>
        </w:rPr>
      </w:pPr>
      <w:r>
        <w:rPr>
          <w:sz w:val="22"/>
          <w:szCs w:val="22"/>
        </w:rPr>
        <w:t>urządzenia/</w:t>
      </w:r>
      <w:r>
        <w:rPr>
          <w:spacing w:val="-5"/>
          <w:sz w:val="22"/>
          <w:szCs w:val="22"/>
        </w:rPr>
        <w:t xml:space="preserve"> </w:t>
      </w:r>
      <w:r>
        <w:rPr>
          <w:sz w:val="22"/>
          <w:szCs w:val="22"/>
        </w:rPr>
        <w:t>sprzęt</w:t>
      </w:r>
      <w:r>
        <w:rPr>
          <w:spacing w:val="-5"/>
          <w:sz w:val="22"/>
          <w:szCs w:val="22"/>
        </w:rPr>
        <w:t xml:space="preserve"> </w:t>
      </w:r>
      <w:r>
        <w:rPr>
          <w:sz w:val="22"/>
          <w:szCs w:val="22"/>
        </w:rPr>
        <w:t>stwarzający</w:t>
      </w:r>
      <w:r>
        <w:rPr>
          <w:spacing w:val="-3"/>
          <w:sz w:val="22"/>
          <w:szCs w:val="22"/>
        </w:rPr>
        <w:t xml:space="preserve"> </w:t>
      </w:r>
      <w:r>
        <w:rPr>
          <w:sz w:val="22"/>
          <w:szCs w:val="22"/>
        </w:rPr>
        <w:t>zagrożenia</w:t>
      </w:r>
      <w:r>
        <w:rPr>
          <w:spacing w:val="-5"/>
          <w:sz w:val="22"/>
          <w:szCs w:val="22"/>
        </w:rPr>
        <w:t xml:space="preserve"> </w:t>
      </w:r>
      <w:r>
        <w:rPr>
          <w:sz w:val="22"/>
          <w:szCs w:val="22"/>
        </w:rPr>
        <w:t>pożarowe</w:t>
      </w:r>
      <w:r>
        <w:rPr>
          <w:spacing w:val="-4"/>
          <w:sz w:val="22"/>
          <w:szCs w:val="22"/>
        </w:rPr>
        <w:t xml:space="preserve"> </w:t>
      </w:r>
      <w:r>
        <w:rPr>
          <w:sz w:val="22"/>
          <w:szCs w:val="22"/>
        </w:rPr>
        <w:t>–</w:t>
      </w:r>
      <w:r>
        <w:rPr>
          <w:spacing w:val="-8"/>
          <w:sz w:val="22"/>
          <w:szCs w:val="22"/>
        </w:rPr>
        <w:t xml:space="preserve"> </w:t>
      </w:r>
      <w:r>
        <w:rPr>
          <w:spacing w:val="-4"/>
          <w:sz w:val="22"/>
          <w:szCs w:val="22"/>
        </w:rPr>
        <w:t>typ,</w:t>
      </w:r>
    </w:p>
    <w:p w14:paraId="3EC8AC2D" w14:textId="77777777" w:rsidR="00082AD7" w:rsidRDefault="00082AD7">
      <w:pPr>
        <w:pStyle w:val="Akapitzlist"/>
        <w:numPr>
          <w:ilvl w:val="2"/>
          <w:numId w:val="1"/>
        </w:numPr>
        <w:tabs>
          <w:tab w:val="left" w:pos="1520"/>
        </w:tabs>
        <w:kinsoku w:val="0"/>
        <w:overflowPunct w:val="0"/>
        <w:spacing w:before="10"/>
        <w:ind w:left="1520" w:hanging="564"/>
        <w:jc w:val="left"/>
        <w:rPr>
          <w:spacing w:val="-2"/>
          <w:sz w:val="22"/>
          <w:szCs w:val="22"/>
        </w:rPr>
      </w:pPr>
      <w:r>
        <w:rPr>
          <w:sz w:val="22"/>
          <w:szCs w:val="22"/>
        </w:rPr>
        <w:t>inne</w:t>
      </w:r>
      <w:r>
        <w:rPr>
          <w:spacing w:val="-8"/>
          <w:sz w:val="22"/>
          <w:szCs w:val="22"/>
        </w:rPr>
        <w:t xml:space="preserve"> </w:t>
      </w:r>
      <w:r>
        <w:rPr>
          <w:sz w:val="22"/>
          <w:szCs w:val="22"/>
        </w:rPr>
        <w:t>urządzenia</w:t>
      </w:r>
      <w:r>
        <w:rPr>
          <w:spacing w:val="-5"/>
          <w:sz w:val="22"/>
          <w:szCs w:val="22"/>
        </w:rPr>
        <w:t xml:space="preserve"> </w:t>
      </w:r>
      <w:r>
        <w:rPr>
          <w:sz w:val="22"/>
          <w:szCs w:val="22"/>
        </w:rPr>
        <w:t>wymagające</w:t>
      </w:r>
      <w:r>
        <w:rPr>
          <w:spacing w:val="-7"/>
          <w:sz w:val="22"/>
          <w:szCs w:val="22"/>
        </w:rPr>
        <w:t xml:space="preserve"> </w:t>
      </w:r>
      <w:r>
        <w:rPr>
          <w:sz w:val="22"/>
          <w:szCs w:val="22"/>
        </w:rPr>
        <w:t>odrębnych</w:t>
      </w:r>
      <w:r>
        <w:rPr>
          <w:spacing w:val="-5"/>
          <w:sz w:val="22"/>
          <w:szCs w:val="22"/>
        </w:rPr>
        <w:t xml:space="preserve"> </w:t>
      </w:r>
      <w:r>
        <w:rPr>
          <w:sz w:val="22"/>
          <w:szCs w:val="22"/>
        </w:rPr>
        <w:t>licencji/</w:t>
      </w:r>
      <w:r>
        <w:rPr>
          <w:spacing w:val="-4"/>
          <w:sz w:val="22"/>
          <w:szCs w:val="22"/>
        </w:rPr>
        <w:t xml:space="preserve"> </w:t>
      </w:r>
      <w:r>
        <w:rPr>
          <w:sz w:val="22"/>
          <w:szCs w:val="22"/>
        </w:rPr>
        <w:t>dopuszczeń</w:t>
      </w:r>
      <w:r>
        <w:rPr>
          <w:spacing w:val="-6"/>
          <w:sz w:val="22"/>
          <w:szCs w:val="22"/>
        </w:rPr>
        <w:t xml:space="preserve"> </w:t>
      </w:r>
      <w:r>
        <w:rPr>
          <w:sz w:val="22"/>
          <w:szCs w:val="22"/>
        </w:rPr>
        <w:t>lub</w:t>
      </w:r>
      <w:r>
        <w:rPr>
          <w:spacing w:val="-7"/>
          <w:sz w:val="22"/>
          <w:szCs w:val="22"/>
        </w:rPr>
        <w:t xml:space="preserve"> </w:t>
      </w:r>
      <w:r>
        <w:rPr>
          <w:sz w:val="22"/>
          <w:szCs w:val="22"/>
        </w:rPr>
        <w:t>uprawnień</w:t>
      </w:r>
      <w:r>
        <w:rPr>
          <w:spacing w:val="-5"/>
          <w:sz w:val="22"/>
          <w:szCs w:val="22"/>
        </w:rPr>
        <w:t xml:space="preserve"> </w:t>
      </w:r>
      <w:r>
        <w:rPr>
          <w:sz w:val="22"/>
          <w:szCs w:val="22"/>
        </w:rPr>
        <w:t>do</w:t>
      </w:r>
      <w:r>
        <w:rPr>
          <w:spacing w:val="-8"/>
          <w:sz w:val="22"/>
          <w:szCs w:val="22"/>
        </w:rPr>
        <w:t xml:space="preserve"> </w:t>
      </w:r>
      <w:r>
        <w:rPr>
          <w:spacing w:val="-2"/>
          <w:sz w:val="22"/>
          <w:szCs w:val="22"/>
        </w:rPr>
        <w:t>obsługi,</w:t>
      </w:r>
    </w:p>
    <w:p w14:paraId="33820D4B" w14:textId="77777777" w:rsidR="00082AD7" w:rsidRDefault="00082AD7">
      <w:pPr>
        <w:pStyle w:val="Akapitzlist"/>
        <w:numPr>
          <w:ilvl w:val="2"/>
          <w:numId w:val="1"/>
        </w:numPr>
        <w:tabs>
          <w:tab w:val="left" w:pos="1571"/>
        </w:tabs>
        <w:kinsoku w:val="0"/>
        <w:overflowPunct w:val="0"/>
        <w:spacing w:before="12"/>
        <w:ind w:left="1571" w:hanging="615"/>
        <w:jc w:val="left"/>
        <w:rPr>
          <w:spacing w:val="-2"/>
          <w:sz w:val="22"/>
          <w:szCs w:val="22"/>
        </w:rPr>
      </w:pPr>
      <w:r>
        <w:rPr>
          <w:sz w:val="22"/>
          <w:szCs w:val="22"/>
        </w:rPr>
        <w:t>wymaganie</w:t>
      </w:r>
      <w:r>
        <w:rPr>
          <w:spacing w:val="-8"/>
          <w:sz w:val="22"/>
          <w:szCs w:val="22"/>
        </w:rPr>
        <w:t xml:space="preserve"> </w:t>
      </w:r>
      <w:r>
        <w:rPr>
          <w:sz w:val="22"/>
          <w:szCs w:val="22"/>
        </w:rPr>
        <w:t>specjalne</w:t>
      </w:r>
      <w:r>
        <w:rPr>
          <w:spacing w:val="-5"/>
          <w:sz w:val="22"/>
          <w:szCs w:val="22"/>
        </w:rPr>
        <w:t xml:space="preserve"> </w:t>
      </w:r>
      <w:r>
        <w:rPr>
          <w:sz w:val="22"/>
          <w:szCs w:val="22"/>
        </w:rPr>
        <w:t>środki</w:t>
      </w:r>
      <w:r>
        <w:rPr>
          <w:spacing w:val="-4"/>
          <w:sz w:val="22"/>
          <w:szCs w:val="22"/>
        </w:rPr>
        <w:t xml:space="preserve"> </w:t>
      </w:r>
      <w:r>
        <w:rPr>
          <w:sz w:val="22"/>
          <w:szCs w:val="22"/>
        </w:rPr>
        <w:t>ochrony</w:t>
      </w:r>
      <w:r>
        <w:rPr>
          <w:spacing w:val="-5"/>
          <w:sz w:val="22"/>
          <w:szCs w:val="22"/>
        </w:rPr>
        <w:t xml:space="preserve"> </w:t>
      </w:r>
      <w:r>
        <w:rPr>
          <w:sz w:val="22"/>
          <w:szCs w:val="22"/>
        </w:rPr>
        <w:t>osobistej</w:t>
      </w:r>
      <w:r>
        <w:rPr>
          <w:spacing w:val="-3"/>
          <w:sz w:val="22"/>
          <w:szCs w:val="22"/>
        </w:rPr>
        <w:t xml:space="preserve"> </w:t>
      </w:r>
      <w:r>
        <w:rPr>
          <w:sz w:val="22"/>
          <w:szCs w:val="22"/>
        </w:rPr>
        <w:t>–</w:t>
      </w:r>
      <w:r>
        <w:rPr>
          <w:spacing w:val="-5"/>
          <w:sz w:val="22"/>
          <w:szCs w:val="22"/>
        </w:rPr>
        <w:t xml:space="preserve"> </w:t>
      </w:r>
      <w:r>
        <w:rPr>
          <w:sz w:val="22"/>
          <w:szCs w:val="22"/>
        </w:rPr>
        <w:t>inne</w:t>
      </w:r>
      <w:r>
        <w:rPr>
          <w:spacing w:val="-5"/>
          <w:sz w:val="22"/>
          <w:szCs w:val="22"/>
        </w:rPr>
        <w:t xml:space="preserve"> </w:t>
      </w:r>
      <w:r>
        <w:rPr>
          <w:sz w:val="22"/>
          <w:szCs w:val="22"/>
        </w:rPr>
        <w:t>niż</w:t>
      </w:r>
      <w:r>
        <w:rPr>
          <w:spacing w:val="-5"/>
          <w:sz w:val="22"/>
          <w:szCs w:val="22"/>
        </w:rPr>
        <w:t xml:space="preserve"> </w:t>
      </w:r>
      <w:r>
        <w:rPr>
          <w:sz w:val="22"/>
          <w:szCs w:val="22"/>
        </w:rPr>
        <w:t>ogólnie</w:t>
      </w:r>
      <w:r>
        <w:rPr>
          <w:spacing w:val="-3"/>
          <w:sz w:val="22"/>
          <w:szCs w:val="22"/>
        </w:rPr>
        <w:t xml:space="preserve"> </w:t>
      </w:r>
      <w:r>
        <w:rPr>
          <w:sz w:val="22"/>
          <w:szCs w:val="22"/>
        </w:rPr>
        <w:t>przyjęte</w:t>
      </w:r>
      <w:r>
        <w:rPr>
          <w:spacing w:val="-4"/>
          <w:sz w:val="22"/>
          <w:szCs w:val="22"/>
        </w:rPr>
        <w:t xml:space="preserve"> </w:t>
      </w:r>
      <w:r>
        <w:rPr>
          <w:sz w:val="22"/>
          <w:szCs w:val="22"/>
        </w:rPr>
        <w:t>na</w:t>
      </w:r>
      <w:r>
        <w:rPr>
          <w:spacing w:val="-3"/>
          <w:sz w:val="22"/>
          <w:szCs w:val="22"/>
        </w:rPr>
        <w:t xml:space="preserve"> </w:t>
      </w:r>
      <w:r>
        <w:rPr>
          <w:spacing w:val="-2"/>
          <w:sz w:val="22"/>
          <w:szCs w:val="22"/>
        </w:rPr>
        <w:t>budowie.</w:t>
      </w:r>
    </w:p>
    <w:p w14:paraId="1F44D302" w14:textId="77777777" w:rsidR="00082AD7" w:rsidRDefault="00082AD7">
      <w:pPr>
        <w:pStyle w:val="Tekstpodstawowy"/>
        <w:kinsoku w:val="0"/>
        <w:overflowPunct w:val="0"/>
        <w:spacing w:before="23"/>
        <w:rPr>
          <w:sz w:val="22"/>
          <w:szCs w:val="22"/>
        </w:rPr>
      </w:pPr>
    </w:p>
    <w:p w14:paraId="2E5FC89F" w14:textId="77777777" w:rsidR="00082AD7" w:rsidRDefault="00082AD7">
      <w:pPr>
        <w:pStyle w:val="Akapitzlist"/>
        <w:numPr>
          <w:ilvl w:val="1"/>
          <w:numId w:val="1"/>
        </w:numPr>
        <w:tabs>
          <w:tab w:val="left" w:pos="1381"/>
        </w:tabs>
        <w:kinsoku w:val="0"/>
        <w:overflowPunct w:val="0"/>
        <w:ind w:left="1381" w:hanging="425"/>
        <w:jc w:val="left"/>
        <w:rPr>
          <w:b/>
          <w:bCs/>
          <w:color w:val="000000"/>
          <w:spacing w:val="-2"/>
          <w:sz w:val="22"/>
          <w:szCs w:val="22"/>
        </w:rPr>
      </w:pPr>
      <w:r>
        <w:rPr>
          <w:b/>
          <w:bCs/>
          <w:sz w:val="22"/>
          <w:szCs w:val="22"/>
        </w:rPr>
        <w:t>Kontrola</w:t>
      </w:r>
      <w:r>
        <w:rPr>
          <w:b/>
          <w:bCs/>
          <w:spacing w:val="-5"/>
          <w:sz w:val="22"/>
          <w:szCs w:val="22"/>
        </w:rPr>
        <w:t xml:space="preserve"> </w:t>
      </w:r>
      <w:r>
        <w:rPr>
          <w:b/>
          <w:bCs/>
          <w:sz w:val="22"/>
          <w:szCs w:val="22"/>
        </w:rPr>
        <w:t>i</w:t>
      </w:r>
      <w:r>
        <w:rPr>
          <w:b/>
          <w:bCs/>
          <w:spacing w:val="-2"/>
          <w:sz w:val="22"/>
          <w:szCs w:val="22"/>
        </w:rPr>
        <w:t xml:space="preserve"> nadzór:</w:t>
      </w:r>
    </w:p>
    <w:p w14:paraId="2BA04DE2" w14:textId="77777777" w:rsidR="00082AD7" w:rsidRDefault="00082AD7">
      <w:pPr>
        <w:pStyle w:val="Akapitzlist"/>
        <w:numPr>
          <w:ilvl w:val="2"/>
          <w:numId w:val="1"/>
        </w:numPr>
        <w:tabs>
          <w:tab w:val="left" w:pos="1520"/>
        </w:tabs>
        <w:kinsoku w:val="0"/>
        <w:overflowPunct w:val="0"/>
        <w:spacing w:before="12"/>
        <w:ind w:left="1520" w:hanging="564"/>
        <w:jc w:val="left"/>
        <w:rPr>
          <w:spacing w:val="-2"/>
          <w:sz w:val="22"/>
          <w:szCs w:val="22"/>
        </w:rPr>
      </w:pPr>
      <w:r>
        <w:rPr>
          <w:sz w:val="22"/>
          <w:szCs w:val="22"/>
        </w:rPr>
        <w:t>wykaz</w:t>
      </w:r>
      <w:r>
        <w:rPr>
          <w:spacing w:val="-9"/>
          <w:sz w:val="22"/>
          <w:szCs w:val="22"/>
        </w:rPr>
        <w:t xml:space="preserve"> </w:t>
      </w:r>
      <w:r>
        <w:rPr>
          <w:sz w:val="22"/>
          <w:szCs w:val="22"/>
        </w:rPr>
        <w:t>osób</w:t>
      </w:r>
      <w:r>
        <w:rPr>
          <w:spacing w:val="-4"/>
          <w:sz w:val="22"/>
          <w:szCs w:val="22"/>
        </w:rPr>
        <w:t xml:space="preserve"> </w:t>
      </w:r>
      <w:r>
        <w:rPr>
          <w:sz w:val="22"/>
          <w:szCs w:val="22"/>
        </w:rPr>
        <w:t>z</w:t>
      </w:r>
      <w:r>
        <w:rPr>
          <w:spacing w:val="-4"/>
          <w:sz w:val="22"/>
          <w:szCs w:val="22"/>
        </w:rPr>
        <w:t xml:space="preserve"> </w:t>
      </w:r>
      <w:r>
        <w:rPr>
          <w:sz w:val="22"/>
          <w:szCs w:val="22"/>
        </w:rPr>
        <w:t>nadzoru,</w:t>
      </w:r>
      <w:r>
        <w:rPr>
          <w:spacing w:val="-6"/>
          <w:sz w:val="22"/>
          <w:szCs w:val="22"/>
        </w:rPr>
        <w:t xml:space="preserve"> </w:t>
      </w:r>
      <w:r>
        <w:rPr>
          <w:sz w:val="22"/>
          <w:szCs w:val="22"/>
        </w:rPr>
        <w:t>osób</w:t>
      </w:r>
      <w:r>
        <w:rPr>
          <w:spacing w:val="-4"/>
          <w:sz w:val="22"/>
          <w:szCs w:val="22"/>
        </w:rPr>
        <w:t xml:space="preserve"> </w:t>
      </w:r>
      <w:r>
        <w:rPr>
          <w:sz w:val="22"/>
          <w:szCs w:val="22"/>
        </w:rPr>
        <w:t>zastępujących</w:t>
      </w:r>
      <w:r>
        <w:rPr>
          <w:spacing w:val="-4"/>
          <w:sz w:val="22"/>
          <w:szCs w:val="22"/>
        </w:rPr>
        <w:t xml:space="preserve"> </w:t>
      </w:r>
      <w:r>
        <w:rPr>
          <w:sz w:val="22"/>
          <w:szCs w:val="22"/>
        </w:rPr>
        <w:t>w</w:t>
      </w:r>
      <w:r>
        <w:rPr>
          <w:spacing w:val="-2"/>
          <w:sz w:val="22"/>
          <w:szCs w:val="22"/>
        </w:rPr>
        <w:t xml:space="preserve"> </w:t>
      </w:r>
      <w:r>
        <w:rPr>
          <w:sz w:val="22"/>
          <w:szCs w:val="22"/>
        </w:rPr>
        <w:t>godzinach</w:t>
      </w:r>
      <w:r>
        <w:rPr>
          <w:spacing w:val="-4"/>
          <w:sz w:val="22"/>
          <w:szCs w:val="22"/>
        </w:rPr>
        <w:t xml:space="preserve"> </w:t>
      </w:r>
      <w:r>
        <w:rPr>
          <w:spacing w:val="-2"/>
          <w:sz w:val="22"/>
          <w:szCs w:val="22"/>
        </w:rPr>
        <w:t>nienormatywnych,</w:t>
      </w:r>
    </w:p>
    <w:p w14:paraId="3FD8B3F0" w14:textId="77777777" w:rsidR="00082AD7" w:rsidRDefault="00082AD7">
      <w:pPr>
        <w:pStyle w:val="Akapitzlist"/>
        <w:numPr>
          <w:ilvl w:val="2"/>
          <w:numId w:val="1"/>
        </w:numPr>
        <w:tabs>
          <w:tab w:val="left" w:pos="1520"/>
        </w:tabs>
        <w:kinsoku w:val="0"/>
        <w:overflowPunct w:val="0"/>
        <w:spacing w:before="12"/>
        <w:ind w:left="1520" w:hanging="564"/>
        <w:jc w:val="left"/>
        <w:rPr>
          <w:spacing w:val="-2"/>
          <w:sz w:val="22"/>
          <w:szCs w:val="22"/>
        </w:rPr>
      </w:pPr>
      <w:r>
        <w:rPr>
          <w:sz w:val="22"/>
          <w:szCs w:val="22"/>
        </w:rPr>
        <w:t>ilość</w:t>
      </w:r>
      <w:r>
        <w:rPr>
          <w:spacing w:val="-5"/>
          <w:sz w:val="22"/>
          <w:szCs w:val="22"/>
        </w:rPr>
        <w:t xml:space="preserve"> </w:t>
      </w:r>
      <w:r>
        <w:rPr>
          <w:sz w:val="22"/>
          <w:szCs w:val="22"/>
        </w:rPr>
        <w:t>brygad</w:t>
      </w:r>
      <w:r>
        <w:rPr>
          <w:spacing w:val="-6"/>
          <w:sz w:val="22"/>
          <w:szCs w:val="22"/>
        </w:rPr>
        <w:t xml:space="preserve"> </w:t>
      </w:r>
      <w:r>
        <w:rPr>
          <w:sz w:val="22"/>
          <w:szCs w:val="22"/>
        </w:rPr>
        <w:t>roboczych/</w:t>
      </w:r>
      <w:r>
        <w:rPr>
          <w:spacing w:val="-4"/>
          <w:sz w:val="22"/>
          <w:szCs w:val="22"/>
        </w:rPr>
        <w:t xml:space="preserve"> </w:t>
      </w:r>
      <w:r>
        <w:rPr>
          <w:sz w:val="22"/>
          <w:szCs w:val="22"/>
        </w:rPr>
        <w:t>ilość</w:t>
      </w:r>
      <w:r>
        <w:rPr>
          <w:spacing w:val="-5"/>
          <w:sz w:val="22"/>
          <w:szCs w:val="22"/>
        </w:rPr>
        <w:t xml:space="preserve"> </w:t>
      </w:r>
      <w:r>
        <w:rPr>
          <w:spacing w:val="-2"/>
          <w:sz w:val="22"/>
          <w:szCs w:val="22"/>
        </w:rPr>
        <w:t>pracowników,</w:t>
      </w:r>
    </w:p>
    <w:p w14:paraId="777BDA0C" w14:textId="77777777" w:rsidR="00082AD7" w:rsidRDefault="00082AD7">
      <w:pPr>
        <w:pStyle w:val="Akapitzlist"/>
        <w:numPr>
          <w:ilvl w:val="2"/>
          <w:numId w:val="1"/>
        </w:numPr>
        <w:tabs>
          <w:tab w:val="left" w:pos="1520"/>
        </w:tabs>
        <w:kinsoku w:val="0"/>
        <w:overflowPunct w:val="0"/>
        <w:spacing w:before="10"/>
        <w:ind w:left="1520" w:hanging="564"/>
        <w:jc w:val="left"/>
        <w:rPr>
          <w:spacing w:val="-2"/>
          <w:sz w:val="22"/>
          <w:szCs w:val="22"/>
        </w:rPr>
      </w:pPr>
      <w:r>
        <w:rPr>
          <w:sz w:val="22"/>
          <w:szCs w:val="22"/>
        </w:rPr>
        <w:t>pozwolenia</w:t>
      </w:r>
      <w:r>
        <w:rPr>
          <w:spacing w:val="-3"/>
          <w:sz w:val="22"/>
          <w:szCs w:val="22"/>
        </w:rPr>
        <w:t xml:space="preserve"> </w:t>
      </w:r>
      <w:r>
        <w:rPr>
          <w:sz w:val="22"/>
          <w:szCs w:val="22"/>
        </w:rPr>
        <w:t>na</w:t>
      </w:r>
      <w:r>
        <w:rPr>
          <w:spacing w:val="-2"/>
          <w:sz w:val="22"/>
          <w:szCs w:val="22"/>
        </w:rPr>
        <w:t xml:space="preserve"> pracę,</w:t>
      </w:r>
    </w:p>
    <w:p w14:paraId="6568F2B9" w14:textId="77777777" w:rsidR="00082AD7" w:rsidRDefault="00082AD7">
      <w:pPr>
        <w:pStyle w:val="Akapitzlist"/>
        <w:numPr>
          <w:ilvl w:val="2"/>
          <w:numId w:val="1"/>
        </w:numPr>
        <w:tabs>
          <w:tab w:val="left" w:pos="1520"/>
        </w:tabs>
        <w:kinsoku w:val="0"/>
        <w:overflowPunct w:val="0"/>
        <w:spacing w:before="12"/>
        <w:ind w:left="1520" w:hanging="564"/>
        <w:jc w:val="left"/>
        <w:rPr>
          <w:spacing w:val="-2"/>
          <w:sz w:val="22"/>
          <w:szCs w:val="22"/>
        </w:rPr>
      </w:pPr>
      <w:r>
        <w:rPr>
          <w:sz w:val="22"/>
          <w:szCs w:val="22"/>
        </w:rPr>
        <w:t>wymagane</w:t>
      </w:r>
      <w:r>
        <w:rPr>
          <w:spacing w:val="-5"/>
          <w:sz w:val="22"/>
          <w:szCs w:val="22"/>
        </w:rPr>
        <w:t xml:space="preserve"> </w:t>
      </w:r>
      <w:r>
        <w:rPr>
          <w:spacing w:val="-2"/>
          <w:sz w:val="22"/>
          <w:szCs w:val="22"/>
        </w:rPr>
        <w:t>szkolenia.</w:t>
      </w:r>
    </w:p>
    <w:p w14:paraId="0634807F" w14:textId="77777777" w:rsidR="00082AD7" w:rsidRDefault="00082AD7">
      <w:pPr>
        <w:pStyle w:val="Tekstpodstawowy"/>
        <w:kinsoku w:val="0"/>
        <w:overflowPunct w:val="0"/>
        <w:spacing w:before="22"/>
        <w:rPr>
          <w:sz w:val="22"/>
          <w:szCs w:val="22"/>
        </w:rPr>
      </w:pPr>
    </w:p>
    <w:p w14:paraId="27324116" w14:textId="77777777" w:rsidR="00082AD7" w:rsidRDefault="00082AD7">
      <w:pPr>
        <w:pStyle w:val="Akapitzlist"/>
        <w:numPr>
          <w:ilvl w:val="1"/>
          <w:numId w:val="1"/>
        </w:numPr>
        <w:tabs>
          <w:tab w:val="left" w:pos="1457"/>
        </w:tabs>
        <w:kinsoku w:val="0"/>
        <w:overflowPunct w:val="0"/>
        <w:ind w:left="1457" w:hanging="501"/>
        <w:jc w:val="left"/>
        <w:rPr>
          <w:b/>
          <w:bCs/>
          <w:color w:val="000000"/>
          <w:spacing w:val="-2"/>
          <w:sz w:val="22"/>
          <w:szCs w:val="22"/>
        </w:rPr>
      </w:pPr>
      <w:r>
        <w:rPr>
          <w:b/>
          <w:bCs/>
          <w:sz w:val="22"/>
          <w:szCs w:val="22"/>
        </w:rPr>
        <w:t>Postępowanie</w:t>
      </w:r>
      <w:r>
        <w:rPr>
          <w:b/>
          <w:bCs/>
          <w:spacing w:val="-7"/>
          <w:sz w:val="22"/>
          <w:szCs w:val="22"/>
        </w:rPr>
        <w:t xml:space="preserve"> </w:t>
      </w:r>
      <w:r>
        <w:rPr>
          <w:b/>
          <w:bCs/>
          <w:sz w:val="22"/>
          <w:szCs w:val="22"/>
        </w:rPr>
        <w:t>w</w:t>
      </w:r>
      <w:r>
        <w:rPr>
          <w:b/>
          <w:bCs/>
          <w:spacing w:val="-6"/>
          <w:sz w:val="22"/>
          <w:szCs w:val="22"/>
        </w:rPr>
        <w:t xml:space="preserve"> </w:t>
      </w:r>
      <w:r>
        <w:rPr>
          <w:b/>
          <w:bCs/>
          <w:sz w:val="22"/>
          <w:szCs w:val="22"/>
        </w:rPr>
        <w:t>przypadku</w:t>
      </w:r>
      <w:r>
        <w:rPr>
          <w:b/>
          <w:bCs/>
          <w:spacing w:val="-7"/>
          <w:sz w:val="22"/>
          <w:szCs w:val="22"/>
        </w:rPr>
        <w:t xml:space="preserve"> </w:t>
      </w:r>
      <w:r>
        <w:rPr>
          <w:b/>
          <w:bCs/>
          <w:sz w:val="22"/>
          <w:szCs w:val="22"/>
        </w:rPr>
        <w:t>wystąpienia</w:t>
      </w:r>
      <w:r>
        <w:rPr>
          <w:b/>
          <w:bCs/>
          <w:spacing w:val="-7"/>
          <w:sz w:val="22"/>
          <w:szCs w:val="22"/>
        </w:rPr>
        <w:t xml:space="preserve"> </w:t>
      </w:r>
      <w:r>
        <w:rPr>
          <w:b/>
          <w:bCs/>
          <w:spacing w:val="-2"/>
          <w:sz w:val="22"/>
          <w:szCs w:val="22"/>
        </w:rPr>
        <w:t>wypadku</w:t>
      </w:r>
    </w:p>
    <w:p w14:paraId="4DF79E44" w14:textId="77777777" w:rsidR="00082AD7" w:rsidRDefault="00082AD7">
      <w:pPr>
        <w:pStyle w:val="Tekstpodstawowy"/>
        <w:kinsoku w:val="0"/>
        <w:overflowPunct w:val="0"/>
        <w:spacing w:before="25"/>
        <w:rPr>
          <w:b/>
          <w:bCs/>
          <w:sz w:val="22"/>
          <w:szCs w:val="22"/>
        </w:rPr>
      </w:pPr>
    </w:p>
    <w:p w14:paraId="2F7F762A" w14:textId="77777777" w:rsidR="00082AD7" w:rsidRDefault="00082AD7">
      <w:pPr>
        <w:pStyle w:val="Akapitzlist"/>
        <w:numPr>
          <w:ilvl w:val="1"/>
          <w:numId w:val="1"/>
        </w:numPr>
        <w:tabs>
          <w:tab w:val="left" w:pos="1457"/>
        </w:tabs>
        <w:kinsoku w:val="0"/>
        <w:overflowPunct w:val="0"/>
        <w:ind w:left="1457" w:hanging="501"/>
        <w:jc w:val="left"/>
        <w:rPr>
          <w:b/>
          <w:bCs/>
          <w:color w:val="000000"/>
          <w:spacing w:val="-2"/>
          <w:sz w:val="22"/>
          <w:szCs w:val="22"/>
        </w:rPr>
      </w:pPr>
      <w:r>
        <w:rPr>
          <w:b/>
          <w:bCs/>
          <w:sz w:val="22"/>
          <w:szCs w:val="22"/>
        </w:rPr>
        <w:t>Zasady</w:t>
      </w:r>
      <w:r>
        <w:rPr>
          <w:b/>
          <w:bCs/>
          <w:spacing w:val="-8"/>
          <w:sz w:val="22"/>
          <w:szCs w:val="22"/>
        </w:rPr>
        <w:t xml:space="preserve"> </w:t>
      </w:r>
      <w:r>
        <w:rPr>
          <w:b/>
          <w:bCs/>
          <w:sz w:val="22"/>
          <w:szCs w:val="22"/>
        </w:rPr>
        <w:t>dystrybucji</w:t>
      </w:r>
      <w:r>
        <w:rPr>
          <w:b/>
          <w:bCs/>
          <w:spacing w:val="-8"/>
          <w:sz w:val="22"/>
          <w:szCs w:val="22"/>
        </w:rPr>
        <w:t xml:space="preserve"> </w:t>
      </w:r>
      <w:r>
        <w:rPr>
          <w:b/>
          <w:bCs/>
          <w:sz w:val="22"/>
          <w:szCs w:val="22"/>
        </w:rPr>
        <w:t>niniejszego</w:t>
      </w:r>
      <w:r>
        <w:rPr>
          <w:b/>
          <w:bCs/>
          <w:spacing w:val="-8"/>
          <w:sz w:val="22"/>
          <w:szCs w:val="22"/>
        </w:rPr>
        <w:t xml:space="preserve"> </w:t>
      </w:r>
      <w:r>
        <w:rPr>
          <w:b/>
          <w:bCs/>
          <w:spacing w:val="-2"/>
          <w:sz w:val="22"/>
          <w:szCs w:val="22"/>
        </w:rPr>
        <w:t>dokumentu:</w:t>
      </w:r>
    </w:p>
    <w:p w14:paraId="47E4EC78" w14:textId="77777777" w:rsidR="00082AD7" w:rsidRDefault="00082AD7">
      <w:pPr>
        <w:pStyle w:val="Akapitzlist"/>
        <w:numPr>
          <w:ilvl w:val="2"/>
          <w:numId w:val="1"/>
        </w:numPr>
        <w:tabs>
          <w:tab w:val="left" w:pos="1520"/>
        </w:tabs>
        <w:kinsoku w:val="0"/>
        <w:overflowPunct w:val="0"/>
        <w:spacing w:before="10"/>
        <w:ind w:left="1520" w:hanging="564"/>
        <w:jc w:val="left"/>
        <w:rPr>
          <w:spacing w:val="-2"/>
          <w:sz w:val="22"/>
          <w:szCs w:val="22"/>
        </w:rPr>
      </w:pPr>
      <w:r>
        <w:rPr>
          <w:sz w:val="22"/>
          <w:szCs w:val="22"/>
        </w:rPr>
        <w:t>sprawdzanie,</w:t>
      </w:r>
      <w:r>
        <w:rPr>
          <w:spacing w:val="-5"/>
          <w:sz w:val="22"/>
          <w:szCs w:val="22"/>
        </w:rPr>
        <w:t xml:space="preserve"> </w:t>
      </w:r>
      <w:r>
        <w:rPr>
          <w:sz w:val="22"/>
          <w:szCs w:val="22"/>
        </w:rPr>
        <w:t>aktualizacja</w:t>
      </w:r>
      <w:r>
        <w:rPr>
          <w:spacing w:val="-4"/>
          <w:sz w:val="22"/>
          <w:szCs w:val="22"/>
        </w:rPr>
        <w:t xml:space="preserve"> </w:t>
      </w:r>
      <w:r>
        <w:rPr>
          <w:sz w:val="22"/>
          <w:szCs w:val="22"/>
        </w:rPr>
        <w:t>(kto,</w:t>
      </w:r>
      <w:r>
        <w:rPr>
          <w:spacing w:val="-6"/>
          <w:sz w:val="22"/>
          <w:szCs w:val="22"/>
        </w:rPr>
        <w:t xml:space="preserve"> </w:t>
      </w:r>
      <w:r>
        <w:rPr>
          <w:spacing w:val="-2"/>
          <w:sz w:val="22"/>
          <w:szCs w:val="22"/>
        </w:rPr>
        <w:t>kiedy?),</w:t>
      </w:r>
    </w:p>
    <w:p w14:paraId="34508ED0" w14:textId="77777777" w:rsidR="00082AD7" w:rsidRDefault="00082AD7">
      <w:pPr>
        <w:pStyle w:val="Akapitzlist"/>
        <w:numPr>
          <w:ilvl w:val="2"/>
          <w:numId w:val="1"/>
        </w:numPr>
        <w:tabs>
          <w:tab w:val="left" w:pos="1549"/>
        </w:tabs>
        <w:kinsoku w:val="0"/>
        <w:overflowPunct w:val="0"/>
        <w:spacing w:before="12"/>
        <w:ind w:left="1549" w:hanging="593"/>
        <w:jc w:val="left"/>
        <w:rPr>
          <w:spacing w:val="-2"/>
          <w:sz w:val="22"/>
          <w:szCs w:val="22"/>
        </w:rPr>
      </w:pPr>
      <w:r>
        <w:rPr>
          <w:sz w:val="22"/>
          <w:szCs w:val="22"/>
        </w:rPr>
        <w:t>wyjaśnienie</w:t>
      </w:r>
      <w:r>
        <w:rPr>
          <w:spacing w:val="-6"/>
          <w:sz w:val="22"/>
          <w:szCs w:val="22"/>
        </w:rPr>
        <w:t xml:space="preserve"> </w:t>
      </w:r>
      <w:r>
        <w:rPr>
          <w:sz w:val="22"/>
          <w:szCs w:val="22"/>
        </w:rPr>
        <w:t>treści</w:t>
      </w:r>
      <w:r>
        <w:rPr>
          <w:spacing w:val="-6"/>
          <w:sz w:val="22"/>
          <w:szCs w:val="22"/>
        </w:rPr>
        <w:t xml:space="preserve"> </w:t>
      </w:r>
      <w:r>
        <w:rPr>
          <w:sz w:val="22"/>
          <w:szCs w:val="22"/>
        </w:rPr>
        <w:t>dla</w:t>
      </w:r>
      <w:r>
        <w:rPr>
          <w:spacing w:val="-6"/>
          <w:sz w:val="22"/>
          <w:szCs w:val="22"/>
        </w:rPr>
        <w:t xml:space="preserve"> </w:t>
      </w:r>
      <w:r>
        <w:rPr>
          <w:sz w:val="22"/>
          <w:szCs w:val="22"/>
        </w:rPr>
        <w:t>pracowników</w:t>
      </w:r>
      <w:r>
        <w:rPr>
          <w:spacing w:val="-5"/>
          <w:sz w:val="22"/>
          <w:szCs w:val="22"/>
        </w:rPr>
        <w:t xml:space="preserve"> </w:t>
      </w:r>
      <w:r>
        <w:rPr>
          <w:sz w:val="22"/>
          <w:szCs w:val="22"/>
        </w:rPr>
        <w:t>(jak,</w:t>
      </w:r>
      <w:r>
        <w:rPr>
          <w:spacing w:val="-7"/>
          <w:sz w:val="22"/>
          <w:szCs w:val="22"/>
        </w:rPr>
        <w:t xml:space="preserve"> </w:t>
      </w:r>
      <w:r>
        <w:rPr>
          <w:spacing w:val="-2"/>
          <w:sz w:val="22"/>
          <w:szCs w:val="22"/>
        </w:rPr>
        <w:t>kiedy?).</w:t>
      </w:r>
    </w:p>
    <w:p w14:paraId="11838587" w14:textId="77777777" w:rsidR="00082AD7" w:rsidRDefault="00082AD7">
      <w:pPr>
        <w:pStyle w:val="Akapitzlist"/>
        <w:numPr>
          <w:ilvl w:val="2"/>
          <w:numId w:val="1"/>
        </w:numPr>
        <w:tabs>
          <w:tab w:val="left" w:pos="1549"/>
        </w:tabs>
        <w:kinsoku w:val="0"/>
        <w:overflowPunct w:val="0"/>
        <w:spacing w:before="12"/>
        <w:ind w:left="1549" w:hanging="593"/>
        <w:jc w:val="left"/>
        <w:rPr>
          <w:spacing w:val="-2"/>
          <w:sz w:val="22"/>
          <w:szCs w:val="22"/>
        </w:rPr>
        <w:sectPr w:rsidR="00082AD7">
          <w:pgSz w:w="11910" w:h="16840"/>
          <w:pgMar w:top="1380" w:right="0" w:bottom="1140" w:left="460" w:header="0" w:footer="958" w:gutter="0"/>
          <w:cols w:space="708"/>
          <w:noEndnote/>
        </w:sectPr>
      </w:pPr>
    </w:p>
    <w:p w14:paraId="7DA635D9" w14:textId="77777777" w:rsidR="00082AD7" w:rsidRDefault="00082AD7">
      <w:pPr>
        <w:pStyle w:val="Tekstpodstawowy"/>
        <w:kinsoku w:val="0"/>
        <w:overflowPunct w:val="0"/>
        <w:spacing w:before="37"/>
        <w:ind w:right="1414"/>
        <w:jc w:val="right"/>
        <w:rPr>
          <w:b/>
          <w:bCs/>
          <w:spacing w:val="-10"/>
        </w:rPr>
      </w:pPr>
      <w:r>
        <w:rPr>
          <w:b/>
          <w:bCs/>
        </w:rPr>
        <w:lastRenderedPageBreak/>
        <w:t>Załącznik</w:t>
      </w:r>
      <w:r>
        <w:rPr>
          <w:b/>
          <w:bCs/>
          <w:spacing w:val="-3"/>
        </w:rPr>
        <w:t xml:space="preserve"> </w:t>
      </w:r>
      <w:r>
        <w:rPr>
          <w:b/>
          <w:bCs/>
        </w:rPr>
        <w:t>nr</w:t>
      </w:r>
      <w:r>
        <w:rPr>
          <w:b/>
          <w:bCs/>
          <w:spacing w:val="-2"/>
        </w:rPr>
        <w:t xml:space="preserve"> </w:t>
      </w:r>
      <w:r>
        <w:rPr>
          <w:b/>
          <w:bCs/>
          <w:spacing w:val="-10"/>
        </w:rPr>
        <w:t>5</w:t>
      </w:r>
    </w:p>
    <w:p w14:paraId="6C6CD3AB" w14:textId="77777777" w:rsidR="00082AD7" w:rsidRDefault="00082AD7">
      <w:pPr>
        <w:pStyle w:val="Tekstpodstawowy"/>
        <w:kinsoku w:val="0"/>
        <w:overflowPunct w:val="0"/>
        <w:spacing w:before="185"/>
        <w:ind w:left="1495" w:right="1954"/>
        <w:jc w:val="center"/>
        <w:rPr>
          <w:b/>
          <w:bCs/>
          <w:spacing w:val="-4"/>
        </w:rPr>
      </w:pPr>
      <w:r>
        <w:rPr>
          <w:b/>
          <w:bCs/>
        </w:rPr>
        <w:t>KARTA</w:t>
      </w:r>
      <w:r>
        <w:rPr>
          <w:b/>
          <w:bCs/>
          <w:spacing w:val="-4"/>
        </w:rPr>
        <w:t xml:space="preserve"> </w:t>
      </w:r>
      <w:r>
        <w:rPr>
          <w:b/>
          <w:bCs/>
        </w:rPr>
        <w:t>OCENY</w:t>
      </w:r>
      <w:r>
        <w:rPr>
          <w:b/>
          <w:bCs/>
          <w:spacing w:val="-2"/>
        </w:rPr>
        <w:t xml:space="preserve"> </w:t>
      </w:r>
      <w:r>
        <w:rPr>
          <w:b/>
          <w:bCs/>
          <w:spacing w:val="-4"/>
        </w:rPr>
        <w:t>IBWR</w:t>
      </w:r>
    </w:p>
    <w:tbl>
      <w:tblPr>
        <w:tblW w:w="0" w:type="auto"/>
        <w:tblInd w:w="376" w:type="dxa"/>
        <w:tblLayout w:type="fixed"/>
        <w:tblCellMar>
          <w:left w:w="0" w:type="dxa"/>
          <w:right w:w="0" w:type="dxa"/>
        </w:tblCellMar>
        <w:tblLook w:val="0000" w:firstRow="0" w:lastRow="0" w:firstColumn="0" w:lastColumn="0" w:noHBand="0" w:noVBand="0"/>
      </w:tblPr>
      <w:tblGrid>
        <w:gridCol w:w="1359"/>
        <w:gridCol w:w="907"/>
        <w:gridCol w:w="1054"/>
        <w:gridCol w:w="254"/>
        <w:gridCol w:w="1730"/>
        <w:gridCol w:w="254"/>
        <w:gridCol w:w="991"/>
        <w:gridCol w:w="1135"/>
        <w:gridCol w:w="1558"/>
        <w:gridCol w:w="996"/>
      </w:tblGrid>
      <w:tr w:rsidR="00797A78" w14:paraId="053C9FE2" w14:textId="77777777">
        <w:trPr>
          <w:trHeight w:val="488"/>
        </w:trPr>
        <w:tc>
          <w:tcPr>
            <w:tcW w:w="2266" w:type="dxa"/>
            <w:gridSpan w:val="2"/>
            <w:tcBorders>
              <w:top w:val="single" w:sz="12" w:space="0" w:color="000000"/>
              <w:left w:val="single" w:sz="12" w:space="0" w:color="000000"/>
              <w:bottom w:val="single" w:sz="4" w:space="0" w:color="000000"/>
              <w:right w:val="dotted" w:sz="4" w:space="0" w:color="000000"/>
            </w:tcBorders>
          </w:tcPr>
          <w:p w14:paraId="2601417B" w14:textId="77777777" w:rsidR="00082AD7" w:rsidRDefault="00082AD7">
            <w:pPr>
              <w:pStyle w:val="TableParagraph"/>
              <w:kinsoku w:val="0"/>
              <w:overflowPunct w:val="0"/>
              <w:spacing w:before="99"/>
              <w:ind w:left="107"/>
              <w:rPr>
                <w:spacing w:val="-2"/>
                <w:sz w:val="22"/>
                <w:szCs w:val="22"/>
              </w:rPr>
            </w:pPr>
            <w:r>
              <w:rPr>
                <w:sz w:val="22"/>
                <w:szCs w:val="22"/>
              </w:rPr>
              <w:t>Wykonawca</w:t>
            </w:r>
            <w:r>
              <w:rPr>
                <w:spacing w:val="-4"/>
                <w:sz w:val="22"/>
                <w:szCs w:val="22"/>
              </w:rPr>
              <w:t xml:space="preserve"> </w:t>
            </w:r>
            <w:r>
              <w:rPr>
                <w:spacing w:val="-2"/>
                <w:sz w:val="22"/>
                <w:szCs w:val="22"/>
              </w:rPr>
              <w:t>robót:</w:t>
            </w:r>
          </w:p>
        </w:tc>
        <w:tc>
          <w:tcPr>
            <w:tcW w:w="4283" w:type="dxa"/>
            <w:gridSpan w:val="5"/>
            <w:tcBorders>
              <w:top w:val="single" w:sz="12" w:space="0" w:color="000000"/>
              <w:left w:val="dotted" w:sz="4" w:space="0" w:color="000000"/>
              <w:bottom w:val="single" w:sz="4" w:space="0" w:color="000000"/>
              <w:right w:val="single" w:sz="4" w:space="0" w:color="000000"/>
            </w:tcBorders>
          </w:tcPr>
          <w:p w14:paraId="1939D6FD" w14:textId="77777777" w:rsidR="00082AD7" w:rsidRDefault="00082AD7">
            <w:pPr>
              <w:pStyle w:val="TableParagraph"/>
              <w:kinsoku w:val="0"/>
              <w:overflowPunct w:val="0"/>
              <w:rPr>
                <w:rFonts w:ascii="Times New Roman" w:hAnsi="Times New Roman" w:cs="Times New Roman"/>
                <w:sz w:val="20"/>
                <w:szCs w:val="20"/>
              </w:rPr>
            </w:pPr>
          </w:p>
        </w:tc>
        <w:tc>
          <w:tcPr>
            <w:tcW w:w="1135" w:type="dxa"/>
            <w:tcBorders>
              <w:top w:val="single" w:sz="12" w:space="0" w:color="000000"/>
              <w:left w:val="single" w:sz="4" w:space="0" w:color="000000"/>
              <w:bottom w:val="single" w:sz="4" w:space="0" w:color="000000"/>
              <w:right w:val="dotted" w:sz="4" w:space="0" w:color="000000"/>
            </w:tcBorders>
          </w:tcPr>
          <w:p w14:paraId="5AF97070" w14:textId="77777777" w:rsidR="00082AD7" w:rsidRDefault="00082AD7">
            <w:pPr>
              <w:pStyle w:val="TableParagraph"/>
              <w:kinsoku w:val="0"/>
              <w:overflowPunct w:val="0"/>
              <w:spacing w:before="99"/>
              <w:ind w:left="121"/>
              <w:rPr>
                <w:spacing w:val="-4"/>
                <w:sz w:val="22"/>
                <w:szCs w:val="22"/>
              </w:rPr>
            </w:pPr>
            <w:r>
              <w:rPr>
                <w:sz w:val="22"/>
                <w:szCs w:val="22"/>
              </w:rPr>
              <w:t>Nr</w:t>
            </w:r>
            <w:r>
              <w:rPr>
                <w:spacing w:val="-1"/>
                <w:sz w:val="22"/>
                <w:szCs w:val="22"/>
              </w:rPr>
              <w:t xml:space="preserve"> </w:t>
            </w:r>
            <w:r>
              <w:rPr>
                <w:spacing w:val="-4"/>
                <w:sz w:val="22"/>
                <w:szCs w:val="22"/>
              </w:rPr>
              <w:t>IBWR</w:t>
            </w:r>
          </w:p>
        </w:tc>
        <w:tc>
          <w:tcPr>
            <w:tcW w:w="2554" w:type="dxa"/>
            <w:gridSpan w:val="2"/>
            <w:tcBorders>
              <w:top w:val="single" w:sz="12" w:space="0" w:color="000000"/>
              <w:left w:val="dotted" w:sz="4" w:space="0" w:color="000000"/>
              <w:bottom w:val="single" w:sz="4" w:space="0" w:color="000000"/>
              <w:right w:val="single" w:sz="12" w:space="0" w:color="000000"/>
            </w:tcBorders>
          </w:tcPr>
          <w:p w14:paraId="2E5B724C" w14:textId="77777777" w:rsidR="00082AD7" w:rsidRDefault="00082AD7">
            <w:pPr>
              <w:pStyle w:val="TableParagraph"/>
              <w:kinsoku w:val="0"/>
              <w:overflowPunct w:val="0"/>
              <w:rPr>
                <w:rFonts w:ascii="Times New Roman" w:hAnsi="Times New Roman" w:cs="Times New Roman"/>
                <w:sz w:val="20"/>
                <w:szCs w:val="20"/>
              </w:rPr>
            </w:pPr>
          </w:p>
        </w:tc>
      </w:tr>
      <w:tr w:rsidR="00797A78" w14:paraId="66192635" w14:textId="77777777">
        <w:trPr>
          <w:trHeight w:val="760"/>
        </w:trPr>
        <w:tc>
          <w:tcPr>
            <w:tcW w:w="10238" w:type="dxa"/>
            <w:gridSpan w:val="10"/>
            <w:tcBorders>
              <w:top w:val="single" w:sz="4" w:space="0" w:color="000000"/>
              <w:left w:val="single" w:sz="12" w:space="0" w:color="000000"/>
              <w:bottom w:val="single" w:sz="4" w:space="0" w:color="000000"/>
              <w:right w:val="single" w:sz="12" w:space="0" w:color="000000"/>
            </w:tcBorders>
          </w:tcPr>
          <w:p w14:paraId="01CE6584" w14:textId="77777777" w:rsidR="00082AD7" w:rsidRDefault="00082AD7">
            <w:pPr>
              <w:pStyle w:val="TableParagraph"/>
              <w:kinsoku w:val="0"/>
              <w:overflowPunct w:val="0"/>
              <w:spacing w:before="59"/>
              <w:ind w:left="107"/>
              <w:rPr>
                <w:spacing w:val="-2"/>
                <w:sz w:val="22"/>
                <w:szCs w:val="22"/>
              </w:rPr>
            </w:pPr>
            <w:r>
              <w:rPr>
                <w:sz w:val="22"/>
                <w:szCs w:val="22"/>
              </w:rPr>
              <w:t>Tytuł</w:t>
            </w:r>
            <w:r>
              <w:rPr>
                <w:spacing w:val="-7"/>
                <w:sz w:val="22"/>
                <w:szCs w:val="22"/>
              </w:rPr>
              <w:t xml:space="preserve"> </w:t>
            </w:r>
            <w:r>
              <w:rPr>
                <w:sz w:val="22"/>
                <w:szCs w:val="22"/>
              </w:rPr>
              <w:t>Instrukcji</w:t>
            </w:r>
            <w:r>
              <w:rPr>
                <w:spacing w:val="-7"/>
                <w:sz w:val="22"/>
                <w:szCs w:val="22"/>
              </w:rPr>
              <w:t xml:space="preserve"> </w:t>
            </w:r>
            <w:r>
              <w:rPr>
                <w:sz w:val="22"/>
                <w:szCs w:val="22"/>
              </w:rPr>
              <w:t>Bezpiecznego</w:t>
            </w:r>
            <w:r>
              <w:rPr>
                <w:spacing w:val="-4"/>
                <w:sz w:val="22"/>
                <w:szCs w:val="22"/>
              </w:rPr>
              <w:t xml:space="preserve"> </w:t>
            </w:r>
            <w:r>
              <w:rPr>
                <w:sz w:val="22"/>
                <w:szCs w:val="22"/>
              </w:rPr>
              <w:t>Wykonania</w:t>
            </w:r>
            <w:r>
              <w:rPr>
                <w:spacing w:val="-5"/>
                <w:sz w:val="22"/>
                <w:szCs w:val="22"/>
              </w:rPr>
              <w:t xml:space="preserve"> </w:t>
            </w:r>
            <w:r>
              <w:rPr>
                <w:spacing w:val="-2"/>
                <w:sz w:val="22"/>
                <w:szCs w:val="22"/>
              </w:rPr>
              <w:t>Robót:</w:t>
            </w:r>
          </w:p>
        </w:tc>
      </w:tr>
      <w:tr w:rsidR="00797A78" w14:paraId="69B1C5BE" w14:textId="77777777">
        <w:trPr>
          <w:trHeight w:val="410"/>
        </w:trPr>
        <w:tc>
          <w:tcPr>
            <w:tcW w:w="2266" w:type="dxa"/>
            <w:gridSpan w:val="2"/>
            <w:tcBorders>
              <w:top w:val="single" w:sz="4" w:space="0" w:color="000000"/>
              <w:left w:val="single" w:sz="12" w:space="0" w:color="000000"/>
              <w:bottom w:val="single" w:sz="4" w:space="0" w:color="000000"/>
              <w:right w:val="dotted" w:sz="4" w:space="0" w:color="000000"/>
            </w:tcBorders>
          </w:tcPr>
          <w:p w14:paraId="6DDBB45E" w14:textId="77777777" w:rsidR="00082AD7" w:rsidRDefault="00082AD7">
            <w:pPr>
              <w:pStyle w:val="TableParagraph"/>
              <w:kinsoku w:val="0"/>
              <w:overflowPunct w:val="0"/>
              <w:spacing w:before="59"/>
              <w:ind w:left="107"/>
              <w:rPr>
                <w:spacing w:val="-2"/>
                <w:sz w:val="22"/>
                <w:szCs w:val="22"/>
              </w:rPr>
            </w:pPr>
            <w:r>
              <w:rPr>
                <w:sz w:val="22"/>
                <w:szCs w:val="22"/>
              </w:rPr>
              <w:t>IBWR</w:t>
            </w:r>
            <w:r>
              <w:rPr>
                <w:spacing w:val="-4"/>
                <w:sz w:val="22"/>
                <w:szCs w:val="22"/>
              </w:rPr>
              <w:t xml:space="preserve"> </w:t>
            </w:r>
            <w:r>
              <w:rPr>
                <w:spacing w:val="-2"/>
                <w:sz w:val="22"/>
                <w:szCs w:val="22"/>
              </w:rPr>
              <w:t>Przygotował</w:t>
            </w:r>
          </w:p>
        </w:tc>
        <w:tc>
          <w:tcPr>
            <w:tcW w:w="4283" w:type="dxa"/>
            <w:gridSpan w:val="5"/>
            <w:tcBorders>
              <w:top w:val="single" w:sz="4" w:space="0" w:color="000000"/>
              <w:left w:val="dotted" w:sz="4" w:space="0" w:color="000000"/>
              <w:bottom w:val="single" w:sz="4" w:space="0" w:color="000000"/>
              <w:right w:val="single" w:sz="4" w:space="0" w:color="000000"/>
            </w:tcBorders>
          </w:tcPr>
          <w:p w14:paraId="20A36752" w14:textId="77777777" w:rsidR="00082AD7" w:rsidRDefault="00082AD7">
            <w:pPr>
              <w:pStyle w:val="TableParagraph"/>
              <w:kinsoku w:val="0"/>
              <w:overflowPunct w:val="0"/>
              <w:rPr>
                <w:rFonts w:ascii="Times New Roman" w:hAnsi="Times New Roman" w:cs="Times New Roman"/>
                <w:sz w:val="20"/>
                <w:szCs w:val="20"/>
              </w:rPr>
            </w:pPr>
          </w:p>
        </w:tc>
        <w:tc>
          <w:tcPr>
            <w:tcW w:w="1135" w:type="dxa"/>
            <w:tcBorders>
              <w:top w:val="single" w:sz="4" w:space="0" w:color="000000"/>
              <w:left w:val="single" w:sz="4" w:space="0" w:color="000000"/>
              <w:bottom w:val="single" w:sz="4" w:space="0" w:color="000000"/>
              <w:right w:val="dotted" w:sz="4" w:space="0" w:color="000000"/>
            </w:tcBorders>
          </w:tcPr>
          <w:p w14:paraId="37BF814B" w14:textId="77777777" w:rsidR="00082AD7" w:rsidRDefault="00082AD7">
            <w:pPr>
              <w:pStyle w:val="TableParagraph"/>
              <w:kinsoku w:val="0"/>
              <w:overflowPunct w:val="0"/>
              <w:spacing w:before="59"/>
              <w:ind w:left="121"/>
              <w:rPr>
                <w:spacing w:val="-4"/>
                <w:sz w:val="22"/>
                <w:szCs w:val="22"/>
              </w:rPr>
            </w:pPr>
            <w:r>
              <w:rPr>
                <w:spacing w:val="-4"/>
                <w:sz w:val="22"/>
                <w:szCs w:val="22"/>
              </w:rPr>
              <w:t>Data</w:t>
            </w:r>
          </w:p>
        </w:tc>
        <w:tc>
          <w:tcPr>
            <w:tcW w:w="2554" w:type="dxa"/>
            <w:gridSpan w:val="2"/>
            <w:tcBorders>
              <w:top w:val="single" w:sz="4" w:space="0" w:color="000000"/>
              <w:left w:val="dotted" w:sz="4" w:space="0" w:color="000000"/>
              <w:bottom w:val="single" w:sz="4" w:space="0" w:color="000000"/>
              <w:right w:val="single" w:sz="12" w:space="0" w:color="000000"/>
            </w:tcBorders>
          </w:tcPr>
          <w:p w14:paraId="48CFDF2E" w14:textId="77777777" w:rsidR="00082AD7" w:rsidRDefault="00082AD7">
            <w:pPr>
              <w:pStyle w:val="TableParagraph"/>
              <w:kinsoku w:val="0"/>
              <w:overflowPunct w:val="0"/>
              <w:rPr>
                <w:rFonts w:ascii="Times New Roman" w:hAnsi="Times New Roman" w:cs="Times New Roman"/>
                <w:sz w:val="20"/>
                <w:szCs w:val="20"/>
              </w:rPr>
            </w:pPr>
          </w:p>
        </w:tc>
      </w:tr>
      <w:tr w:rsidR="00797A78" w14:paraId="21C4B6B6" w14:textId="77777777">
        <w:trPr>
          <w:trHeight w:val="409"/>
        </w:trPr>
        <w:tc>
          <w:tcPr>
            <w:tcW w:w="6549" w:type="dxa"/>
            <w:gridSpan w:val="7"/>
            <w:tcBorders>
              <w:top w:val="single" w:sz="4" w:space="0" w:color="000000"/>
              <w:left w:val="single" w:sz="12" w:space="0" w:color="000000"/>
              <w:bottom w:val="single" w:sz="12" w:space="0" w:color="000000"/>
              <w:right w:val="dotted" w:sz="4" w:space="0" w:color="000000"/>
            </w:tcBorders>
          </w:tcPr>
          <w:p w14:paraId="63FC08A6" w14:textId="77777777" w:rsidR="00082AD7" w:rsidRDefault="00082AD7">
            <w:pPr>
              <w:pStyle w:val="TableParagraph"/>
              <w:kinsoku w:val="0"/>
              <w:overflowPunct w:val="0"/>
              <w:spacing w:before="59"/>
              <w:ind w:left="107"/>
              <w:rPr>
                <w:spacing w:val="-2"/>
                <w:sz w:val="22"/>
                <w:szCs w:val="22"/>
              </w:rPr>
            </w:pPr>
            <w:r>
              <w:rPr>
                <w:sz w:val="22"/>
                <w:szCs w:val="22"/>
              </w:rPr>
              <w:t>Data</w:t>
            </w:r>
            <w:r>
              <w:rPr>
                <w:spacing w:val="-3"/>
                <w:sz w:val="22"/>
                <w:szCs w:val="22"/>
              </w:rPr>
              <w:t xml:space="preserve"> </w:t>
            </w:r>
            <w:r>
              <w:rPr>
                <w:sz w:val="22"/>
                <w:szCs w:val="22"/>
              </w:rPr>
              <w:t>rozpoczęcia</w:t>
            </w:r>
            <w:r>
              <w:rPr>
                <w:spacing w:val="-2"/>
                <w:sz w:val="22"/>
                <w:szCs w:val="22"/>
              </w:rPr>
              <w:t xml:space="preserve"> </w:t>
            </w:r>
            <w:r>
              <w:rPr>
                <w:sz w:val="22"/>
                <w:szCs w:val="22"/>
              </w:rPr>
              <w:t>robót</w:t>
            </w:r>
            <w:r>
              <w:rPr>
                <w:spacing w:val="-2"/>
                <w:sz w:val="22"/>
                <w:szCs w:val="22"/>
              </w:rPr>
              <w:t xml:space="preserve"> </w:t>
            </w:r>
            <w:r>
              <w:rPr>
                <w:sz w:val="22"/>
                <w:szCs w:val="22"/>
              </w:rPr>
              <w:t>na</w:t>
            </w:r>
            <w:r>
              <w:rPr>
                <w:spacing w:val="-4"/>
                <w:sz w:val="22"/>
                <w:szCs w:val="22"/>
              </w:rPr>
              <w:t xml:space="preserve"> </w:t>
            </w:r>
            <w:r>
              <w:rPr>
                <w:sz w:val="22"/>
                <w:szCs w:val="22"/>
              </w:rPr>
              <w:t>terenie</w:t>
            </w:r>
            <w:r>
              <w:rPr>
                <w:spacing w:val="-3"/>
                <w:sz w:val="22"/>
                <w:szCs w:val="22"/>
              </w:rPr>
              <w:t xml:space="preserve"> </w:t>
            </w:r>
            <w:r>
              <w:rPr>
                <w:sz w:val="22"/>
                <w:szCs w:val="22"/>
              </w:rPr>
              <w:t>ZP</w:t>
            </w:r>
            <w:r>
              <w:rPr>
                <w:spacing w:val="-3"/>
                <w:sz w:val="22"/>
                <w:szCs w:val="22"/>
              </w:rPr>
              <w:t xml:space="preserve"> </w:t>
            </w:r>
            <w:r>
              <w:rPr>
                <w:spacing w:val="-2"/>
                <w:sz w:val="22"/>
                <w:szCs w:val="22"/>
              </w:rPr>
              <w:t>………………………………………………….</w:t>
            </w:r>
          </w:p>
        </w:tc>
        <w:tc>
          <w:tcPr>
            <w:tcW w:w="3689" w:type="dxa"/>
            <w:gridSpan w:val="3"/>
            <w:tcBorders>
              <w:top w:val="single" w:sz="4" w:space="0" w:color="000000"/>
              <w:left w:val="dotted" w:sz="4" w:space="0" w:color="000000"/>
              <w:bottom w:val="single" w:sz="12" w:space="0" w:color="000000"/>
              <w:right w:val="single" w:sz="12" w:space="0" w:color="000000"/>
            </w:tcBorders>
          </w:tcPr>
          <w:p w14:paraId="56E4C775" w14:textId="77777777" w:rsidR="00082AD7" w:rsidRDefault="00082AD7">
            <w:pPr>
              <w:pStyle w:val="TableParagraph"/>
              <w:kinsoku w:val="0"/>
              <w:overflowPunct w:val="0"/>
              <w:rPr>
                <w:rFonts w:ascii="Times New Roman" w:hAnsi="Times New Roman" w:cs="Times New Roman"/>
                <w:sz w:val="20"/>
                <w:szCs w:val="20"/>
              </w:rPr>
            </w:pPr>
          </w:p>
        </w:tc>
      </w:tr>
      <w:tr w:rsidR="00797A78" w14:paraId="7244534C" w14:textId="77777777">
        <w:trPr>
          <w:trHeight w:val="224"/>
        </w:trPr>
        <w:tc>
          <w:tcPr>
            <w:tcW w:w="10238" w:type="dxa"/>
            <w:gridSpan w:val="10"/>
            <w:tcBorders>
              <w:top w:val="single" w:sz="12" w:space="0" w:color="000000"/>
              <w:left w:val="none" w:sz="6" w:space="0" w:color="auto"/>
              <w:bottom w:val="single" w:sz="12" w:space="0" w:color="000000"/>
              <w:right w:val="none" w:sz="6" w:space="0" w:color="auto"/>
            </w:tcBorders>
          </w:tcPr>
          <w:p w14:paraId="12A22A7A" w14:textId="77777777" w:rsidR="00082AD7" w:rsidRDefault="00082AD7">
            <w:pPr>
              <w:pStyle w:val="TableParagraph"/>
              <w:kinsoku w:val="0"/>
              <w:overflowPunct w:val="0"/>
              <w:rPr>
                <w:rFonts w:ascii="Times New Roman" w:hAnsi="Times New Roman" w:cs="Times New Roman"/>
                <w:sz w:val="16"/>
                <w:szCs w:val="16"/>
              </w:rPr>
            </w:pPr>
          </w:p>
        </w:tc>
      </w:tr>
      <w:tr w:rsidR="00797A78" w14:paraId="272D64BE" w14:textId="77777777">
        <w:trPr>
          <w:trHeight w:val="759"/>
        </w:trPr>
        <w:tc>
          <w:tcPr>
            <w:tcW w:w="10238" w:type="dxa"/>
            <w:gridSpan w:val="10"/>
            <w:tcBorders>
              <w:top w:val="single" w:sz="12" w:space="0" w:color="000000"/>
              <w:left w:val="single" w:sz="12" w:space="0" w:color="000000"/>
              <w:bottom w:val="single" w:sz="12" w:space="0" w:color="000000"/>
              <w:right w:val="single" w:sz="12" w:space="0" w:color="000000"/>
            </w:tcBorders>
          </w:tcPr>
          <w:p w14:paraId="423C87AA" w14:textId="77777777" w:rsidR="00082AD7" w:rsidRDefault="00082AD7">
            <w:pPr>
              <w:pStyle w:val="TableParagraph"/>
              <w:kinsoku w:val="0"/>
              <w:overflowPunct w:val="0"/>
              <w:spacing w:before="241"/>
              <w:ind w:left="554"/>
              <w:rPr>
                <w:b/>
                <w:bCs/>
                <w:spacing w:val="-2"/>
                <w:sz w:val="22"/>
                <w:szCs w:val="22"/>
              </w:rPr>
            </w:pPr>
            <w:r>
              <w:rPr>
                <w:b/>
                <w:bCs/>
                <w:sz w:val="22"/>
                <w:szCs w:val="22"/>
              </w:rPr>
              <w:t>Instrukcja</w:t>
            </w:r>
            <w:r>
              <w:rPr>
                <w:b/>
                <w:bCs/>
                <w:spacing w:val="-11"/>
                <w:sz w:val="22"/>
                <w:szCs w:val="22"/>
              </w:rPr>
              <w:t xml:space="preserve"> </w:t>
            </w:r>
            <w:r>
              <w:rPr>
                <w:b/>
                <w:bCs/>
                <w:sz w:val="22"/>
                <w:szCs w:val="22"/>
              </w:rPr>
              <w:t>Bezpiecznego</w:t>
            </w:r>
            <w:r>
              <w:rPr>
                <w:b/>
                <w:bCs/>
                <w:spacing w:val="-5"/>
                <w:sz w:val="22"/>
                <w:szCs w:val="22"/>
              </w:rPr>
              <w:t xml:space="preserve"> </w:t>
            </w:r>
            <w:r>
              <w:rPr>
                <w:b/>
                <w:bCs/>
                <w:sz w:val="22"/>
                <w:szCs w:val="22"/>
              </w:rPr>
              <w:t>Wykonania</w:t>
            </w:r>
            <w:r>
              <w:rPr>
                <w:b/>
                <w:bCs/>
                <w:spacing w:val="-7"/>
                <w:sz w:val="22"/>
                <w:szCs w:val="22"/>
              </w:rPr>
              <w:t xml:space="preserve"> </w:t>
            </w:r>
            <w:r>
              <w:rPr>
                <w:b/>
                <w:bCs/>
                <w:sz w:val="22"/>
                <w:szCs w:val="22"/>
              </w:rPr>
              <w:t>Robót</w:t>
            </w:r>
            <w:r>
              <w:rPr>
                <w:b/>
                <w:bCs/>
                <w:spacing w:val="-6"/>
                <w:sz w:val="22"/>
                <w:szCs w:val="22"/>
              </w:rPr>
              <w:t xml:space="preserve"> </w:t>
            </w:r>
            <w:r>
              <w:rPr>
                <w:b/>
                <w:bCs/>
                <w:sz w:val="22"/>
                <w:szCs w:val="22"/>
              </w:rPr>
              <w:t>została</w:t>
            </w:r>
            <w:r>
              <w:rPr>
                <w:b/>
                <w:bCs/>
                <w:spacing w:val="-7"/>
                <w:sz w:val="22"/>
                <w:szCs w:val="22"/>
              </w:rPr>
              <w:t xml:space="preserve"> </w:t>
            </w:r>
            <w:r>
              <w:rPr>
                <w:b/>
                <w:bCs/>
                <w:sz w:val="22"/>
                <w:szCs w:val="22"/>
              </w:rPr>
              <w:t>sprawdzona</w:t>
            </w:r>
            <w:r>
              <w:rPr>
                <w:b/>
                <w:bCs/>
                <w:spacing w:val="-7"/>
                <w:sz w:val="22"/>
                <w:szCs w:val="22"/>
              </w:rPr>
              <w:t xml:space="preserve"> </w:t>
            </w:r>
            <w:r>
              <w:rPr>
                <w:b/>
                <w:bCs/>
                <w:sz w:val="22"/>
                <w:szCs w:val="22"/>
              </w:rPr>
              <w:t>przez</w:t>
            </w:r>
            <w:r>
              <w:rPr>
                <w:b/>
                <w:bCs/>
                <w:spacing w:val="-8"/>
                <w:sz w:val="22"/>
                <w:szCs w:val="22"/>
              </w:rPr>
              <w:t xml:space="preserve"> </w:t>
            </w:r>
            <w:r>
              <w:rPr>
                <w:b/>
                <w:bCs/>
                <w:sz w:val="22"/>
                <w:szCs w:val="22"/>
              </w:rPr>
              <w:t>(zaznacz</w:t>
            </w:r>
            <w:r>
              <w:rPr>
                <w:b/>
                <w:bCs/>
                <w:spacing w:val="-8"/>
                <w:sz w:val="22"/>
                <w:szCs w:val="22"/>
              </w:rPr>
              <w:t xml:space="preserve"> </w:t>
            </w:r>
            <w:r>
              <w:rPr>
                <w:b/>
                <w:bCs/>
                <w:sz w:val="22"/>
                <w:szCs w:val="22"/>
              </w:rPr>
              <w:t>w</w:t>
            </w:r>
            <w:r>
              <w:rPr>
                <w:b/>
                <w:bCs/>
                <w:spacing w:val="-6"/>
                <w:sz w:val="22"/>
                <w:szCs w:val="22"/>
              </w:rPr>
              <w:t xml:space="preserve"> </w:t>
            </w:r>
            <w:r>
              <w:rPr>
                <w:b/>
                <w:bCs/>
                <w:sz w:val="22"/>
                <w:szCs w:val="22"/>
              </w:rPr>
              <w:t>odpowiednim</w:t>
            </w:r>
            <w:r>
              <w:rPr>
                <w:b/>
                <w:bCs/>
                <w:spacing w:val="-6"/>
                <w:sz w:val="22"/>
                <w:szCs w:val="22"/>
              </w:rPr>
              <w:t xml:space="preserve"> </w:t>
            </w:r>
            <w:r>
              <w:rPr>
                <w:b/>
                <w:bCs/>
                <w:spacing w:val="-2"/>
                <w:sz w:val="22"/>
                <w:szCs w:val="22"/>
              </w:rPr>
              <w:t>polu)</w:t>
            </w:r>
          </w:p>
        </w:tc>
      </w:tr>
      <w:tr w:rsidR="00797A78" w14:paraId="7B257896" w14:textId="77777777">
        <w:trPr>
          <w:trHeight w:val="760"/>
        </w:trPr>
        <w:tc>
          <w:tcPr>
            <w:tcW w:w="2266" w:type="dxa"/>
            <w:gridSpan w:val="2"/>
            <w:tcBorders>
              <w:top w:val="single" w:sz="4" w:space="0" w:color="000000"/>
              <w:left w:val="single" w:sz="12" w:space="0" w:color="000000"/>
              <w:bottom w:val="single" w:sz="4" w:space="0" w:color="000000"/>
              <w:right w:val="single" w:sz="12" w:space="0" w:color="000000"/>
            </w:tcBorders>
          </w:tcPr>
          <w:p w14:paraId="137E9AA7" w14:textId="77777777" w:rsidR="00082AD7" w:rsidRDefault="00082AD7">
            <w:pPr>
              <w:pStyle w:val="TableParagraph"/>
              <w:kinsoku w:val="0"/>
              <w:overflowPunct w:val="0"/>
              <w:spacing w:before="71"/>
              <w:ind w:left="107"/>
              <w:rPr>
                <w:spacing w:val="-2"/>
                <w:sz w:val="22"/>
                <w:szCs w:val="22"/>
              </w:rPr>
            </w:pPr>
            <w:r>
              <w:rPr>
                <w:sz w:val="22"/>
                <w:szCs w:val="22"/>
              </w:rPr>
              <w:t>Kierownika</w:t>
            </w:r>
            <w:r>
              <w:rPr>
                <w:spacing w:val="-7"/>
                <w:sz w:val="22"/>
                <w:szCs w:val="22"/>
              </w:rPr>
              <w:t xml:space="preserve"> </w:t>
            </w:r>
            <w:r>
              <w:rPr>
                <w:spacing w:val="-2"/>
                <w:sz w:val="22"/>
                <w:szCs w:val="22"/>
              </w:rPr>
              <w:t>Budowy</w:t>
            </w:r>
          </w:p>
          <w:p w14:paraId="7AFFB309" w14:textId="77777777" w:rsidR="00082AD7" w:rsidRDefault="00082AD7">
            <w:pPr>
              <w:pStyle w:val="TableParagraph"/>
              <w:kinsoku w:val="0"/>
              <w:overflowPunct w:val="0"/>
              <w:spacing w:before="79"/>
              <w:ind w:left="107"/>
              <w:rPr>
                <w:spacing w:val="-2"/>
                <w:sz w:val="14"/>
                <w:szCs w:val="14"/>
              </w:rPr>
            </w:pPr>
            <w:r>
              <w:rPr>
                <w:sz w:val="14"/>
                <w:szCs w:val="14"/>
              </w:rPr>
              <w:t>(jeżeli</w:t>
            </w:r>
            <w:r>
              <w:rPr>
                <w:spacing w:val="-6"/>
                <w:sz w:val="14"/>
                <w:szCs w:val="14"/>
              </w:rPr>
              <w:t xml:space="preserve"> </w:t>
            </w:r>
            <w:r>
              <w:rPr>
                <w:spacing w:val="-2"/>
                <w:sz w:val="14"/>
                <w:szCs w:val="14"/>
              </w:rPr>
              <w:t>występuje)</w:t>
            </w:r>
          </w:p>
        </w:tc>
        <w:tc>
          <w:tcPr>
            <w:tcW w:w="1054" w:type="dxa"/>
            <w:tcBorders>
              <w:top w:val="single" w:sz="12" w:space="0" w:color="000000"/>
              <w:left w:val="single" w:sz="12" w:space="0" w:color="000000"/>
              <w:bottom w:val="single" w:sz="12" w:space="0" w:color="000000"/>
              <w:right w:val="single" w:sz="12" w:space="0" w:color="000000"/>
            </w:tcBorders>
          </w:tcPr>
          <w:p w14:paraId="3E844D37" w14:textId="77777777" w:rsidR="00082AD7" w:rsidRDefault="00082AD7">
            <w:pPr>
              <w:pStyle w:val="TableParagraph"/>
              <w:kinsoku w:val="0"/>
              <w:overflowPunct w:val="0"/>
              <w:rPr>
                <w:rFonts w:ascii="Times New Roman" w:hAnsi="Times New Roman" w:cs="Times New Roman"/>
                <w:sz w:val="20"/>
                <w:szCs w:val="20"/>
              </w:rPr>
            </w:pPr>
          </w:p>
        </w:tc>
        <w:tc>
          <w:tcPr>
            <w:tcW w:w="2238" w:type="dxa"/>
            <w:gridSpan w:val="3"/>
            <w:tcBorders>
              <w:top w:val="single" w:sz="4" w:space="0" w:color="000000"/>
              <w:left w:val="single" w:sz="12" w:space="0" w:color="000000"/>
              <w:bottom w:val="single" w:sz="4" w:space="0" w:color="000000"/>
              <w:right w:val="single" w:sz="12" w:space="0" w:color="000000"/>
            </w:tcBorders>
          </w:tcPr>
          <w:p w14:paraId="74931503" w14:textId="77777777" w:rsidR="00082AD7" w:rsidRDefault="00082AD7">
            <w:pPr>
              <w:pStyle w:val="TableParagraph"/>
              <w:kinsoku w:val="0"/>
              <w:overflowPunct w:val="0"/>
              <w:spacing w:before="246"/>
              <w:ind w:left="107"/>
              <w:rPr>
                <w:spacing w:val="-2"/>
                <w:sz w:val="22"/>
                <w:szCs w:val="22"/>
              </w:rPr>
            </w:pPr>
            <w:r>
              <w:rPr>
                <w:sz w:val="22"/>
                <w:szCs w:val="22"/>
              </w:rPr>
              <w:t>Kierownika</w:t>
            </w:r>
            <w:r>
              <w:rPr>
                <w:spacing w:val="-7"/>
                <w:sz w:val="22"/>
                <w:szCs w:val="22"/>
              </w:rPr>
              <w:t xml:space="preserve"> </w:t>
            </w:r>
            <w:r>
              <w:rPr>
                <w:spacing w:val="-2"/>
                <w:sz w:val="22"/>
                <w:szCs w:val="22"/>
              </w:rPr>
              <w:t>Robót</w:t>
            </w:r>
          </w:p>
        </w:tc>
        <w:tc>
          <w:tcPr>
            <w:tcW w:w="991" w:type="dxa"/>
            <w:tcBorders>
              <w:top w:val="single" w:sz="12" w:space="0" w:color="000000"/>
              <w:left w:val="single" w:sz="12" w:space="0" w:color="000000"/>
              <w:bottom w:val="single" w:sz="12" w:space="0" w:color="000000"/>
              <w:right w:val="single" w:sz="12" w:space="0" w:color="000000"/>
            </w:tcBorders>
          </w:tcPr>
          <w:p w14:paraId="499A12B8" w14:textId="77777777" w:rsidR="00082AD7" w:rsidRDefault="00082AD7">
            <w:pPr>
              <w:pStyle w:val="TableParagraph"/>
              <w:kinsoku w:val="0"/>
              <w:overflowPunct w:val="0"/>
              <w:rPr>
                <w:rFonts w:ascii="Times New Roman" w:hAnsi="Times New Roman" w:cs="Times New Roman"/>
                <w:sz w:val="20"/>
                <w:szCs w:val="20"/>
              </w:rPr>
            </w:pPr>
          </w:p>
        </w:tc>
        <w:tc>
          <w:tcPr>
            <w:tcW w:w="2693" w:type="dxa"/>
            <w:gridSpan w:val="2"/>
            <w:tcBorders>
              <w:top w:val="single" w:sz="4" w:space="0" w:color="000000"/>
              <w:left w:val="single" w:sz="12" w:space="0" w:color="000000"/>
              <w:bottom w:val="single" w:sz="4" w:space="0" w:color="000000"/>
              <w:right w:val="single" w:sz="12" w:space="0" w:color="000000"/>
            </w:tcBorders>
          </w:tcPr>
          <w:p w14:paraId="36CCF5C9" w14:textId="77777777" w:rsidR="00082AD7" w:rsidRDefault="00082AD7">
            <w:pPr>
              <w:pStyle w:val="TableParagraph"/>
              <w:kinsoku w:val="0"/>
              <w:overflowPunct w:val="0"/>
              <w:spacing w:before="246"/>
              <w:ind w:left="111"/>
              <w:rPr>
                <w:spacing w:val="-5"/>
                <w:sz w:val="22"/>
                <w:szCs w:val="22"/>
              </w:rPr>
            </w:pPr>
            <w:r>
              <w:rPr>
                <w:sz w:val="22"/>
                <w:szCs w:val="22"/>
              </w:rPr>
              <w:t>Specjalistę</w:t>
            </w:r>
            <w:r>
              <w:rPr>
                <w:spacing w:val="-5"/>
                <w:sz w:val="22"/>
                <w:szCs w:val="22"/>
              </w:rPr>
              <w:t xml:space="preserve"> </w:t>
            </w:r>
            <w:r>
              <w:rPr>
                <w:sz w:val="22"/>
                <w:szCs w:val="22"/>
              </w:rPr>
              <w:t>ds.</w:t>
            </w:r>
            <w:r>
              <w:rPr>
                <w:spacing w:val="-2"/>
                <w:sz w:val="22"/>
                <w:szCs w:val="22"/>
              </w:rPr>
              <w:t xml:space="preserve"> </w:t>
            </w:r>
            <w:r>
              <w:rPr>
                <w:sz w:val="22"/>
                <w:szCs w:val="22"/>
              </w:rPr>
              <w:t>BHP</w:t>
            </w:r>
            <w:r>
              <w:rPr>
                <w:spacing w:val="-3"/>
                <w:sz w:val="22"/>
                <w:szCs w:val="22"/>
              </w:rPr>
              <w:t xml:space="preserve"> </w:t>
            </w:r>
            <w:r>
              <w:rPr>
                <w:sz w:val="22"/>
                <w:szCs w:val="22"/>
              </w:rPr>
              <w:t>-</w:t>
            </w:r>
            <w:r>
              <w:rPr>
                <w:spacing w:val="-2"/>
                <w:sz w:val="22"/>
                <w:szCs w:val="22"/>
              </w:rPr>
              <w:t xml:space="preserve"> </w:t>
            </w:r>
            <w:r>
              <w:rPr>
                <w:spacing w:val="-5"/>
                <w:sz w:val="22"/>
                <w:szCs w:val="22"/>
              </w:rPr>
              <w:t>ZP</w:t>
            </w:r>
          </w:p>
        </w:tc>
        <w:tc>
          <w:tcPr>
            <w:tcW w:w="996" w:type="dxa"/>
            <w:tcBorders>
              <w:top w:val="single" w:sz="12" w:space="0" w:color="000000"/>
              <w:left w:val="single" w:sz="12" w:space="0" w:color="000000"/>
              <w:bottom w:val="single" w:sz="12" w:space="0" w:color="000000"/>
              <w:right w:val="single" w:sz="12" w:space="0" w:color="000000"/>
            </w:tcBorders>
          </w:tcPr>
          <w:p w14:paraId="6FFDEACC" w14:textId="77777777" w:rsidR="00082AD7" w:rsidRDefault="00082AD7">
            <w:pPr>
              <w:pStyle w:val="TableParagraph"/>
              <w:kinsoku w:val="0"/>
              <w:overflowPunct w:val="0"/>
              <w:rPr>
                <w:rFonts w:ascii="Times New Roman" w:hAnsi="Times New Roman" w:cs="Times New Roman"/>
                <w:sz w:val="20"/>
                <w:szCs w:val="20"/>
              </w:rPr>
            </w:pPr>
          </w:p>
        </w:tc>
      </w:tr>
      <w:tr w:rsidR="00797A78" w14:paraId="7398E52E" w14:textId="77777777">
        <w:trPr>
          <w:trHeight w:val="759"/>
        </w:trPr>
        <w:tc>
          <w:tcPr>
            <w:tcW w:w="2266" w:type="dxa"/>
            <w:gridSpan w:val="2"/>
            <w:tcBorders>
              <w:top w:val="single" w:sz="4" w:space="0" w:color="000000"/>
              <w:left w:val="single" w:sz="12" w:space="0" w:color="000000"/>
              <w:bottom w:val="single" w:sz="4" w:space="0" w:color="000000"/>
              <w:right w:val="single" w:sz="12" w:space="0" w:color="000000"/>
            </w:tcBorders>
          </w:tcPr>
          <w:p w14:paraId="679002A8" w14:textId="77777777" w:rsidR="00082AD7" w:rsidRDefault="00082AD7">
            <w:pPr>
              <w:pStyle w:val="TableParagraph"/>
              <w:kinsoku w:val="0"/>
              <w:overflowPunct w:val="0"/>
              <w:spacing w:before="70"/>
              <w:ind w:left="107"/>
              <w:rPr>
                <w:spacing w:val="-5"/>
                <w:sz w:val="22"/>
                <w:szCs w:val="22"/>
              </w:rPr>
            </w:pPr>
            <w:r>
              <w:rPr>
                <w:sz w:val="22"/>
                <w:szCs w:val="22"/>
              </w:rPr>
              <w:t>Koordynatora</w:t>
            </w:r>
            <w:r>
              <w:rPr>
                <w:spacing w:val="-6"/>
                <w:sz w:val="22"/>
                <w:szCs w:val="22"/>
              </w:rPr>
              <w:t xml:space="preserve"> </w:t>
            </w:r>
            <w:r>
              <w:rPr>
                <w:spacing w:val="-5"/>
                <w:sz w:val="22"/>
                <w:szCs w:val="22"/>
              </w:rPr>
              <w:t>BHP</w:t>
            </w:r>
          </w:p>
          <w:p w14:paraId="1AC2E417" w14:textId="77777777" w:rsidR="00082AD7" w:rsidRDefault="00082AD7">
            <w:pPr>
              <w:pStyle w:val="TableParagraph"/>
              <w:kinsoku w:val="0"/>
              <w:overflowPunct w:val="0"/>
              <w:spacing w:before="79"/>
              <w:ind w:left="107"/>
              <w:rPr>
                <w:spacing w:val="-2"/>
                <w:sz w:val="14"/>
                <w:szCs w:val="14"/>
              </w:rPr>
            </w:pPr>
            <w:r>
              <w:rPr>
                <w:sz w:val="14"/>
                <w:szCs w:val="14"/>
              </w:rPr>
              <w:t>(jeżeli</w:t>
            </w:r>
            <w:r>
              <w:rPr>
                <w:spacing w:val="-6"/>
                <w:sz w:val="14"/>
                <w:szCs w:val="14"/>
              </w:rPr>
              <w:t xml:space="preserve"> </w:t>
            </w:r>
            <w:r>
              <w:rPr>
                <w:spacing w:val="-2"/>
                <w:sz w:val="14"/>
                <w:szCs w:val="14"/>
              </w:rPr>
              <w:t>występuje)</w:t>
            </w:r>
          </w:p>
        </w:tc>
        <w:tc>
          <w:tcPr>
            <w:tcW w:w="1054" w:type="dxa"/>
            <w:tcBorders>
              <w:top w:val="single" w:sz="12" w:space="0" w:color="000000"/>
              <w:left w:val="single" w:sz="12" w:space="0" w:color="000000"/>
              <w:bottom w:val="single" w:sz="12" w:space="0" w:color="000000"/>
              <w:right w:val="single" w:sz="12" w:space="0" w:color="000000"/>
            </w:tcBorders>
          </w:tcPr>
          <w:p w14:paraId="41B4FFE7" w14:textId="77777777" w:rsidR="00082AD7" w:rsidRDefault="00082AD7">
            <w:pPr>
              <w:pStyle w:val="TableParagraph"/>
              <w:kinsoku w:val="0"/>
              <w:overflowPunct w:val="0"/>
              <w:rPr>
                <w:rFonts w:ascii="Times New Roman" w:hAnsi="Times New Roman" w:cs="Times New Roman"/>
                <w:sz w:val="20"/>
                <w:szCs w:val="20"/>
              </w:rPr>
            </w:pPr>
          </w:p>
        </w:tc>
        <w:tc>
          <w:tcPr>
            <w:tcW w:w="5922" w:type="dxa"/>
            <w:gridSpan w:val="6"/>
            <w:tcBorders>
              <w:top w:val="single" w:sz="12" w:space="0" w:color="000000"/>
              <w:left w:val="single" w:sz="12" w:space="0" w:color="000000"/>
              <w:bottom w:val="single" w:sz="4" w:space="0" w:color="000000"/>
              <w:right w:val="single" w:sz="12" w:space="0" w:color="000000"/>
            </w:tcBorders>
          </w:tcPr>
          <w:p w14:paraId="57CA0793" w14:textId="77777777" w:rsidR="00082AD7" w:rsidRDefault="00082AD7">
            <w:pPr>
              <w:pStyle w:val="TableParagraph"/>
              <w:kinsoku w:val="0"/>
              <w:overflowPunct w:val="0"/>
              <w:spacing w:before="70"/>
              <w:ind w:left="107"/>
              <w:rPr>
                <w:spacing w:val="-2"/>
                <w:sz w:val="22"/>
                <w:szCs w:val="22"/>
              </w:rPr>
            </w:pPr>
            <w:r>
              <w:rPr>
                <w:sz w:val="22"/>
                <w:szCs w:val="22"/>
              </w:rPr>
              <w:t>Pracownika</w:t>
            </w:r>
            <w:r>
              <w:rPr>
                <w:spacing w:val="-7"/>
                <w:sz w:val="22"/>
                <w:szCs w:val="22"/>
              </w:rPr>
              <w:t xml:space="preserve"> </w:t>
            </w:r>
            <w:r>
              <w:rPr>
                <w:sz w:val="22"/>
                <w:szCs w:val="22"/>
              </w:rPr>
              <w:t>ZP</w:t>
            </w:r>
            <w:r>
              <w:rPr>
                <w:spacing w:val="-5"/>
                <w:sz w:val="22"/>
                <w:szCs w:val="22"/>
              </w:rPr>
              <w:t xml:space="preserve"> </w:t>
            </w:r>
            <w:r>
              <w:rPr>
                <w:sz w:val="22"/>
                <w:szCs w:val="22"/>
              </w:rPr>
              <w:t>prowadzącego</w:t>
            </w:r>
            <w:r>
              <w:rPr>
                <w:spacing w:val="-1"/>
                <w:sz w:val="22"/>
                <w:szCs w:val="22"/>
              </w:rPr>
              <w:t xml:space="preserve"> </w:t>
            </w:r>
            <w:r>
              <w:rPr>
                <w:spacing w:val="-2"/>
                <w:sz w:val="22"/>
                <w:szCs w:val="22"/>
              </w:rPr>
              <w:t>wykonawcę</w:t>
            </w:r>
          </w:p>
        </w:tc>
        <w:tc>
          <w:tcPr>
            <w:tcW w:w="996" w:type="dxa"/>
            <w:tcBorders>
              <w:top w:val="single" w:sz="12" w:space="0" w:color="000000"/>
              <w:left w:val="single" w:sz="12" w:space="0" w:color="000000"/>
              <w:bottom w:val="single" w:sz="12" w:space="0" w:color="000000"/>
              <w:right w:val="single" w:sz="12" w:space="0" w:color="000000"/>
            </w:tcBorders>
          </w:tcPr>
          <w:p w14:paraId="7C917741" w14:textId="77777777" w:rsidR="00082AD7" w:rsidRDefault="00082AD7">
            <w:pPr>
              <w:pStyle w:val="TableParagraph"/>
              <w:kinsoku w:val="0"/>
              <w:overflowPunct w:val="0"/>
              <w:rPr>
                <w:rFonts w:ascii="Times New Roman" w:hAnsi="Times New Roman" w:cs="Times New Roman"/>
                <w:sz w:val="20"/>
                <w:szCs w:val="20"/>
              </w:rPr>
            </w:pPr>
          </w:p>
        </w:tc>
      </w:tr>
      <w:tr w:rsidR="00797A78" w14:paraId="6583B690" w14:textId="77777777">
        <w:trPr>
          <w:trHeight w:val="949"/>
        </w:trPr>
        <w:tc>
          <w:tcPr>
            <w:tcW w:w="10238" w:type="dxa"/>
            <w:gridSpan w:val="10"/>
            <w:tcBorders>
              <w:top w:val="single" w:sz="12" w:space="0" w:color="000000"/>
              <w:left w:val="single" w:sz="12" w:space="0" w:color="000000"/>
              <w:bottom w:val="single" w:sz="12" w:space="0" w:color="000000"/>
              <w:right w:val="single" w:sz="12" w:space="0" w:color="000000"/>
            </w:tcBorders>
          </w:tcPr>
          <w:p w14:paraId="4B9D1D8E" w14:textId="77777777" w:rsidR="00082AD7" w:rsidRDefault="00082AD7">
            <w:pPr>
              <w:pStyle w:val="TableParagraph"/>
              <w:kinsoku w:val="0"/>
              <w:overflowPunct w:val="0"/>
              <w:spacing w:before="70"/>
              <w:ind w:left="107"/>
              <w:rPr>
                <w:spacing w:val="-2"/>
                <w:sz w:val="22"/>
                <w:szCs w:val="22"/>
              </w:rPr>
            </w:pPr>
            <w:r>
              <w:rPr>
                <w:sz w:val="22"/>
                <w:szCs w:val="22"/>
              </w:rPr>
              <w:t>Wymagane</w:t>
            </w:r>
            <w:r>
              <w:rPr>
                <w:spacing w:val="-5"/>
                <w:sz w:val="22"/>
                <w:szCs w:val="22"/>
              </w:rPr>
              <w:t xml:space="preserve"> </w:t>
            </w:r>
            <w:r>
              <w:rPr>
                <w:spacing w:val="-2"/>
                <w:sz w:val="22"/>
                <w:szCs w:val="22"/>
              </w:rPr>
              <w:t>działania:</w:t>
            </w:r>
          </w:p>
        </w:tc>
      </w:tr>
      <w:tr w:rsidR="00797A78" w14:paraId="59E9D5E9" w14:textId="77777777">
        <w:trPr>
          <w:trHeight w:val="411"/>
        </w:trPr>
        <w:tc>
          <w:tcPr>
            <w:tcW w:w="5304" w:type="dxa"/>
            <w:gridSpan w:val="5"/>
            <w:tcBorders>
              <w:top w:val="single" w:sz="4" w:space="0" w:color="000000"/>
              <w:left w:val="single" w:sz="12" w:space="0" w:color="000000"/>
              <w:bottom w:val="single" w:sz="4" w:space="0" w:color="000000"/>
              <w:right w:val="single" w:sz="4" w:space="0" w:color="000000"/>
            </w:tcBorders>
          </w:tcPr>
          <w:p w14:paraId="08FF9453" w14:textId="77777777" w:rsidR="00082AD7" w:rsidRDefault="00082AD7">
            <w:pPr>
              <w:pStyle w:val="TableParagraph"/>
              <w:kinsoku w:val="0"/>
              <w:overflowPunct w:val="0"/>
              <w:spacing w:before="70"/>
              <w:ind w:left="107"/>
              <w:rPr>
                <w:spacing w:val="-2"/>
                <w:sz w:val="22"/>
                <w:szCs w:val="22"/>
              </w:rPr>
            </w:pPr>
            <w:r>
              <w:rPr>
                <w:sz w:val="22"/>
                <w:szCs w:val="22"/>
              </w:rPr>
              <w:t>Zgodność</w:t>
            </w:r>
            <w:r>
              <w:rPr>
                <w:spacing w:val="-4"/>
                <w:sz w:val="22"/>
                <w:szCs w:val="22"/>
              </w:rPr>
              <w:t xml:space="preserve"> </w:t>
            </w:r>
            <w:r>
              <w:rPr>
                <w:sz w:val="22"/>
                <w:szCs w:val="22"/>
              </w:rPr>
              <w:t>z 7</w:t>
            </w:r>
            <w:r>
              <w:rPr>
                <w:spacing w:val="1"/>
                <w:sz w:val="22"/>
                <w:szCs w:val="22"/>
              </w:rPr>
              <w:t xml:space="preserve"> </w:t>
            </w:r>
            <w:r>
              <w:rPr>
                <w:spacing w:val="-2"/>
                <w:sz w:val="22"/>
                <w:szCs w:val="22"/>
              </w:rPr>
              <w:t>punktami</w:t>
            </w:r>
          </w:p>
        </w:tc>
        <w:tc>
          <w:tcPr>
            <w:tcW w:w="1245" w:type="dxa"/>
            <w:gridSpan w:val="2"/>
            <w:tcBorders>
              <w:top w:val="single" w:sz="4" w:space="0" w:color="000000"/>
              <w:left w:val="single" w:sz="4" w:space="0" w:color="000000"/>
              <w:bottom w:val="single" w:sz="4" w:space="0" w:color="000000"/>
              <w:right w:val="single" w:sz="12" w:space="0" w:color="000000"/>
            </w:tcBorders>
          </w:tcPr>
          <w:p w14:paraId="4FE9D7BE" w14:textId="77777777" w:rsidR="00082AD7" w:rsidRDefault="00082AD7">
            <w:pPr>
              <w:pStyle w:val="TableParagraph"/>
              <w:kinsoku w:val="0"/>
              <w:overflowPunct w:val="0"/>
              <w:spacing w:before="70"/>
              <w:ind w:left="452"/>
              <w:rPr>
                <w:b/>
                <w:bCs/>
                <w:spacing w:val="-5"/>
                <w:sz w:val="22"/>
                <w:szCs w:val="22"/>
              </w:rPr>
            </w:pPr>
            <w:r>
              <w:rPr>
                <w:b/>
                <w:bCs/>
                <w:spacing w:val="-5"/>
                <w:sz w:val="22"/>
                <w:szCs w:val="22"/>
              </w:rPr>
              <w:t>TAK</w:t>
            </w:r>
          </w:p>
        </w:tc>
        <w:tc>
          <w:tcPr>
            <w:tcW w:w="1135" w:type="dxa"/>
            <w:tcBorders>
              <w:top w:val="single" w:sz="12" w:space="0" w:color="000000"/>
              <w:left w:val="single" w:sz="12" w:space="0" w:color="000000"/>
              <w:bottom w:val="single" w:sz="12" w:space="0" w:color="000000"/>
              <w:right w:val="single" w:sz="12" w:space="0" w:color="000000"/>
            </w:tcBorders>
          </w:tcPr>
          <w:p w14:paraId="59067893"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12" w:space="0" w:color="000000"/>
              <w:bottom w:val="single" w:sz="4" w:space="0" w:color="000000"/>
              <w:right w:val="single" w:sz="12" w:space="0" w:color="000000"/>
            </w:tcBorders>
          </w:tcPr>
          <w:p w14:paraId="684C9676" w14:textId="77777777" w:rsidR="00082AD7" w:rsidRDefault="00082AD7">
            <w:pPr>
              <w:pStyle w:val="TableParagraph"/>
              <w:kinsoku w:val="0"/>
              <w:overflowPunct w:val="0"/>
              <w:spacing w:before="70"/>
              <w:ind w:right="585"/>
              <w:jc w:val="right"/>
              <w:rPr>
                <w:b/>
                <w:bCs/>
                <w:spacing w:val="-5"/>
                <w:sz w:val="22"/>
                <w:szCs w:val="22"/>
              </w:rPr>
            </w:pPr>
            <w:r>
              <w:rPr>
                <w:b/>
                <w:bCs/>
                <w:spacing w:val="-5"/>
                <w:sz w:val="22"/>
                <w:szCs w:val="22"/>
              </w:rPr>
              <w:t>NIE</w:t>
            </w:r>
          </w:p>
        </w:tc>
        <w:tc>
          <w:tcPr>
            <w:tcW w:w="996" w:type="dxa"/>
            <w:tcBorders>
              <w:top w:val="single" w:sz="12" w:space="0" w:color="000000"/>
              <w:left w:val="single" w:sz="12" w:space="0" w:color="000000"/>
              <w:bottom w:val="single" w:sz="12" w:space="0" w:color="000000"/>
              <w:right w:val="single" w:sz="12" w:space="0" w:color="000000"/>
            </w:tcBorders>
          </w:tcPr>
          <w:p w14:paraId="5D351EC2" w14:textId="77777777" w:rsidR="00082AD7" w:rsidRDefault="00082AD7">
            <w:pPr>
              <w:pStyle w:val="TableParagraph"/>
              <w:kinsoku w:val="0"/>
              <w:overflowPunct w:val="0"/>
              <w:rPr>
                <w:rFonts w:ascii="Times New Roman" w:hAnsi="Times New Roman" w:cs="Times New Roman"/>
                <w:sz w:val="20"/>
                <w:szCs w:val="20"/>
              </w:rPr>
            </w:pPr>
          </w:p>
        </w:tc>
      </w:tr>
      <w:tr w:rsidR="00797A78" w14:paraId="55CFB9C5" w14:textId="77777777">
        <w:trPr>
          <w:trHeight w:val="418"/>
        </w:trPr>
        <w:tc>
          <w:tcPr>
            <w:tcW w:w="5304" w:type="dxa"/>
            <w:gridSpan w:val="5"/>
            <w:tcBorders>
              <w:top w:val="single" w:sz="4" w:space="0" w:color="000000"/>
              <w:left w:val="single" w:sz="12" w:space="0" w:color="000000"/>
              <w:bottom w:val="single" w:sz="12" w:space="0" w:color="000000"/>
              <w:right w:val="single" w:sz="4" w:space="0" w:color="000000"/>
            </w:tcBorders>
          </w:tcPr>
          <w:p w14:paraId="7AC038E3" w14:textId="77777777" w:rsidR="00082AD7" w:rsidRDefault="00082AD7">
            <w:pPr>
              <w:pStyle w:val="TableParagraph"/>
              <w:kinsoku w:val="0"/>
              <w:overflowPunct w:val="0"/>
              <w:spacing w:before="68"/>
              <w:ind w:left="107"/>
              <w:rPr>
                <w:spacing w:val="-2"/>
                <w:sz w:val="22"/>
                <w:szCs w:val="22"/>
              </w:rPr>
            </w:pPr>
            <w:r>
              <w:rPr>
                <w:sz w:val="22"/>
                <w:szCs w:val="22"/>
              </w:rPr>
              <w:t>Zgodność</w:t>
            </w:r>
            <w:r>
              <w:rPr>
                <w:spacing w:val="-6"/>
                <w:sz w:val="22"/>
                <w:szCs w:val="22"/>
              </w:rPr>
              <w:t xml:space="preserve"> </w:t>
            </w:r>
            <w:r>
              <w:rPr>
                <w:sz w:val="22"/>
                <w:szCs w:val="22"/>
              </w:rPr>
              <w:t>z</w:t>
            </w:r>
            <w:r>
              <w:rPr>
                <w:spacing w:val="-3"/>
                <w:sz w:val="22"/>
                <w:szCs w:val="22"/>
              </w:rPr>
              <w:t xml:space="preserve"> </w:t>
            </w:r>
            <w:r>
              <w:rPr>
                <w:sz w:val="22"/>
                <w:szCs w:val="22"/>
              </w:rPr>
              <w:t>oszacowaniem</w:t>
            </w:r>
            <w:r>
              <w:rPr>
                <w:spacing w:val="-4"/>
                <w:sz w:val="22"/>
                <w:szCs w:val="22"/>
              </w:rPr>
              <w:t xml:space="preserve"> </w:t>
            </w:r>
            <w:r>
              <w:rPr>
                <w:spacing w:val="-2"/>
                <w:sz w:val="22"/>
                <w:szCs w:val="22"/>
              </w:rPr>
              <w:t>ryzyka</w:t>
            </w:r>
          </w:p>
        </w:tc>
        <w:tc>
          <w:tcPr>
            <w:tcW w:w="1245" w:type="dxa"/>
            <w:gridSpan w:val="2"/>
            <w:tcBorders>
              <w:top w:val="single" w:sz="4" w:space="0" w:color="000000"/>
              <w:left w:val="single" w:sz="4" w:space="0" w:color="000000"/>
              <w:bottom w:val="single" w:sz="12" w:space="0" w:color="000000"/>
              <w:right w:val="single" w:sz="12" w:space="0" w:color="000000"/>
            </w:tcBorders>
          </w:tcPr>
          <w:p w14:paraId="3B535639" w14:textId="77777777" w:rsidR="00082AD7" w:rsidRDefault="00082AD7">
            <w:pPr>
              <w:pStyle w:val="TableParagraph"/>
              <w:kinsoku w:val="0"/>
              <w:overflowPunct w:val="0"/>
              <w:spacing w:before="68"/>
              <w:ind w:left="452"/>
              <w:rPr>
                <w:b/>
                <w:bCs/>
                <w:spacing w:val="-5"/>
                <w:sz w:val="22"/>
                <w:szCs w:val="22"/>
              </w:rPr>
            </w:pPr>
            <w:r>
              <w:rPr>
                <w:b/>
                <w:bCs/>
                <w:spacing w:val="-5"/>
                <w:sz w:val="22"/>
                <w:szCs w:val="22"/>
              </w:rPr>
              <w:t>TAK</w:t>
            </w:r>
          </w:p>
        </w:tc>
        <w:tc>
          <w:tcPr>
            <w:tcW w:w="1135" w:type="dxa"/>
            <w:tcBorders>
              <w:top w:val="single" w:sz="12" w:space="0" w:color="000000"/>
              <w:left w:val="single" w:sz="12" w:space="0" w:color="000000"/>
              <w:bottom w:val="single" w:sz="12" w:space="0" w:color="000000"/>
              <w:right w:val="single" w:sz="12" w:space="0" w:color="000000"/>
            </w:tcBorders>
          </w:tcPr>
          <w:p w14:paraId="071FA8FE"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12" w:space="0" w:color="000000"/>
              <w:bottom w:val="single" w:sz="12" w:space="0" w:color="000000"/>
              <w:right w:val="single" w:sz="12" w:space="0" w:color="000000"/>
            </w:tcBorders>
          </w:tcPr>
          <w:p w14:paraId="64A2DB68" w14:textId="77777777" w:rsidR="00082AD7" w:rsidRDefault="00082AD7">
            <w:pPr>
              <w:pStyle w:val="TableParagraph"/>
              <w:kinsoku w:val="0"/>
              <w:overflowPunct w:val="0"/>
              <w:spacing w:before="68"/>
              <w:ind w:right="585"/>
              <w:jc w:val="right"/>
              <w:rPr>
                <w:b/>
                <w:bCs/>
                <w:spacing w:val="-5"/>
                <w:sz w:val="22"/>
                <w:szCs w:val="22"/>
              </w:rPr>
            </w:pPr>
            <w:r>
              <w:rPr>
                <w:b/>
                <w:bCs/>
                <w:spacing w:val="-5"/>
                <w:sz w:val="22"/>
                <w:szCs w:val="22"/>
              </w:rPr>
              <w:t>NIE</w:t>
            </w:r>
          </w:p>
        </w:tc>
        <w:tc>
          <w:tcPr>
            <w:tcW w:w="996" w:type="dxa"/>
            <w:tcBorders>
              <w:top w:val="single" w:sz="12" w:space="0" w:color="000000"/>
              <w:left w:val="single" w:sz="12" w:space="0" w:color="000000"/>
              <w:bottom w:val="single" w:sz="12" w:space="0" w:color="000000"/>
              <w:right w:val="single" w:sz="12" w:space="0" w:color="000000"/>
            </w:tcBorders>
          </w:tcPr>
          <w:p w14:paraId="56C81B64" w14:textId="77777777" w:rsidR="00082AD7" w:rsidRDefault="00082AD7">
            <w:pPr>
              <w:pStyle w:val="TableParagraph"/>
              <w:kinsoku w:val="0"/>
              <w:overflowPunct w:val="0"/>
              <w:rPr>
                <w:rFonts w:ascii="Times New Roman" w:hAnsi="Times New Roman" w:cs="Times New Roman"/>
                <w:sz w:val="20"/>
                <w:szCs w:val="20"/>
              </w:rPr>
            </w:pPr>
          </w:p>
        </w:tc>
      </w:tr>
      <w:tr w:rsidR="00797A78" w14:paraId="0A86BA92" w14:textId="77777777">
        <w:trPr>
          <w:trHeight w:val="224"/>
        </w:trPr>
        <w:tc>
          <w:tcPr>
            <w:tcW w:w="10238" w:type="dxa"/>
            <w:gridSpan w:val="10"/>
            <w:tcBorders>
              <w:top w:val="single" w:sz="12" w:space="0" w:color="000000"/>
              <w:left w:val="none" w:sz="6" w:space="0" w:color="auto"/>
              <w:bottom w:val="single" w:sz="4" w:space="0" w:color="000000"/>
              <w:right w:val="none" w:sz="6" w:space="0" w:color="auto"/>
            </w:tcBorders>
          </w:tcPr>
          <w:p w14:paraId="1D16B0BB" w14:textId="77777777" w:rsidR="00082AD7" w:rsidRDefault="00082AD7">
            <w:pPr>
              <w:pStyle w:val="TableParagraph"/>
              <w:kinsoku w:val="0"/>
              <w:overflowPunct w:val="0"/>
              <w:rPr>
                <w:rFonts w:ascii="Times New Roman" w:hAnsi="Times New Roman" w:cs="Times New Roman"/>
                <w:sz w:val="16"/>
                <w:szCs w:val="16"/>
              </w:rPr>
            </w:pPr>
          </w:p>
        </w:tc>
      </w:tr>
      <w:tr w:rsidR="00797A78" w14:paraId="1BF5CE48" w14:textId="77777777">
        <w:trPr>
          <w:trHeight w:val="849"/>
        </w:trPr>
        <w:tc>
          <w:tcPr>
            <w:tcW w:w="10238" w:type="dxa"/>
            <w:gridSpan w:val="10"/>
            <w:tcBorders>
              <w:top w:val="single" w:sz="4" w:space="0" w:color="000000"/>
              <w:left w:val="single" w:sz="4" w:space="0" w:color="000000"/>
              <w:bottom w:val="single" w:sz="4" w:space="0" w:color="000000"/>
              <w:right w:val="single" w:sz="4" w:space="0" w:color="000000"/>
            </w:tcBorders>
          </w:tcPr>
          <w:p w14:paraId="6DB03533" w14:textId="77777777" w:rsidR="00082AD7" w:rsidRDefault="00082AD7">
            <w:pPr>
              <w:pStyle w:val="TableParagraph"/>
              <w:tabs>
                <w:tab w:val="left" w:pos="1776"/>
              </w:tabs>
              <w:kinsoku w:val="0"/>
              <w:overflowPunct w:val="0"/>
              <w:spacing w:before="242"/>
              <w:ind w:left="30"/>
              <w:jc w:val="center"/>
              <w:rPr>
                <w:b/>
                <w:bCs/>
                <w:spacing w:val="-10"/>
                <w:sz w:val="28"/>
                <w:szCs w:val="28"/>
              </w:rPr>
            </w:pPr>
            <w:r>
              <w:rPr>
                <w:b/>
                <w:bCs/>
                <w:sz w:val="28"/>
                <w:szCs w:val="28"/>
              </w:rPr>
              <w:t xml:space="preserve">Status </w:t>
            </w:r>
            <w:r>
              <w:rPr>
                <w:b/>
                <w:bCs/>
                <w:spacing w:val="-4"/>
                <w:sz w:val="28"/>
                <w:szCs w:val="28"/>
              </w:rPr>
              <w:t>IBWR</w:t>
            </w:r>
            <w:r>
              <w:rPr>
                <w:b/>
                <w:bCs/>
                <w:sz w:val="28"/>
                <w:szCs w:val="28"/>
              </w:rPr>
              <w:tab/>
              <w:t xml:space="preserve">A / </w:t>
            </w:r>
            <w:r>
              <w:rPr>
                <w:b/>
                <w:bCs/>
                <w:spacing w:val="-10"/>
                <w:sz w:val="28"/>
                <w:szCs w:val="28"/>
              </w:rPr>
              <w:t>B</w:t>
            </w:r>
          </w:p>
        </w:tc>
      </w:tr>
      <w:tr w:rsidR="00797A78" w14:paraId="6C546746" w14:textId="77777777">
        <w:trPr>
          <w:trHeight w:val="409"/>
        </w:trPr>
        <w:tc>
          <w:tcPr>
            <w:tcW w:w="1359" w:type="dxa"/>
            <w:tcBorders>
              <w:top w:val="single" w:sz="4" w:space="0" w:color="000000"/>
              <w:left w:val="single" w:sz="4" w:space="0" w:color="000000"/>
              <w:bottom w:val="single" w:sz="4" w:space="0" w:color="000000"/>
              <w:right w:val="single" w:sz="4" w:space="0" w:color="000000"/>
            </w:tcBorders>
          </w:tcPr>
          <w:p w14:paraId="3FF7513C" w14:textId="77777777" w:rsidR="00082AD7" w:rsidRDefault="00082AD7">
            <w:pPr>
              <w:pStyle w:val="TableParagraph"/>
              <w:kinsoku w:val="0"/>
              <w:overflowPunct w:val="0"/>
              <w:rPr>
                <w:rFonts w:ascii="Times New Roman" w:hAnsi="Times New Roman" w:cs="Times New Roman"/>
                <w:sz w:val="20"/>
                <w:szCs w:val="20"/>
              </w:rPr>
            </w:pPr>
          </w:p>
        </w:tc>
        <w:tc>
          <w:tcPr>
            <w:tcW w:w="907" w:type="dxa"/>
            <w:tcBorders>
              <w:top w:val="single" w:sz="4" w:space="0" w:color="000000"/>
              <w:left w:val="single" w:sz="4" w:space="0" w:color="000000"/>
              <w:bottom w:val="single" w:sz="4" w:space="0" w:color="000000"/>
              <w:right w:val="single" w:sz="4" w:space="0" w:color="000000"/>
            </w:tcBorders>
          </w:tcPr>
          <w:p w14:paraId="0DF443AA" w14:textId="77777777" w:rsidR="00082AD7" w:rsidRDefault="00082AD7">
            <w:pPr>
              <w:pStyle w:val="TableParagraph"/>
              <w:kinsoku w:val="0"/>
              <w:overflowPunct w:val="0"/>
              <w:spacing w:before="59"/>
              <w:ind w:left="32"/>
              <w:jc w:val="center"/>
              <w:rPr>
                <w:b/>
                <w:bCs/>
                <w:spacing w:val="-10"/>
                <w:sz w:val="22"/>
                <w:szCs w:val="22"/>
              </w:rPr>
            </w:pPr>
            <w:r>
              <w:rPr>
                <w:b/>
                <w:bCs/>
                <w:spacing w:val="-10"/>
                <w:sz w:val="22"/>
                <w:szCs w:val="22"/>
              </w:rPr>
              <w:t>A</w:t>
            </w:r>
          </w:p>
        </w:tc>
        <w:tc>
          <w:tcPr>
            <w:tcW w:w="7972" w:type="dxa"/>
            <w:gridSpan w:val="8"/>
            <w:tcBorders>
              <w:top w:val="single" w:sz="4" w:space="0" w:color="000000"/>
              <w:left w:val="single" w:sz="4" w:space="0" w:color="000000"/>
              <w:bottom w:val="single" w:sz="4" w:space="0" w:color="000000"/>
              <w:right w:val="single" w:sz="4" w:space="0" w:color="000000"/>
            </w:tcBorders>
          </w:tcPr>
          <w:p w14:paraId="6ED49491" w14:textId="77777777" w:rsidR="00082AD7" w:rsidRDefault="00082AD7">
            <w:pPr>
              <w:pStyle w:val="TableParagraph"/>
              <w:kinsoku w:val="0"/>
              <w:overflowPunct w:val="0"/>
              <w:spacing w:before="59"/>
              <w:ind w:left="119"/>
              <w:rPr>
                <w:spacing w:val="-2"/>
                <w:sz w:val="22"/>
                <w:szCs w:val="22"/>
              </w:rPr>
            </w:pPr>
            <w:r>
              <w:rPr>
                <w:sz w:val="22"/>
                <w:szCs w:val="22"/>
              </w:rPr>
              <w:t>Zatwierdzone</w:t>
            </w:r>
            <w:r>
              <w:rPr>
                <w:spacing w:val="-6"/>
                <w:sz w:val="22"/>
                <w:szCs w:val="22"/>
              </w:rPr>
              <w:t xml:space="preserve"> </w:t>
            </w:r>
            <w:r>
              <w:rPr>
                <w:sz w:val="22"/>
                <w:szCs w:val="22"/>
              </w:rPr>
              <w:t>do</w:t>
            </w:r>
            <w:r>
              <w:rPr>
                <w:spacing w:val="-5"/>
                <w:sz w:val="22"/>
                <w:szCs w:val="22"/>
              </w:rPr>
              <w:t xml:space="preserve"> </w:t>
            </w:r>
            <w:r>
              <w:rPr>
                <w:spacing w:val="-2"/>
                <w:sz w:val="22"/>
                <w:szCs w:val="22"/>
              </w:rPr>
              <w:t>stosowania</w:t>
            </w:r>
          </w:p>
        </w:tc>
      </w:tr>
      <w:tr w:rsidR="00797A78" w14:paraId="3B5CB3EB" w14:textId="77777777">
        <w:trPr>
          <w:trHeight w:val="410"/>
        </w:trPr>
        <w:tc>
          <w:tcPr>
            <w:tcW w:w="1359" w:type="dxa"/>
            <w:tcBorders>
              <w:top w:val="single" w:sz="4" w:space="0" w:color="000000"/>
              <w:left w:val="single" w:sz="4" w:space="0" w:color="000000"/>
              <w:bottom w:val="single" w:sz="4" w:space="0" w:color="000000"/>
              <w:right w:val="single" w:sz="4" w:space="0" w:color="000000"/>
            </w:tcBorders>
          </w:tcPr>
          <w:p w14:paraId="7D0AD825" w14:textId="77777777" w:rsidR="00082AD7" w:rsidRDefault="00082AD7">
            <w:pPr>
              <w:pStyle w:val="TableParagraph"/>
              <w:kinsoku w:val="0"/>
              <w:overflowPunct w:val="0"/>
              <w:rPr>
                <w:rFonts w:ascii="Times New Roman" w:hAnsi="Times New Roman" w:cs="Times New Roman"/>
                <w:sz w:val="20"/>
                <w:szCs w:val="20"/>
              </w:rPr>
            </w:pPr>
          </w:p>
        </w:tc>
        <w:tc>
          <w:tcPr>
            <w:tcW w:w="907" w:type="dxa"/>
            <w:tcBorders>
              <w:top w:val="single" w:sz="4" w:space="0" w:color="000000"/>
              <w:left w:val="single" w:sz="4" w:space="0" w:color="000000"/>
              <w:bottom w:val="single" w:sz="4" w:space="0" w:color="000000"/>
              <w:right w:val="single" w:sz="4" w:space="0" w:color="000000"/>
            </w:tcBorders>
          </w:tcPr>
          <w:p w14:paraId="2412FD0D" w14:textId="77777777" w:rsidR="00082AD7" w:rsidRDefault="00082AD7">
            <w:pPr>
              <w:pStyle w:val="TableParagraph"/>
              <w:kinsoku w:val="0"/>
              <w:overflowPunct w:val="0"/>
              <w:spacing w:before="59"/>
              <w:ind w:left="32"/>
              <w:jc w:val="center"/>
              <w:rPr>
                <w:b/>
                <w:bCs/>
                <w:spacing w:val="-10"/>
                <w:sz w:val="22"/>
                <w:szCs w:val="22"/>
              </w:rPr>
            </w:pPr>
            <w:r>
              <w:rPr>
                <w:b/>
                <w:bCs/>
                <w:spacing w:val="-10"/>
                <w:sz w:val="22"/>
                <w:szCs w:val="22"/>
              </w:rPr>
              <w:t>B</w:t>
            </w:r>
          </w:p>
        </w:tc>
        <w:tc>
          <w:tcPr>
            <w:tcW w:w="7972" w:type="dxa"/>
            <w:gridSpan w:val="8"/>
            <w:tcBorders>
              <w:top w:val="single" w:sz="4" w:space="0" w:color="000000"/>
              <w:left w:val="single" w:sz="4" w:space="0" w:color="000000"/>
              <w:bottom w:val="single" w:sz="4" w:space="0" w:color="000000"/>
              <w:right w:val="single" w:sz="4" w:space="0" w:color="000000"/>
            </w:tcBorders>
          </w:tcPr>
          <w:p w14:paraId="0782AE13" w14:textId="77777777" w:rsidR="00082AD7" w:rsidRDefault="00082AD7">
            <w:pPr>
              <w:pStyle w:val="TableParagraph"/>
              <w:kinsoku w:val="0"/>
              <w:overflowPunct w:val="0"/>
              <w:spacing w:before="59"/>
              <w:ind w:left="119"/>
              <w:rPr>
                <w:spacing w:val="-2"/>
                <w:sz w:val="22"/>
                <w:szCs w:val="22"/>
              </w:rPr>
            </w:pPr>
            <w:r>
              <w:rPr>
                <w:sz w:val="22"/>
                <w:szCs w:val="22"/>
              </w:rPr>
              <w:t>Niezatwierdzona</w:t>
            </w:r>
            <w:r>
              <w:rPr>
                <w:spacing w:val="-9"/>
                <w:sz w:val="22"/>
                <w:szCs w:val="22"/>
              </w:rPr>
              <w:t xml:space="preserve"> </w:t>
            </w:r>
            <w:r>
              <w:rPr>
                <w:sz w:val="22"/>
                <w:szCs w:val="22"/>
              </w:rPr>
              <w:t>do</w:t>
            </w:r>
            <w:r>
              <w:rPr>
                <w:spacing w:val="-7"/>
                <w:sz w:val="22"/>
                <w:szCs w:val="22"/>
              </w:rPr>
              <w:t xml:space="preserve"> </w:t>
            </w:r>
            <w:r>
              <w:rPr>
                <w:sz w:val="22"/>
                <w:szCs w:val="22"/>
              </w:rPr>
              <w:t>stosowania</w:t>
            </w:r>
            <w:r>
              <w:rPr>
                <w:spacing w:val="-2"/>
                <w:sz w:val="22"/>
                <w:szCs w:val="22"/>
              </w:rPr>
              <w:t xml:space="preserve"> </w:t>
            </w:r>
            <w:r>
              <w:rPr>
                <w:sz w:val="22"/>
                <w:szCs w:val="22"/>
              </w:rPr>
              <w:t>–</w:t>
            </w:r>
            <w:r>
              <w:rPr>
                <w:spacing w:val="-6"/>
                <w:sz w:val="22"/>
                <w:szCs w:val="22"/>
              </w:rPr>
              <w:t xml:space="preserve"> </w:t>
            </w:r>
            <w:r>
              <w:rPr>
                <w:sz w:val="22"/>
                <w:szCs w:val="22"/>
              </w:rPr>
              <w:t>wymaga</w:t>
            </w:r>
            <w:r>
              <w:rPr>
                <w:spacing w:val="-4"/>
                <w:sz w:val="22"/>
                <w:szCs w:val="22"/>
              </w:rPr>
              <w:t xml:space="preserve"> </w:t>
            </w:r>
            <w:r>
              <w:rPr>
                <w:sz w:val="22"/>
                <w:szCs w:val="22"/>
              </w:rPr>
              <w:t>ponownego</w:t>
            </w:r>
            <w:r>
              <w:rPr>
                <w:spacing w:val="-3"/>
                <w:sz w:val="22"/>
                <w:szCs w:val="22"/>
              </w:rPr>
              <w:t xml:space="preserve"> </w:t>
            </w:r>
            <w:r>
              <w:rPr>
                <w:spacing w:val="-2"/>
                <w:sz w:val="22"/>
                <w:szCs w:val="22"/>
              </w:rPr>
              <w:t>przedłożenia</w:t>
            </w:r>
          </w:p>
        </w:tc>
      </w:tr>
      <w:tr w:rsidR="00797A78" w14:paraId="3573F323" w14:textId="77777777">
        <w:trPr>
          <w:trHeight w:val="995"/>
        </w:trPr>
        <w:tc>
          <w:tcPr>
            <w:tcW w:w="10238" w:type="dxa"/>
            <w:gridSpan w:val="10"/>
            <w:tcBorders>
              <w:top w:val="single" w:sz="4" w:space="0" w:color="000000"/>
              <w:left w:val="single" w:sz="4" w:space="0" w:color="000000"/>
              <w:bottom w:val="single" w:sz="4" w:space="0" w:color="000000"/>
              <w:right w:val="single" w:sz="4" w:space="0" w:color="000000"/>
            </w:tcBorders>
          </w:tcPr>
          <w:p w14:paraId="6E6F0DDE" w14:textId="77777777" w:rsidR="00082AD7" w:rsidRDefault="00082AD7">
            <w:pPr>
              <w:pStyle w:val="TableParagraph"/>
              <w:kinsoku w:val="0"/>
              <w:overflowPunct w:val="0"/>
              <w:spacing w:before="59"/>
              <w:ind w:left="117"/>
              <w:rPr>
                <w:spacing w:val="-2"/>
                <w:sz w:val="22"/>
                <w:szCs w:val="22"/>
              </w:rPr>
            </w:pPr>
            <w:r>
              <w:rPr>
                <w:b/>
                <w:bCs/>
                <w:spacing w:val="-2"/>
                <w:sz w:val="22"/>
                <w:szCs w:val="22"/>
              </w:rPr>
              <w:t>Komentarze</w:t>
            </w:r>
            <w:r>
              <w:rPr>
                <w:spacing w:val="-2"/>
                <w:sz w:val="22"/>
                <w:szCs w:val="22"/>
              </w:rPr>
              <w:t>:</w:t>
            </w:r>
          </w:p>
        </w:tc>
      </w:tr>
      <w:tr w:rsidR="00797A78" w14:paraId="7B399012" w14:textId="77777777">
        <w:trPr>
          <w:trHeight w:val="717"/>
        </w:trPr>
        <w:tc>
          <w:tcPr>
            <w:tcW w:w="3574" w:type="dxa"/>
            <w:gridSpan w:val="4"/>
            <w:tcBorders>
              <w:top w:val="single" w:sz="4" w:space="0" w:color="000000"/>
              <w:left w:val="single" w:sz="4" w:space="0" w:color="000000"/>
              <w:bottom w:val="single" w:sz="4" w:space="0" w:color="000000"/>
              <w:right w:val="single" w:sz="4" w:space="0" w:color="000000"/>
            </w:tcBorders>
          </w:tcPr>
          <w:p w14:paraId="3C43585C" w14:textId="77777777" w:rsidR="00082AD7" w:rsidRDefault="00082AD7">
            <w:pPr>
              <w:pStyle w:val="TableParagraph"/>
              <w:kinsoku w:val="0"/>
              <w:overflowPunct w:val="0"/>
              <w:spacing w:before="59"/>
              <w:ind w:left="117"/>
              <w:rPr>
                <w:spacing w:val="-2"/>
                <w:sz w:val="22"/>
                <w:szCs w:val="22"/>
              </w:rPr>
            </w:pPr>
            <w:r>
              <w:rPr>
                <w:sz w:val="22"/>
                <w:szCs w:val="22"/>
              </w:rPr>
              <w:t>Podpis</w:t>
            </w:r>
            <w:r>
              <w:rPr>
                <w:spacing w:val="-5"/>
                <w:sz w:val="22"/>
                <w:szCs w:val="22"/>
              </w:rPr>
              <w:t xml:space="preserve"> </w:t>
            </w:r>
            <w:r>
              <w:rPr>
                <w:sz w:val="22"/>
                <w:szCs w:val="22"/>
              </w:rPr>
              <w:t>Kierownika</w:t>
            </w:r>
            <w:r>
              <w:rPr>
                <w:spacing w:val="-5"/>
                <w:sz w:val="22"/>
                <w:szCs w:val="22"/>
              </w:rPr>
              <w:t xml:space="preserve"> </w:t>
            </w:r>
            <w:r>
              <w:rPr>
                <w:sz w:val="22"/>
                <w:szCs w:val="22"/>
              </w:rPr>
              <w:t>Robót</w:t>
            </w:r>
            <w:r>
              <w:rPr>
                <w:spacing w:val="-3"/>
                <w:sz w:val="22"/>
                <w:szCs w:val="22"/>
              </w:rPr>
              <w:t xml:space="preserve"> </w:t>
            </w:r>
            <w:r>
              <w:rPr>
                <w:spacing w:val="-2"/>
                <w:sz w:val="22"/>
                <w:szCs w:val="22"/>
              </w:rPr>
              <w:t>wykonawcy</w:t>
            </w:r>
          </w:p>
        </w:tc>
        <w:tc>
          <w:tcPr>
            <w:tcW w:w="4110" w:type="dxa"/>
            <w:gridSpan w:val="4"/>
            <w:tcBorders>
              <w:top w:val="single" w:sz="4" w:space="0" w:color="000000"/>
              <w:left w:val="single" w:sz="4" w:space="0" w:color="000000"/>
              <w:bottom w:val="single" w:sz="4" w:space="0" w:color="000000"/>
              <w:right w:val="single" w:sz="4" w:space="0" w:color="000000"/>
            </w:tcBorders>
          </w:tcPr>
          <w:p w14:paraId="7EA1A8AB"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1AD0B3DD" w14:textId="77777777" w:rsidR="00082AD7" w:rsidRDefault="00082AD7">
            <w:pPr>
              <w:pStyle w:val="TableParagraph"/>
              <w:kinsoku w:val="0"/>
              <w:overflowPunct w:val="0"/>
              <w:spacing w:before="59"/>
              <w:ind w:left="119"/>
              <w:rPr>
                <w:spacing w:val="-4"/>
                <w:sz w:val="22"/>
                <w:szCs w:val="22"/>
              </w:rPr>
            </w:pPr>
            <w:r>
              <w:rPr>
                <w:spacing w:val="-4"/>
                <w:sz w:val="22"/>
                <w:szCs w:val="22"/>
              </w:rPr>
              <w:t>Data</w:t>
            </w:r>
          </w:p>
        </w:tc>
        <w:tc>
          <w:tcPr>
            <w:tcW w:w="996" w:type="dxa"/>
            <w:tcBorders>
              <w:top w:val="single" w:sz="4" w:space="0" w:color="000000"/>
              <w:left w:val="single" w:sz="4" w:space="0" w:color="000000"/>
              <w:bottom w:val="single" w:sz="4" w:space="0" w:color="000000"/>
              <w:right w:val="single" w:sz="4" w:space="0" w:color="000000"/>
            </w:tcBorders>
          </w:tcPr>
          <w:p w14:paraId="5390F5FB" w14:textId="77777777" w:rsidR="00082AD7" w:rsidRDefault="00082AD7">
            <w:pPr>
              <w:pStyle w:val="TableParagraph"/>
              <w:kinsoku w:val="0"/>
              <w:overflowPunct w:val="0"/>
              <w:rPr>
                <w:rFonts w:ascii="Times New Roman" w:hAnsi="Times New Roman" w:cs="Times New Roman"/>
                <w:sz w:val="20"/>
                <w:szCs w:val="20"/>
              </w:rPr>
            </w:pPr>
          </w:p>
        </w:tc>
      </w:tr>
      <w:tr w:rsidR="00797A78" w14:paraId="41481D6F" w14:textId="77777777">
        <w:trPr>
          <w:trHeight w:val="717"/>
        </w:trPr>
        <w:tc>
          <w:tcPr>
            <w:tcW w:w="3574" w:type="dxa"/>
            <w:gridSpan w:val="4"/>
            <w:tcBorders>
              <w:top w:val="single" w:sz="4" w:space="0" w:color="000000"/>
              <w:left w:val="single" w:sz="4" w:space="0" w:color="000000"/>
              <w:bottom w:val="single" w:sz="4" w:space="0" w:color="000000"/>
              <w:right w:val="single" w:sz="4" w:space="0" w:color="000000"/>
            </w:tcBorders>
          </w:tcPr>
          <w:p w14:paraId="6A590656" w14:textId="77777777" w:rsidR="00082AD7" w:rsidRDefault="00082AD7">
            <w:pPr>
              <w:pStyle w:val="TableParagraph"/>
              <w:kinsoku w:val="0"/>
              <w:overflowPunct w:val="0"/>
              <w:spacing w:before="59"/>
              <w:ind w:left="117"/>
              <w:rPr>
                <w:spacing w:val="-5"/>
                <w:sz w:val="22"/>
                <w:szCs w:val="22"/>
              </w:rPr>
            </w:pPr>
            <w:r>
              <w:rPr>
                <w:sz w:val="22"/>
                <w:szCs w:val="22"/>
              </w:rPr>
              <w:t>Podpis</w:t>
            </w:r>
            <w:r>
              <w:rPr>
                <w:spacing w:val="-9"/>
                <w:sz w:val="22"/>
                <w:szCs w:val="22"/>
              </w:rPr>
              <w:t xml:space="preserve"> </w:t>
            </w:r>
            <w:r>
              <w:rPr>
                <w:sz w:val="22"/>
                <w:szCs w:val="22"/>
              </w:rPr>
              <w:t>Koordynatora</w:t>
            </w:r>
            <w:r>
              <w:rPr>
                <w:spacing w:val="-7"/>
                <w:sz w:val="22"/>
                <w:szCs w:val="22"/>
              </w:rPr>
              <w:t xml:space="preserve"> </w:t>
            </w:r>
            <w:r>
              <w:rPr>
                <w:spacing w:val="-5"/>
                <w:sz w:val="22"/>
                <w:szCs w:val="22"/>
              </w:rPr>
              <w:t>BHP</w:t>
            </w:r>
          </w:p>
          <w:p w14:paraId="7454FE8F" w14:textId="77777777" w:rsidR="00082AD7" w:rsidRDefault="00082AD7">
            <w:pPr>
              <w:pStyle w:val="TableParagraph"/>
              <w:kinsoku w:val="0"/>
              <w:overflowPunct w:val="0"/>
              <w:spacing w:before="57"/>
              <w:ind w:left="117"/>
              <w:rPr>
                <w:spacing w:val="-2"/>
                <w:sz w:val="14"/>
                <w:szCs w:val="14"/>
              </w:rPr>
            </w:pPr>
            <w:r>
              <w:rPr>
                <w:sz w:val="14"/>
                <w:szCs w:val="14"/>
              </w:rPr>
              <w:t>(jeżeli</w:t>
            </w:r>
            <w:r>
              <w:rPr>
                <w:spacing w:val="-6"/>
                <w:sz w:val="14"/>
                <w:szCs w:val="14"/>
              </w:rPr>
              <w:t xml:space="preserve"> </w:t>
            </w:r>
            <w:r>
              <w:rPr>
                <w:spacing w:val="-2"/>
                <w:sz w:val="14"/>
                <w:szCs w:val="14"/>
              </w:rPr>
              <w:t>występuje)</w:t>
            </w:r>
          </w:p>
        </w:tc>
        <w:tc>
          <w:tcPr>
            <w:tcW w:w="4110" w:type="dxa"/>
            <w:gridSpan w:val="4"/>
            <w:tcBorders>
              <w:top w:val="single" w:sz="4" w:space="0" w:color="000000"/>
              <w:left w:val="single" w:sz="4" w:space="0" w:color="000000"/>
              <w:bottom w:val="single" w:sz="4" w:space="0" w:color="000000"/>
              <w:right w:val="single" w:sz="4" w:space="0" w:color="000000"/>
            </w:tcBorders>
          </w:tcPr>
          <w:p w14:paraId="7BB6B4AC"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2B3E2D16" w14:textId="77777777" w:rsidR="00082AD7" w:rsidRDefault="00082AD7">
            <w:pPr>
              <w:pStyle w:val="TableParagraph"/>
              <w:kinsoku w:val="0"/>
              <w:overflowPunct w:val="0"/>
              <w:spacing w:before="59"/>
              <w:ind w:left="119"/>
              <w:rPr>
                <w:spacing w:val="-4"/>
                <w:sz w:val="22"/>
                <w:szCs w:val="22"/>
              </w:rPr>
            </w:pPr>
            <w:r>
              <w:rPr>
                <w:spacing w:val="-4"/>
                <w:sz w:val="22"/>
                <w:szCs w:val="22"/>
              </w:rPr>
              <w:t>Data</w:t>
            </w:r>
          </w:p>
        </w:tc>
        <w:tc>
          <w:tcPr>
            <w:tcW w:w="996" w:type="dxa"/>
            <w:tcBorders>
              <w:top w:val="single" w:sz="4" w:space="0" w:color="000000"/>
              <w:left w:val="single" w:sz="4" w:space="0" w:color="000000"/>
              <w:bottom w:val="single" w:sz="4" w:space="0" w:color="000000"/>
              <w:right w:val="single" w:sz="4" w:space="0" w:color="000000"/>
            </w:tcBorders>
          </w:tcPr>
          <w:p w14:paraId="0B546F8D" w14:textId="77777777" w:rsidR="00082AD7" w:rsidRDefault="00082AD7">
            <w:pPr>
              <w:pStyle w:val="TableParagraph"/>
              <w:kinsoku w:val="0"/>
              <w:overflowPunct w:val="0"/>
              <w:rPr>
                <w:rFonts w:ascii="Times New Roman" w:hAnsi="Times New Roman" w:cs="Times New Roman"/>
                <w:sz w:val="20"/>
                <w:szCs w:val="20"/>
              </w:rPr>
            </w:pPr>
          </w:p>
        </w:tc>
      </w:tr>
      <w:tr w:rsidR="00797A78" w14:paraId="004AED76" w14:textId="77777777">
        <w:trPr>
          <w:trHeight w:val="717"/>
        </w:trPr>
        <w:tc>
          <w:tcPr>
            <w:tcW w:w="3574" w:type="dxa"/>
            <w:gridSpan w:val="4"/>
            <w:tcBorders>
              <w:top w:val="single" w:sz="4" w:space="0" w:color="000000"/>
              <w:left w:val="single" w:sz="4" w:space="0" w:color="000000"/>
              <w:bottom w:val="single" w:sz="4" w:space="0" w:color="000000"/>
              <w:right w:val="single" w:sz="4" w:space="0" w:color="000000"/>
            </w:tcBorders>
          </w:tcPr>
          <w:p w14:paraId="069E016C" w14:textId="77777777" w:rsidR="00082AD7" w:rsidRDefault="00082AD7">
            <w:pPr>
              <w:pStyle w:val="TableParagraph"/>
              <w:kinsoku w:val="0"/>
              <w:overflowPunct w:val="0"/>
              <w:spacing w:before="59"/>
              <w:ind w:left="117"/>
              <w:rPr>
                <w:spacing w:val="-2"/>
                <w:sz w:val="22"/>
                <w:szCs w:val="22"/>
              </w:rPr>
            </w:pPr>
            <w:r>
              <w:rPr>
                <w:sz w:val="22"/>
                <w:szCs w:val="22"/>
              </w:rPr>
              <w:t>Podpis</w:t>
            </w:r>
            <w:r>
              <w:rPr>
                <w:spacing w:val="-7"/>
                <w:sz w:val="22"/>
                <w:szCs w:val="22"/>
              </w:rPr>
              <w:t xml:space="preserve"> </w:t>
            </w:r>
            <w:r>
              <w:rPr>
                <w:sz w:val="22"/>
                <w:szCs w:val="22"/>
              </w:rPr>
              <w:t>Kierownika</w:t>
            </w:r>
            <w:r>
              <w:rPr>
                <w:spacing w:val="-5"/>
                <w:sz w:val="22"/>
                <w:szCs w:val="22"/>
              </w:rPr>
              <w:t xml:space="preserve"> </w:t>
            </w:r>
            <w:r>
              <w:rPr>
                <w:spacing w:val="-2"/>
                <w:sz w:val="22"/>
                <w:szCs w:val="22"/>
              </w:rPr>
              <w:t>Budowy</w:t>
            </w:r>
          </w:p>
          <w:p w14:paraId="76A93465" w14:textId="77777777" w:rsidR="00082AD7" w:rsidRDefault="00082AD7">
            <w:pPr>
              <w:pStyle w:val="TableParagraph"/>
              <w:kinsoku w:val="0"/>
              <w:overflowPunct w:val="0"/>
              <w:spacing w:before="57"/>
              <w:ind w:left="117"/>
              <w:rPr>
                <w:spacing w:val="-2"/>
                <w:sz w:val="14"/>
                <w:szCs w:val="14"/>
              </w:rPr>
            </w:pPr>
            <w:r>
              <w:rPr>
                <w:sz w:val="14"/>
                <w:szCs w:val="14"/>
              </w:rPr>
              <w:t>(jeżeli</w:t>
            </w:r>
            <w:r>
              <w:rPr>
                <w:spacing w:val="-6"/>
                <w:sz w:val="14"/>
                <w:szCs w:val="14"/>
              </w:rPr>
              <w:t xml:space="preserve"> </w:t>
            </w:r>
            <w:r>
              <w:rPr>
                <w:spacing w:val="-2"/>
                <w:sz w:val="14"/>
                <w:szCs w:val="14"/>
              </w:rPr>
              <w:t>występuje)</w:t>
            </w:r>
          </w:p>
        </w:tc>
        <w:tc>
          <w:tcPr>
            <w:tcW w:w="4110" w:type="dxa"/>
            <w:gridSpan w:val="4"/>
            <w:tcBorders>
              <w:top w:val="single" w:sz="4" w:space="0" w:color="000000"/>
              <w:left w:val="single" w:sz="4" w:space="0" w:color="000000"/>
              <w:bottom w:val="single" w:sz="4" w:space="0" w:color="000000"/>
              <w:right w:val="single" w:sz="4" w:space="0" w:color="000000"/>
            </w:tcBorders>
          </w:tcPr>
          <w:p w14:paraId="544BEE51"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00027B5C" w14:textId="77777777" w:rsidR="00082AD7" w:rsidRDefault="00082AD7">
            <w:pPr>
              <w:pStyle w:val="TableParagraph"/>
              <w:kinsoku w:val="0"/>
              <w:overflowPunct w:val="0"/>
              <w:spacing w:before="59"/>
              <w:ind w:left="119"/>
              <w:rPr>
                <w:spacing w:val="-4"/>
                <w:sz w:val="22"/>
                <w:szCs w:val="22"/>
              </w:rPr>
            </w:pPr>
            <w:r>
              <w:rPr>
                <w:spacing w:val="-4"/>
                <w:sz w:val="22"/>
                <w:szCs w:val="22"/>
              </w:rPr>
              <w:t>Data</w:t>
            </w:r>
          </w:p>
        </w:tc>
        <w:tc>
          <w:tcPr>
            <w:tcW w:w="996" w:type="dxa"/>
            <w:tcBorders>
              <w:top w:val="single" w:sz="4" w:space="0" w:color="000000"/>
              <w:left w:val="single" w:sz="4" w:space="0" w:color="000000"/>
              <w:bottom w:val="single" w:sz="4" w:space="0" w:color="000000"/>
              <w:right w:val="single" w:sz="4" w:space="0" w:color="000000"/>
            </w:tcBorders>
          </w:tcPr>
          <w:p w14:paraId="7A433B68" w14:textId="77777777" w:rsidR="00082AD7" w:rsidRDefault="00082AD7">
            <w:pPr>
              <w:pStyle w:val="TableParagraph"/>
              <w:kinsoku w:val="0"/>
              <w:overflowPunct w:val="0"/>
              <w:rPr>
                <w:rFonts w:ascii="Times New Roman" w:hAnsi="Times New Roman" w:cs="Times New Roman"/>
                <w:sz w:val="20"/>
                <w:szCs w:val="20"/>
              </w:rPr>
            </w:pPr>
          </w:p>
        </w:tc>
      </w:tr>
      <w:tr w:rsidR="00797A78" w14:paraId="4B5D9FF3" w14:textId="77777777">
        <w:trPr>
          <w:trHeight w:val="450"/>
        </w:trPr>
        <w:tc>
          <w:tcPr>
            <w:tcW w:w="3574" w:type="dxa"/>
            <w:gridSpan w:val="4"/>
            <w:tcBorders>
              <w:top w:val="single" w:sz="4" w:space="0" w:color="000000"/>
              <w:left w:val="single" w:sz="4" w:space="0" w:color="000000"/>
              <w:bottom w:val="single" w:sz="4" w:space="0" w:color="000000"/>
              <w:right w:val="single" w:sz="4" w:space="0" w:color="000000"/>
            </w:tcBorders>
          </w:tcPr>
          <w:p w14:paraId="55847FB0" w14:textId="77777777" w:rsidR="00082AD7" w:rsidRDefault="00082AD7">
            <w:pPr>
              <w:pStyle w:val="TableParagraph"/>
              <w:kinsoku w:val="0"/>
              <w:overflowPunct w:val="0"/>
              <w:spacing w:before="59"/>
              <w:ind w:left="117"/>
              <w:rPr>
                <w:spacing w:val="-5"/>
                <w:sz w:val="22"/>
                <w:szCs w:val="22"/>
              </w:rPr>
            </w:pPr>
            <w:r>
              <w:rPr>
                <w:sz w:val="22"/>
                <w:szCs w:val="22"/>
              </w:rPr>
              <w:t>Podpis</w:t>
            </w:r>
            <w:r>
              <w:rPr>
                <w:spacing w:val="-4"/>
                <w:sz w:val="22"/>
                <w:szCs w:val="22"/>
              </w:rPr>
              <w:t xml:space="preserve"> </w:t>
            </w:r>
            <w:r>
              <w:rPr>
                <w:sz w:val="22"/>
                <w:szCs w:val="22"/>
              </w:rPr>
              <w:t>specjalisty</w:t>
            </w:r>
            <w:r>
              <w:rPr>
                <w:spacing w:val="-4"/>
                <w:sz w:val="22"/>
                <w:szCs w:val="22"/>
              </w:rPr>
              <w:t xml:space="preserve"> </w:t>
            </w:r>
            <w:r>
              <w:rPr>
                <w:sz w:val="22"/>
                <w:szCs w:val="22"/>
              </w:rPr>
              <w:t>ds.</w:t>
            </w:r>
            <w:r>
              <w:rPr>
                <w:spacing w:val="-3"/>
                <w:sz w:val="22"/>
                <w:szCs w:val="22"/>
              </w:rPr>
              <w:t xml:space="preserve"> </w:t>
            </w:r>
            <w:r>
              <w:rPr>
                <w:sz w:val="22"/>
                <w:szCs w:val="22"/>
              </w:rPr>
              <w:t>BHP</w:t>
            </w:r>
            <w:r>
              <w:rPr>
                <w:spacing w:val="-1"/>
                <w:sz w:val="22"/>
                <w:szCs w:val="22"/>
              </w:rPr>
              <w:t xml:space="preserve"> </w:t>
            </w:r>
            <w:r>
              <w:rPr>
                <w:sz w:val="22"/>
                <w:szCs w:val="22"/>
              </w:rPr>
              <w:t>-</w:t>
            </w:r>
            <w:r>
              <w:rPr>
                <w:spacing w:val="-6"/>
                <w:sz w:val="22"/>
                <w:szCs w:val="22"/>
              </w:rPr>
              <w:t xml:space="preserve"> </w:t>
            </w:r>
            <w:r>
              <w:rPr>
                <w:spacing w:val="-5"/>
                <w:sz w:val="22"/>
                <w:szCs w:val="22"/>
              </w:rPr>
              <w:t>ZP</w:t>
            </w:r>
          </w:p>
        </w:tc>
        <w:tc>
          <w:tcPr>
            <w:tcW w:w="4110" w:type="dxa"/>
            <w:gridSpan w:val="4"/>
            <w:tcBorders>
              <w:top w:val="single" w:sz="4" w:space="0" w:color="000000"/>
              <w:left w:val="single" w:sz="4" w:space="0" w:color="000000"/>
              <w:bottom w:val="single" w:sz="4" w:space="0" w:color="000000"/>
              <w:right w:val="single" w:sz="4" w:space="0" w:color="000000"/>
            </w:tcBorders>
          </w:tcPr>
          <w:p w14:paraId="57236924"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04856904" w14:textId="77777777" w:rsidR="00082AD7" w:rsidRDefault="00082AD7">
            <w:pPr>
              <w:pStyle w:val="TableParagraph"/>
              <w:kinsoku w:val="0"/>
              <w:overflowPunct w:val="0"/>
              <w:spacing w:line="268" w:lineRule="exact"/>
              <w:ind w:left="119"/>
              <w:rPr>
                <w:spacing w:val="-4"/>
                <w:sz w:val="22"/>
                <w:szCs w:val="22"/>
              </w:rPr>
            </w:pPr>
            <w:r>
              <w:rPr>
                <w:spacing w:val="-4"/>
                <w:sz w:val="22"/>
                <w:szCs w:val="22"/>
              </w:rPr>
              <w:t>Data</w:t>
            </w:r>
          </w:p>
        </w:tc>
        <w:tc>
          <w:tcPr>
            <w:tcW w:w="996" w:type="dxa"/>
            <w:tcBorders>
              <w:top w:val="single" w:sz="4" w:space="0" w:color="000000"/>
              <w:left w:val="single" w:sz="4" w:space="0" w:color="000000"/>
              <w:bottom w:val="single" w:sz="4" w:space="0" w:color="000000"/>
              <w:right w:val="single" w:sz="4" w:space="0" w:color="000000"/>
            </w:tcBorders>
          </w:tcPr>
          <w:p w14:paraId="0D1A7741" w14:textId="77777777" w:rsidR="00082AD7" w:rsidRDefault="00082AD7">
            <w:pPr>
              <w:pStyle w:val="TableParagraph"/>
              <w:kinsoku w:val="0"/>
              <w:overflowPunct w:val="0"/>
              <w:rPr>
                <w:rFonts w:ascii="Times New Roman" w:hAnsi="Times New Roman" w:cs="Times New Roman"/>
                <w:sz w:val="20"/>
                <w:szCs w:val="20"/>
              </w:rPr>
            </w:pPr>
          </w:p>
        </w:tc>
      </w:tr>
      <w:tr w:rsidR="00797A78" w14:paraId="6B60D374" w14:textId="77777777">
        <w:trPr>
          <w:trHeight w:val="657"/>
        </w:trPr>
        <w:tc>
          <w:tcPr>
            <w:tcW w:w="3574" w:type="dxa"/>
            <w:gridSpan w:val="4"/>
            <w:tcBorders>
              <w:top w:val="single" w:sz="4" w:space="0" w:color="000000"/>
              <w:left w:val="single" w:sz="4" w:space="0" w:color="000000"/>
              <w:bottom w:val="single" w:sz="4" w:space="0" w:color="000000"/>
              <w:right w:val="single" w:sz="4" w:space="0" w:color="000000"/>
            </w:tcBorders>
          </w:tcPr>
          <w:p w14:paraId="61CE14FA" w14:textId="77777777" w:rsidR="00082AD7" w:rsidRDefault="00082AD7">
            <w:pPr>
              <w:pStyle w:val="TableParagraph"/>
              <w:kinsoku w:val="0"/>
              <w:overflowPunct w:val="0"/>
              <w:spacing w:before="59"/>
              <w:ind w:left="117"/>
              <w:rPr>
                <w:spacing w:val="-2"/>
                <w:sz w:val="22"/>
                <w:szCs w:val="22"/>
              </w:rPr>
            </w:pPr>
            <w:r>
              <w:rPr>
                <w:sz w:val="22"/>
                <w:szCs w:val="22"/>
              </w:rPr>
              <w:t>Podpis</w:t>
            </w:r>
            <w:r>
              <w:rPr>
                <w:spacing w:val="-12"/>
                <w:sz w:val="22"/>
                <w:szCs w:val="22"/>
              </w:rPr>
              <w:t xml:space="preserve"> </w:t>
            </w:r>
            <w:r>
              <w:rPr>
                <w:sz w:val="22"/>
                <w:szCs w:val="22"/>
              </w:rPr>
              <w:t>pracownika</w:t>
            </w:r>
            <w:r>
              <w:rPr>
                <w:spacing w:val="-13"/>
                <w:sz w:val="22"/>
                <w:szCs w:val="22"/>
              </w:rPr>
              <w:t xml:space="preserve"> </w:t>
            </w:r>
            <w:r>
              <w:rPr>
                <w:sz w:val="22"/>
                <w:szCs w:val="22"/>
              </w:rPr>
              <w:t>ZP</w:t>
            </w:r>
            <w:r>
              <w:rPr>
                <w:spacing w:val="-11"/>
                <w:sz w:val="22"/>
                <w:szCs w:val="22"/>
              </w:rPr>
              <w:t xml:space="preserve"> </w:t>
            </w:r>
            <w:r>
              <w:rPr>
                <w:sz w:val="22"/>
                <w:szCs w:val="22"/>
              </w:rPr>
              <w:t xml:space="preserve">prowadzącego </w:t>
            </w:r>
            <w:r>
              <w:rPr>
                <w:spacing w:val="-2"/>
                <w:sz w:val="22"/>
                <w:szCs w:val="22"/>
              </w:rPr>
              <w:t>wykonawcę</w:t>
            </w:r>
          </w:p>
        </w:tc>
        <w:tc>
          <w:tcPr>
            <w:tcW w:w="4110" w:type="dxa"/>
            <w:gridSpan w:val="4"/>
            <w:tcBorders>
              <w:top w:val="single" w:sz="4" w:space="0" w:color="000000"/>
              <w:left w:val="single" w:sz="4" w:space="0" w:color="000000"/>
              <w:bottom w:val="single" w:sz="4" w:space="0" w:color="000000"/>
              <w:right w:val="single" w:sz="4" w:space="0" w:color="000000"/>
            </w:tcBorders>
          </w:tcPr>
          <w:p w14:paraId="3A07A3A5" w14:textId="77777777" w:rsidR="00082AD7" w:rsidRDefault="00082AD7">
            <w:pPr>
              <w:pStyle w:val="TableParagraph"/>
              <w:kinsoku w:val="0"/>
              <w:overflowPunct w:val="0"/>
              <w:rPr>
                <w:rFonts w:ascii="Times New Roman" w:hAnsi="Times New Roman" w:cs="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521DCF33" w14:textId="77777777" w:rsidR="00082AD7" w:rsidRDefault="00082AD7">
            <w:pPr>
              <w:pStyle w:val="TableParagraph"/>
              <w:kinsoku w:val="0"/>
              <w:overflowPunct w:val="0"/>
              <w:spacing w:line="268" w:lineRule="exact"/>
              <w:ind w:left="119"/>
              <w:rPr>
                <w:spacing w:val="-4"/>
                <w:sz w:val="22"/>
                <w:szCs w:val="22"/>
              </w:rPr>
            </w:pPr>
            <w:r>
              <w:rPr>
                <w:spacing w:val="-4"/>
                <w:sz w:val="22"/>
                <w:szCs w:val="22"/>
              </w:rPr>
              <w:t>Data</w:t>
            </w:r>
          </w:p>
        </w:tc>
        <w:tc>
          <w:tcPr>
            <w:tcW w:w="996" w:type="dxa"/>
            <w:tcBorders>
              <w:top w:val="single" w:sz="4" w:space="0" w:color="000000"/>
              <w:left w:val="single" w:sz="4" w:space="0" w:color="000000"/>
              <w:bottom w:val="single" w:sz="4" w:space="0" w:color="000000"/>
              <w:right w:val="single" w:sz="4" w:space="0" w:color="000000"/>
            </w:tcBorders>
          </w:tcPr>
          <w:p w14:paraId="5CA2C4B2" w14:textId="77777777" w:rsidR="00082AD7" w:rsidRDefault="00082AD7">
            <w:pPr>
              <w:pStyle w:val="TableParagraph"/>
              <w:kinsoku w:val="0"/>
              <w:overflowPunct w:val="0"/>
              <w:rPr>
                <w:rFonts w:ascii="Times New Roman" w:hAnsi="Times New Roman" w:cs="Times New Roman"/>
                <w:sz w:val="20"/>
                <w:szCs w:val="20"/>
              </w:rPr>
            </w:pPr>
          </w:p>
        </w:tc>
      </w:tr>
    </w:tbl>
    <w:p w14:paraId="7C9CED77" w14:textId="77777777" w:rsidR="00082AD7" w:rsidRDefault="00082AD7">
      <w:pPr>
        <w:rPr>
          <w:b/>
          <w:bCs/>
          <w:spacing w:val="-4"/>
          <w:sz w:val="24"/>
          <w:szCs w:val="24"/>
        </w:rPr>
        <w:sectPr w:rsidR="00082AD7">
          <w:pgSz w:w="11910" w:h="16840"/>
          <w:pgMar w:top="1360" w:right="0" w:bottom="1140" w:left="460" w:header="0" w:footer="958" w:gutter="0"/>
          <w:cols w:space="708"/>
          <w:noEndnote/>
        </w:sectPr>
      </w:pPr>
    </w:p>
    <w:p w14:paraId="2B4EF6D4" w14:textId="77777777" w:rsidR="00082AD7" w:rsidRDefault="00082AD7">
      <w:pPr>
        <w:pStyle w:val="Tekstpodstawowy"/>
        <w:kinsoku w:val="0"/>
        <w:overflowPunct w:val="0"/>
        <w:spacing w:before="37"/>
        <w:ind w:right="1414"/>
        <w:jc w:val="right"/>
        <w:rPr>
          <w:b/>
          <w:bCs/>
          <w:spacing w:val="-10"/>
        </w:rPr>
      </w:pPr>
      <w:r>
        <w:rPr>
          <w:b/>
          <w:bCs/>
        </w:rPr>
        <w:lastRenderedPageBreak/>
        <w:t>Załącznik</w:t>
      </w:r>
      <w:r>
        <w:rPr>
          <w:b/>
          <w:bCs/>
          <w:spacing w:val="-3"/>
        </w:rPr>
        <w:t xml:space="preserve"> </w:t>
      </w:r>
      <w:r>
        <w:rPr>
          <w:b/>
          <w:bCs/>
        </w:rPr>
        <w:t>nr</w:t>
      </w:r>
      <w:r>
        <w:rPr>
          <w:b/>
          <w:bCs/>
          <w:spacing w:val="-2"/>
        </w:rPr>
        <w:t xml:space="preserve"> </w:t>
      </w:r>
      <w:r>
        <w:rPr>
          <w:b/>
          <w:bCs/>
          <w:spacing w:val="-10"/>
        </w:rPr>
        <w:t>6</w:t>
      </w:r>
    </w:p>
    <w:p w14:paraId="0F5FDB97" w14:textId="77777777" w:rsidR="00082AD7" w:rsidRDefault="00082AD7">
      <w:pPr>
        <w:pStyle w:val="Tekstpodstawowy"/>
        <w:kinsoku w:val="0"/>
        <w:overflowPunct w:val="0"/>
        <w:spacing w:before="185"/>
        <w:ind w:left="1492" w:right="1954"/>
        <w:jc w:val="center"/>
        <w:rPr>
          <w:b/>
          <w:bCs/>
          <w:spacing w:val="-2"/>
        </w:rPr>
      </w:pPr>
      <w:r>
        <w:rPr>
          <w:b/>
          <w:bCs/>
        </w:rPr>
        <w:t>LISTA</w:t>
      </w:r>
      <w:r>
        <w:rPr>
          <w:b/>
          <w:bCs/>
          <w:spacing w:val="-4"/>
        </w:rPr>
        <w:t xml:space="preserve"> </w:t>
      </w:r>
      <w:r>
        <w:rPr>
          <w:b/>
          <w:bCs/>
        </w:rPr>
        <w:t>OSÓB</w:t>
      </w:r>
      <w:r>
        <w:rPr>
          <w:b/>
          <w:bCs/>
          <w:spacing w:val="-2"/>
        </w:rPr>
        <w:t xml:space="preserve"> </w:t>
      </w:r>
      <w:r>
        <w:rPr>
          <w:b/>
          <w:bCs/>
        </w:rPr>
        <w:t>ZAPOZNANYCH</w:t>
      </w:r>
      <w:r>
        <w:rPr>
          <w:b/>
          <w:bCs/>
          <w:spacing w:val="-2"/>
        </w:rPr>
        <w:t xml:space="preserve"> </w:t>
      </w:r>
      <w:r>
        <w:rPr>
          <w:b/>
          <w:bCs/>
        </w:rPr>
        <w:t>Z</w:t>
      </w:r>
      <w:r>
        <w:rPr>
          <w:b/>
          <w:bCs/>
          <w:spacing w:val="2"/>
        </w:rPr>
        <w:t xml:space="preserve"> </w:t>
      </w:r>
      <w:r>
        <w:rPr>
          <w:b/>
          <w:bCs/>
        </w:rPr>
        <w:t>IBWR</w:t>
      </w:r>
      <w:r>
        <w:rPr>
          <w:b/>
          <w:bCs/>
          <w:spacing w:val="-3"/>
        </w:rPr>
        <w:t xml:space="preserve"> </w:t>
      </w:r>
      <w:r>
        <w:rPr>
          <w:b/>
          <w:bCs/>
        </w:rPr>
        <w:t>NR</w:t>
      </w:r>
      <w:r>
        <w:rPr>
          <w:b/>
          <w:bCs/>
          <w:spacing w:val="-3"/>
        </w:rPr>
        <w:t xml:space="preserve"> </w:t>
      </w:r>
      <w:r>
        <w:rPr>
          <w:b/>
          <w:bCs/>
          <w:spacing w:val="-2"/>
        </w:rPr>
        <w:t>………………….</w:t>
      </w:r>
    </w:p>
    <w:p w14:paraId="6B77E8A6" w14:textId="77777777" w:rsidR="00082AD7" w:rsidRDefault="00082AD7">
      <w:pPr>
        <w:pStyle w:val="Tekstpodstawowy"/>
        <w:kinsoku w:val="0"/>
        <w:overflowPunct w:val="0"/>
        <w:ind w:left="1033"/>
        <w:rPr>
          <w:b/>
          <w:bCs/>
          <w:spacing w:val="-2"/>
        </w:rPr>
      </w:pPr>
      <w:r>
        <w:rPr>
          <w:b/>
          <w:bCs/>
        </w:rPr>
        <w:t>Tytuł</w:t>
      </w:r>
      <w:r>
        <w:rPr>
          <w:b/>
          <w:bCs/>
          <w:spacing w:val="-1"/>
        </w:rPr>
        <w:t xml:space="preserve"> </w:t>
      </w:r>
      <w:r>
        <w:rPr>
          <w:b/>
          <w:bCs/>
        </w:rPr>
        <w:t>IBWR</w:t>
      </w:r>
      <w:r>
        <w:rPr>
          <w:b/>
          <w:bCs/>
          <w:spacing w:val="-3"/>
        </w:rPr>
        <w:t xml:space="preserve"> </w:t>
      </w:r>
      <w:r>
        <w:rPr>
          <w:b/>
          <w:bCs/>
          <w:spacing w:val="-2"/>
        </w:rPr>
        <w:t>……………………………………………………………………………………………………………………….</w:t>
      </w:r>
    </w:p>
    <w:p w14:paraId="72251C5E" w14:textId="77777777" w:rsidR="00082AD7" w:rsidRDefault="00082AD7">
      <w:pPr>
        <w:pStyle w:val="Tekstpodstawowy"/>
        <w:kinsoku w:val="0"/>
        <w:overflowPunct w:val="0"/>
        <w:spacing w:before="48" w:after="1"/>
        <w:rPr>
          <w:b/>
          <w:bCs/>
          <w:sz w:val="20"/>
          <w:szCs w:val="20"/>
        </w:rPr>
      </w:pPr>
    </w:p>
    <w:tbl>
      <w:tblPr>
        <w:tblW w:w="0" w:type="auto"/>
        <w:tblInd w:w="965" w:type="dxa"/>
        <w:tblLayout w:type="fixed"/>
        <w:tblCellMar>
          <w:left w:w="0" w:type="dxa"/>
          <w:right w:w="0" w:type="dxa"/>
        </w:tblCellMar>
        <w:tblLook w:val="0000" w:firstRow="0" w:lastRow="0" w:firstColumn="0" w:lastColumn="0" w:noHBand="0" w:noVBand="0"/>
      </w:tblPr>
      <w:tblGrid>
        <w:gridCol w:w="646"/>
        <w:gridCol w:w="2617"/>
        <w:gridCol w:w="3260"/>
        <w:gridCol w:w="2835"/>
      </w:tblGrid>
      <w:tr w:rsidR="00797A78" w14:paraId="1714BE2A" w14:textId="77777777">
        <w:trPr>
          <w:trHeight w:val="534"/>
        </w:trPr>
        <w:tc>
          <w:tcPr>
            <w:tcW w:w="646" w:type="dxa"/>
            <w:tcBorders>
              <w:top w:val="single" w:sz="6" w:space="0" w:color="000000"/>
              <w:left w:val="single" w:sz="6" w:space="0" w:color="000000"/>
              <w:bottom w:val="single" w:sz="6" w:space="0" w:color="000000"/>
              <w:right w:val="single" w:sz="6" w:space="0" w:color="000000"/>
            </w:tcBorders>
          </w:tcPr>
          <w:p w14:paraId="14BE29ED" w14:textId="77777777" w:rsidR="00082AD7" w:rsidRDefault="00082AD7">
            <w:pPr>
              <w:pStyle w:val="TableParagraph"/>
              <w:kinsoku w:val="0"/>
              <w:overflowPunct w:val="0"/>
              <w:spacing w:before="30"/>
              <w:ind w:left="16" w:right="1"/>
              <w:jc w:val="center"/>
              <w:rPr>
                <w:b/>
                <w:bCs/>
                <w:spacing w:val="-4"/>
              </w:rPr>
            </w:pPr>
            <w:r>
              <w:rPr>
                <w:b/>
                <w:bCs/>
                <w:spacing w:val="-4"/>
              </w:rPr>
              <w:t>L.p.</w:t>
            </w:r>
          </w:p>
        </w:tc>
        <w:tc>
          <w:tcPr>
            <w:tcW w:w="2617" w:type="dxa"/>
            <w:tcBorders>
              <w:top w:val="single" w:sz="6" w:space="0" w:color="000000"/>
              <w:left w:val="single" w:sz="6" w:space="0" w:color="000000"/>
              <w:bottom w:val="single" w:sz="6" w:space="0" w:color="000000"/>
              <w:right w:val="single" w:sz="6" w:space="0" w:color="000000"/>
            </w:tcBorders>
          </w:tcPr>
          <w:p w14:paraId="5E5B329A" w14:textId="77777777" w:rsidR="00082AD7" w:rsidRDefault="00082AD7">
            <w:pPr>
              <w:pStyle w:val="TableParagraph"/>
              <w:kinsoku w:val="0"/>
              <w:overflowPunct w:val="0"/>
              <w:spacing w:before="30"/>
              <w:ind w:left="12"/>
              <w:jc w:val="center"/>
              <w:rPr>
                <w:b/>
                <w:bCs/>
                <w:spacing w:val="-2"/>
              </w:rPr>
            </w:pPr>
            <w:r>
              <w:rPr>
                <w:b/>
                <w:bCs/>
              </w:rPr>
              <w:t>Imię</w:t>
            </w:r>
            <w:r>
              <w:rPr>
                <w:b/>
                <w:bCs/>
                <w:spacing w:val="-2"/>
              </w:rPr>
              <w:t xml:space="preserve"> </w:t>
            </w:r>
            <w:r>
              <w:rPr>
                <w:b/>
                <w:bCs/>
              </w:rPr>
              <w:t>i</w:t>
            </w:r>
            <w:r>
              <w:rPr>
                <w:b/>
                <w:bCs/>
                <w:spacing w:val="-1"/>
              </w:rPr>
              <w:t xml:space="preserve"> </w:t>
            </w:r>
            <w:r>
              <w:rPr>
                <w:b/>
                <w:bCs/>
                <w:spacing w:val="-2"/>
              </w:rPr>
              <w:t>nazwisko</w:t>
            </w:r>
          </w:p>
        </w:tc>
        <w:tc>
          <w:tcPr>
            <w:tcW w:w="3260" w:type="dxa"/>
            <w:tcBorders>
              <w:top w:val="single" w:sz="6" w:space="0" w:color="000000"/>
              <w:left w:val="single" w:sz="6" w:space="0" w:color="000000"/>
              <w:bottom w:val="single" w:sz="6" w:space="0" w:color="000000"/>
              <w:right w:val="single" w:sz="6" w:space="0" w:color="000000"/>
            </w:tcBorders>
          </w:tcPr>
          <w:p w14:paraId="6BB11F0D" w14:textId="77777777" w:rsidR="00082AD7" w:rsidRDefault="00082AD7">
            <w:pPr>
              <w:pStyle w:val="TableParagraph"/>
              <w:kinsoku w:val="0"/>
              <w:overflowPunct w:val="0"/>
              <w:spacing w:before="30"/>
              <w:ind w:left="13"/>
              <w:jc w:val="center"/>
              <w:rPr>
                <w:b/>
                <w:bCs/>
                <w:spacing w:val="-2"/>
              </w:rPr>
            </w:pPr>
            <w:r>
              <w:rPr>
                <w:b/>
                <w:bCs/>
              </w:rPr>
              <w:t>Stanowisko</w:t>
            </w:r>
            <w:r>
              <w:rPr>
                <w:b/>
                <w:bCs/>
                <w:spacing w:val="-3"/>
              </w:rPr>
              <w:t xml:space="preserve"> </w:t>
            </w:r>
            <w:r>
              <w:rPr>
                <w:b/>
                <w:bCs/>
                <w:spacing w:val="-2"/>
              </w:rPr>
              <w:t>pracownika</w:t>
            </w:r>
          </w:p>
        </w:tc>
        <w:tc>
          <w:tcPr>
            <w:tcW w:w="2835" w:type="dxa"/>
            <w:tcBorders>
              <w:top w:val="single" w:sz="6" w:space="0" w:color="000000"/>
              <w:left w:val="single" w:sz="6" w:space="0" w:color="000000"/>
              <w:bottom w:val="single" w:sz="6" w:space="0" w:color="000000"/>
              <w:right w:val="single" w:sz="6" w:space="0" w:color="000000"/>
            </w:tcBorders>
          </w:tcPr>
          <w:p w14:paraId="05011F27" w14:textId="77777777" w:rsidR="00082AD7" w:rsidRDefault="00082AD7">
            <w:pPr>
              <w:pStyle w:val="TableParagraph"/>
              <w:kinsoku w:val="0"/>
              <w:overflowPunct w:val="0"/>
              <w:spacing w:before="30"/>
              <w:ind w:left="13"/>
              <w:jc w:val="center"/>
              <w:rPr>
                <w:b/>
                <w:bCs/>
                <w:spacing w:val="-2"/>
              </w:rPr>
            </w:pPr>
            <w:r>
              <w:rPr>
                <w:b/>
                <w:bCs/>
              </w:rPr>
              <w:t>Podpis</w:t>
            </w:r>
            <w:r>
              <w:rPr>
                <w:b/>
                <w:bCs/>
                <w:spacing w:val="-2"/>
              </w:rPr>
              <w:t xml:space="preserve"> szkolonego</w:t>
            </w:r>
          </w:p>
        </w:tc>
      </w:tr>
      <w:tr w:rsidR="00797A78" w14:paraId="24A4F058"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1CFFE11" w14:textId="77777777" w:rsidR="00082AD7" w:rsidRDefault="00082AD7">
            <w:pPr>
              <w:pStyle w:val="TableParagraph"/>
              <w:kinsoku w:val="0"/>
              <w:overflowPunct w:val="0"/>
              <w:spacing w:line="292" w:lineRule="exact"/>
              <w:ind w:left="16" w:right="3"/>
              <w:jc w:val="center"/>
              <w:rPr>
                <w:spacing w:val="-10"/>
              </w:rPr>
            </w:pPr>
            <w:r>
              <w:rPr>
                <w:spacing w:val="-10"/>
              </w:rPr>
              <w:t>1</w:t>
            </w:r>
          </w:p>
        </w:tc>
        <w:tc>
          <w:tcPr>
            <w:tcW w:w="2617" w:type="dxa"/>
            <w:tcBorders>
              <w:top w:val="single" w:sz="6" w:space="0" w:color="000000"/>
              <w:left w:val="single" w:sz="6" w:space="0" w:color="000000"/>
              <w:bottom w:val="single" w:sz="6" w:space="0" w:color="000000"/>
              <w:right w:val="single" w:sz="6" w:space="0" w:color="000000"/>
            </w:tcBorders>
          </w:tcPr>
          <w:p w14:paraId="73529D7A" w14:textId="77777777" w:rsidR="00082AD7" w:rsidRDefault="00082AD7">
            <w:pPr>
              <w:pStyle w:val="TableParagraph"/>
              <w:kinsoku w:val="0"/>
              <w:overflowPunct w:val="0"/>
              <w:spacing w:line="292" w:lineRule="exact"/>
              <w:ind w:left="12" w:right="3"/>
              <w:jc w:val="center"/>
              <w:rPr>
                <w:spacing w:val="-10"/>
              </w:rPr>
            </w:pPr>
            <w:r>
              <w:rPr>
                <w:spacing w:val="-10"/>
              </w:rPr>
              <w:t>2</w:t>
            </w:r>
          </w:p>
        </w:tc>
        <w:tc>
          <w:tcPr>
            <w:tcW w:w="3260" w:type="dxa"/>
            <w:tcBorders>
              <w:top w:val="single" w:sz="6" w:space="0" w:color="000000"/>
              <w:left w:val="single" w:sz="6" w:space="0" w:color="000000"/>
              <w:bottom w:val="single" w:sz="6" w:space="0" w:color="000000"/>
              <w:right w:val="single" w:sz="6" w:space="0" w:color="000000"/>
            </w:tcBorders>
          </w:tcPr>
          <w:p w14:paraId="43704037" w14:textId="77777777" w:rsidR="00082AD7" w:rsidRDefault="00082AD7">
            <w:pPr>
              <w:pStyle w:val="TableParagraph"/>
              <w:kinsoku w:val="0"/>
              <w:overflowPunct w:val="0"/>
              <w:spacing w:line="292" w:lineRule="exact"/>
              <w:ind w:left="13"/>
              <w:jc w:val="center"/>
              <w:rPr>
                <w:spacing w:val="-10"/>
              </w:rPr>
            </w:pPr>
            <w:r>
              <w:rPr>
                <w:spacing w:val="-10"/>
              </w:rPr>
              <w:t>3</w:t>
            </w:r>
          </w:p>
        </w:tc>
        <w:tc>
          <w:tcPr>
            <w:tcW w:w="2835" w:type="dxa"/>
            <w:tcBorders>
              <w:top w:val="single" w:sz="6" w:space="0" w:color="000000"/>
              <w:left w:val="single" w:sz="6" w:space="0" w:color="000000"/>
              <w:bottom w:val="single" w:sz="6" w:space="0" w:color="000000"/>
              <w:right w:val="single" w:sz="6" w:space="0" w:color="000000"/>
            </w:tcBorders>
          </w:tcPr>
          <w:p w14:paraId="445C513A" w14:textId="77777777" w:rsidR="00082AD7" w:rsidRDefault="00082AD7">
            <w:pPr>
              <w:pStyle w:val="TableParagraph"/>
              <w:kinsoku w:val="0"/>
              <w:overflowPunct w:val="0"/>
              <w:spacing w:line="292" w:lineRule="exact"/>
              <w:ind w:left="13" w:right="2"/>
              <w:jc w:val="center"/>
              <w:rPr>
                <w:spacing w:val="-10"/>
              </w:rPr>
            </w:pPr>
            <w:r>
              <w:rPr>
                <w:spacing w:val="-10"/>
              </w:rPr>
              <w:t>4</w:t>
            </w:r>
          </w:p>
        </w:tc>
      </w:tr>
      <w:tr w:rsidR="00797A78" w14:paraId="092A2E2A"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66A52460"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687170DB"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630376AB"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16EC7AA8" w14:textId="77777777" w:rsidR="00082AD7" w:rsidRDefault="00082AD7">
            <w:pPr>
              <w:pStyle w:val="TableParagraph"/>
              <w:kinsoku w:val="0"/>
              <w:overflowPunct w:val="0"/>
              <w:rPr>
                <w:rFonts w:ascii="Times New Roman" w:hAnsi="Times New Roman" w:cs="Times New Roman"/>
                <w:sz w:val="22"/>
                <w:szCs w:val="22"/>
              </w:rPr>
            </w:pPr>
          </w:p>
        </w:tc>
      </w:tr>
      <w:tr w:rsidR="00797A78" w14:paraId="45BAC699"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3239BE67"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6C4A3149"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75519C60"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56E90D94" w14:textId="77777777" w:rsidR="00082AD7" w:rsidRDefault="00082AD7">
            <w:pPr>
              <w:pStyle w:val="TableParagraph"/>
              <w:kinsoku w:val="0"/>
              <w:overflowPunct w:val="0"/>
              <w:rPr>
                <w:rFonts w:ascii="Times New Roman" w:hAnsi="Times New Roman" w:cs="Times New Roman"/>
                <w:sz w:val="22"/>
                <w:szCs w:val="22"/>
              </w:rPr>
            </w:pPr>
          </w:p>
        </w:tc>
      </w:tr>
      <w:tr w:rsidR="00797A78" w14:paraId="75010103"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2961C1A3"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264E4CD4"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24E626DA"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2C6D37C3" w14:textId="77777777" w:rsidR="00082AD7" w:rsidRDefault="00082AD7">
            <w:pPr>
              <w:pStyle w:val="TableParagraph"/>
              <w:kinsoku w:val="0"/>
              <w:overflowPunct w:val="0"/>
              <w:rPr>
                <w:rFonts w:ascii="Times New Roman" w:hAnsi="Times New Roman" w:cs="Times New Roman"/>
                <w:sz w:val="22"/>
                <w:szCs w:val="22"/>
              </w:rPr>
            </w:pPr>
          </w:p>
        </w:tc>
      </w:tr>
      <w:tr w:rsidR="00797A78" w14:paraId="276F8C1B" w14:textId="77777777">
        <w:trPr>
          <w:trHeight w:val="475"/>
        </w:trPr>
        <w:tc>
          <w:tcPr>
            <w:tcW w:w="646" w:type="dxa"/>
            <w:tcBorders>
              <w:top w:val="single" w:sz="6" w:space="0" w:color="000000"/>
              <w:left w:val="single" w:sz="6" w:space="0" w:color="000000"/>
              <w:bottom w:val="single" w:sz="6" w:space="0" w:color="000000"/>
              <w:right w:val="single" w:sz="6" w:space="0" w:color="000000"/>
            </w:tcBorders>
          </w:tcPr>
          <w:p w14:paraId="4290D3BD"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4917D90B"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32EE5D9A"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7D89B848" w14:textId="77777777" w:rsidR="00082AD7" w:rsidRDefault="00082AD7">
            <w:pPr>
              <w:pStyle w:val="TableParagraph"/>
              <w:kinsoku w:val="0"/>
              <w:overflowPunct w:val="0"/>
              <w:rPr>
                <w:rFonts w:ascii="Times New Roman" w:hAnsi="Times New Roman" w:cs="Times New Roman"/>
                <w:sz w:val="22"/>
                <w:szCs w:val="22"/>
              </w:rPr>
            </w:pPr>
          </w:p>
        </w:tc>
      </w:tr>
      <w:tr w:rsidR="00797A78" w14:paraId="7CA3B7A1"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7D5EBBA6"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3651D953"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7D0B0F1A"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2C4F635D" w14:textId="77777777" w:rsidR="00082AD7" w:rsidRDefault="00082AD7">
            <w:pPr>
              <w:pStyle w:val="TableParagraph"/>
              <w:kinsoku w:val="0"/>
              <w:overflowPunct w:val="0"/>
              <w:rPr>
                <w:rFonts w:ascii="Times New Roman" w:hAnsi="Times New Roman" w:cs="Times New Roman"/>
                <w:sz w:val="22"/>
                <w:szCs w:val="22"/>
              </w:rPr>
            </w:pPr>
          </w:p>
        </w:tc>
      </w:tr>
      <w:tr w:rsidR="00797A78" w14:paraId="25D40CD7"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2FC89B51"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3DFB47C5"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6BFD2622"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69ACD0D3" w14:textId="77777777" w:rsidR="00082AD7" w:rsidRDefault="00082AD7">
            <w:pPr>
              <w:pStyle w:val="TableParagraph"/>
              <w:kinsoku w:val="0"/>
              <w:overflowPunct w:val="0"/>
              <w:rPr>
                <w:rFonts w:ascii="Times New Roman" w:hAnsi="Times New Roman" w:cs="Times New Roman"/>
                <w:sz w:val="22"/>
                <w:szCs w:val="22"/>
              </w:rPr>
            </w:pPr>
          </w:p>
        </w:tc>
      </w:tr>
      <w:tr w:rsidR="00797A78" w14:paraId="43B3823A"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52FD53F2"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5B8A3B76"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611801D2"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710ABAF7" w14:textId="77777777" w:rsidR="00082AD7" w:rsidRDefault="00082AD7">
            <w:pPr>
              <w:pStyle w:val="TableParagraph"/>
              <w:kinsoku w:val="0"/>
              <w:overflowPunct w:val="0"/>
              <w:rPr>
                <w:rFonts w:ascii="Times New Roman" w:hAnsi="Times New Roman" w:cs="Times New Roman"/>
                <w:sz w:val="22"/>
                <w:szCs w:val="22"/>
              </w:rPr>
            </w:pPr>
          </w:p>
        </w:tc>
      </w:tr>
      <w:tr w:rsidR="00797A78" w14:paraId="231C8AE0"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5897C582"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5180EF48"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5A687BF0"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75679DC5" w14:textId="77777777" w:rsidR="00082AD7" w:rsidRDefault="00082AD7">
            <w:pPr>
              <w:pStyle w:val="TableParagraph"/>
              <w:kinsoku w:val="0"/>
              <w:overflowPunct w:val="0"/>
              <w:rPr>
                <w:rFonts w:ascii="Times New Roman" w:hAnsi="Times New Roman" w:cs="Times New Roman"/>
                <w:sz w:val="22"/>
                <w:szCs w:val="22"/>
              </w:rPr>
            </w:pPr>
          </w:p>
        </w:tc>
      </w:tr>
      <w:tr w:rsidR="00797A78" w14:paraId="3868ED7E"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1908740A"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7458741A"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006B0CCC"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25D6B19F" w14:textId="77777777" w:rsidR="00082AD7" w:rsidRDefault="00082AD7">
            <w:pPr>
              <w:pStyle w:val="TableParagraph"/>
              <w:kinsoku w:val="0"/>
              <w:overflowPunct w:val="0"/>
              <w:rPr>
                <w:rFonts w:ascii="Times New Roman" w:hAnsi="Times New Roman" w:cs="Times New Roman"/>
                <w:sz w:val="22"/>
                <w:szCs w:val="22"/>
              </w:rPr>
            </w:pPr>
          </w:p>
        </w:tc>
      </w:tr>
      <w:tr w:rsidR="00797A78" w14:paraId="5A709C30"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2C6BB9C1"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3BC1DB1C"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16FF8B47"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648EEEEB" w14:textId="77777777" w:rsidR="00082AD7" w:rsidRDefault="00082AD7">
            <w:pPr>
              <w:pStyle w:val="TableParagraph"/>
              <w:kinsoku w:val="0"/>
              <w:overflowPunct w:val="0"/>
              <w:rPr>
                <w:rFonts w:ascii="Times New Roman" w:hAnsi="Times New Roman" w:cs="Times New Roman"/>
                <w:sz w:val="22"/>
                <w:szCs w:val="22"/>
              </w:rPr>
            </w:pPr>
          </w:p>
        </w:tc>
      </w:tr>
      <w:tr w:rsidR="00797A78" w14:paraId="0761F7CE"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2D24D014"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784F65A8"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18FBC86F"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0E44FB1B" w14:textId="77777777" w:rsidR="00082AD7" w:rsidRDefault="00082AD7">
            <w:pPr>
              <w:pStyle w:val="TableParagraph"/>
              <w:kinsoku w:val="0"/>
              <w:overflowPunct w:val="0"/>
              <w:rPr>
                <w:rFonts w:ascii="Times New Roman" w:hAnsi="Times New Roman" w:cs="Times New Roman"/>
                <w:sz w:val="22"/>
                <w:szCs w:val="22"/>
              </w:rPr>
            </w:pPr>
          </w:p>
        </w:tc>
      </w:tr>
      <w:tr w:rsidR="00797A78" w14:paraId="075C5BDC"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546C47C4"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590A114E"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7246B4C6"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1D920F29" w14:textId="77777777" w:rsidR="00082AD7" w:rsidRDefault="00082AD7">
            <w:pPr>
              <w:pStyle w:val="TableParagraph"/>
              <w:kinsoku w:val="0"/>
              <w:overflowPunct w:val="0"/>
              <w:rPr>
                <w:rFonts w:ascii="Times New Roman" w:hAnsi="Times New Roman" w:cs="Times New Roman"/>
                <w:sz w:val="22"/>
                <w:szCs w:val="22"/>
              </w:rPr>
            </w:pPr>
          </w:p>
        </w:tc>
      </w:tr>
      <w:tr w:rsidR="00797A78" w14:paraId="74E16942"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7D3CB0BA"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1C54DD69"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7EBED923"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7A9D054E" w14:textId="77777777" w:rsidR="00082AD7" w:rsidRDefault="00082AD7">
            <w:pPr>
              <w:pStyle w:val="TableParagraph"/>
              <w:kinsoku w:val="0"/>
              <w:overflowPunct w:val="0"/>
              <w:rPr>
                <w:rFonts w:ascii="Times New Roman" w:hAnsi="Times New Roman" w:cs="Times New Roman"/>
                <w:sz w:val="22"/>
                <w:szCs w:val="22"/>
              </w:rPr>
            </w:pPr>
          </w:p>
        </w:tc>
      </w:tr>
      <w:tr w:rsidR="00797A78" w14:paraId="2B8EB3A6"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069006C9"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5E60FF98"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4A3A5B5C"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3BCFBCE7" w14:textId="77777777" w:rsidR="00082AD7" w:rsidRDefault="00082AD7">
            <w:pPr>
              <w:pStyle w:val="TableParagraph"/>
              <w:kinsoku w:val="0"/>
              <w:overflowPunct w:val="0"/>
              <w:rPr>
                <w:rFonts w:ascii="Times New Roman" w:hAnsi="Times New Roman" w:cs="Times New Roman"/>
                <w:sz w:val="22"/>
                <w:szCs w:val="22"/>
              </w:rPr>
            </w:pPr>
          </w:p>
        </w:tc>
      </w:tr>
      <w:tr w:rsidR="00797A78" w14:paraId="0A4376BA"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1C8EB6F5"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2A0D8BB4"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64B542CB"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18D04DC0" w14:textId="77777777" w:rsidR="00082AD7" w:rsidRDefault="00082AD7">
            <w:pPr>
              <w:pStyle w:val="TableParagraph"/>
              <w:kinsoku w:val="0"/>
              <w:overflowPunct w:val="0"/>
              <w:rPr>
                <w:rFonts w:ascii="Times New Roman" w:hAnsi="Times New Roman" w:cs="Times New Roman"/>
                <w:sz w:val="22"/>
                <w:szCs w:val="22"/>
              </w:rPr>
            </w:pPr>
          </w:p>
        </w:tc>
      </w:tr>
      <w:tr w:rsidR="00797A78" w14:paraId="3B12FB16" w14:textId="77777777">
        <w:trPr>
          <w:trHeight w:val="474"/>
        </w:trPr>
        <w:tc>
          <w:tcPr>
            <w:tcW w:w="646" w:type="dxa"/>
            <w:tcBorders>
              <w:top w:val="single" w:sz="6" w:space="0" w:color="000000"/>
              <w:left w:val="single" w:sz="6" w:space="0" w:color="000000"/>
              <w:bottom w:val="single" w:sz="6" w:space="0" w:color="000000"/>
              <w:right w:val="single" w:sz="6" w:space="0" w:color="000000"/>
            </w:tcBorders>
          </w:tcPr>
          <w:p w14:paraId="592E64FB"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63E4DFDA"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5E6C92E6"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064C6031" w14:textId="77777777" w:rsidR="00082AD7" w:rsidRDefault="00082AD7">
            <w:pPr>
              <w:pStyle w:val="TableParagraph"/>
              <w:kinsoku w:val="0"/>
              <w:overflowPunct w:val="0"/>
              <w:rPr>
                <w:rFonts w:ascii="Times New Roman" w:hAnsi="Times New Roman" w:cs="Times New Roman"/>
                <w:sz w:val="22"/>
                <w:szCs w:val="22"/>
              </w:rPr>
            </w:pPr>
          </w:p>
        </w:tc>
      </w:tr>
      <w:tr w:rsidR="00797A78" w14:paraId="10331D62" w14:textId="77777777">
        <w:trPr>
          <w:trHeight w:val="476"/>
        </w:trPr>
        <w:tc>
          <w:tcPr>
            <w:tcW w:w="646" w:type="dxa"/>
            <w:tcBorders>
              <w:top w:val="single" w:sz="6" w:space="0" w:color="000000"/>
              <w:left w:val="single" w:sz="6" w:space="0" w:color="000000"/>
              <w:bottom w:val="single" w:sz="6" w:space="0" w:color="000000"/>
              <w:right w:val="single" w:sz="6" w:space="0" w:color="000000"/>
            </w:tcBorders>
          </w:tcPr>
          <w:p w14:paraId="6237592D"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0064F98E"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3CC666C5"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22617786" w14:textId="77777777" w:rsidR="00082AD7" w:rsidRDefault="00082AD7">
            <w:pPr>
              <w:pStyle w:val="TableParagraph"/>
              <w:kinsoku w:val="0"/>
              <w:overflowPunct w:val="0"/>
              <w:rPr>
                <w:rFonts w:ascii="Times New Roman" w:hAnsi="Times New Roman" w:cs="Times New Roman"/>
                <w:sz w:val="22"/>
                <w:szCs w:val="22"/>
              </w:rPr>
            </w:pPr>
          </w:p>
        </w:tc>
      </w:tr>
      <w:tr w:rsidR="00797A78" w14:paraId="1BE6BA5E" w14:textId="77777777">
        <w:trPr>
          <w:trHeight w:val="477"/>
        </w:trPr>
        <w:tc>
          <w:tcPr>
            <w:tcW w:w="646" w:type="dxa"/>
            <w:tcBorders>
              <w:top w:val="single" w:sz="6" w:space="0" w:color="000000"/>
              <w:left w:val="single" w:sz="6" w:space="0" w:color="000000"/>
              <w:bottom w:val="single" w:sz="6" w:space="0" w:color="000000"/>
              <w:right w:val="single" w:sz="6" w:space="0" w:color="000000"/>
            </w:tcBorders>
          </w:tcPr>
          <w:p w14:paraId="13FAF9F1" w14:textId="77777777" w:rsidR="00082AD7" w:rsidRDefault="00082AD7">
            <w:pPr>
              <w:pStyle w:val="TableParagraph"/>
              <w:kinsoku w:val="0"/>
              <w:overflowPunct w:val="0"/>
              <w:rPr>
                <w:rFonts w:ascii="Times New Roman" w:hAnsi="Times New Roman" w:cs="Times New Roman"/>
                <w:sz w:val="22"/>
                <w:szCs w:val="22"/>
              </w:rPr>
            </w:pPr>
          </w:p>
        </w:tc>
        <w:tc>
          <w:tcPr>
            <w:tcW w:w="2617" w:type="dxa"/>
            <w:tcBorders>
              <w:top w:val="single" w:sz="6" w:space="0" w:color="000000"/>
              <w:left w:val="single" w:sz="6" w:space="0" w:color="000000"/>
              <w:bottom w:val="single" w:sz="6" w:space="0" w:color="000000"/>
              <w:right w:val="single" w:sz="6" w:space="0" w:color="000000"/>
            </w:tcBorders>
          </w:tcPr>
          <w:p w14:paraId="1E535504" w14:textId="77777777" w:rsidR="00082AD7" w:rsidRDefault="00082AD7">
            <w:pPr>
              <w:pStyle w:val="TableParagraph"/>
              <w:kinsoku w:val="0"/>
              <w:overflowPunct w:val="0"/>
              <w:rPr>
                <w:rFonts w:ascii="Times New Roman" w:hAnsi="Times New Roman" w:cs="Times New Roman"/>
                <w:sz w:val="22"/>
                <w:szCs w:val="22"/>
              </w:rPr>
            </w:pPr>
          </w:p>
        </w:tc>
        <w:tc>
          <w:tcPr>
            <w:tcW w:w="3260" w:type="dxa"/>
            <w:tcBorders>
              <w:top w:val="single" w:sz="6" w:space="0" w:color="000000"/>
              <w:left w:val="single" w:sz="6" w:space="0" w:color="000000"/>
              <w:bottom w:val="single" w:sz="6" w:space="0" w:color="000000"/>
              <w:right w:val="single" w:sz="6" w:space="0" w:color="000000"/>
            </w:tcBorders>
          </w:tcPr>
          <w:p w14:paraId="7DF13259" w14:textId="77777777" w:rsidR="00082AD7" w:rsidRDefault="00082AD7">
            <w:pPr>
              <w:pStyle w:val="TableParagraph"/>
              <w:kinsoku w:val="0"/>
              <w:overflowPunct w:val="0"/>
              <w:rPr>
                <w:rFonts w:ascii="Times New Roman" w:hAnsi="Times New Roman" w:cs="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tcPr>
          <w:p w14:paraId="29256D81" w14:textId="77777777" w:rsidR="00082AD7" w:rsidRDefault="00082AD7">
            <w:pPr>
              <w:pStyle w:val="TableParagraph"/>
              <w:kinsoku w:val="0"/>
              <w:overflowPunct w:val="0"/>
              <w:rPr>
                <w:rFonts w:ascii="Times New Roman" w:hAnsi="Times New Roman" w:cs="Times New Roman"/>
                <w:sz w:val="22"/>
                <w:szCs w:val="22"/>
              </w:rPr>
            </w:pPr>
          </w:p>
        </w:tc>
      </w:tr>
    </w:tbl>
    <w:p w14:paraId="7D886D14" w14:textId="77777777" w:rsidR="00082AD7" w:rsidRDefault="00082AD7"/>
    <w:sectPr w:rsidR="00082AD7">
      <w:pgSz w:w="11910" w:h="16840"/>
      <w:pgMar w:top="1360" w:right="0" w:bottom="1140" w:left="460" w:header="0" w:footer="95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36043" w14:textId="77777777" w:rsidR="0047201D" w:rsidRDefault="0047201D">
      <w:r>
        <w:separator/>
      </w:r>
    </w:p>
  </w:endnote>
  <w:endnote w:type="continuationSeparator" w:id="0">
    <w:p w14:paraId="27B5225E" w14:textId="77777777" w:rsidR="0047201D" w:rsidRDefault="0047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FBD4D" w14:textId="77777777" w:rsidR="00383B92" w:rsidRDefault="00383B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B1B" w14:textId="5CC2C753" w:rsidR="00082AD7" w:rsidRDefault="00082AD7">
    <w:pPr>
      <w:pStyle w:val="Tekstpodstawowy"/>
      <w:kinsoku w:val="0"/>
      <w:overflowPunct w:val="0"/>
      <w:spacing w:line="14" w:lineRule="auto"/>
      <w:rPr>
        <w:rFonts w:ascii="Times New Roman" w:hAnsi="Times New Roman" w:cs="Times New Roman"/>
        <w:sz w:val="16"/>
        <w:szCs w:val="16"/>
      </w:rPr>
    </w:pPr>
    <w:r>
      <w:rPr>
        <w:noProof/>
      </w:rPr>
      <mc:AlternateContent>
        <mc:Choice Requires="wps">
          <w:drawing>
            <wp:anchor distT="0" distB="0" distL="114300" distR="114300" simplePos="0" relativeHeight="251659264" behindDoc="1" locked="0" layoutInCell="0" allowOverlap="1" wp14:anchorId="48C5394F" wp14:editId="2969D951">
              <wp:simplePos x="0" y="0"/>
              <wp:positionH relativeFrom="page">
                <wp:posOffset>6095365</wp:posOffset>
              </wp:positionH>
              <wp:positionV relativeFrom="page">
                <wp:posOffset>9932035</wp:posOffset>
              </wp:positionV>
              <wp:extent cx="758825" cy="152400"/>
              <wp:effectExtent l="0" t="0" r="0" b="0"/>
              <wp:wrapNone/>
              <wp:docPr id="8466047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25C9F" w14:textId="77777777" w:rsidR="00082AD7" w:rsidRDefault="00082AD7">
                          <w:pPr>
                            <w:pStyle w:val="Tekstpodstawowy"/>
                            <w:kinsoku w:val="0"/>
                            <w:overflowPunct w:val="0"/>
                            <w:spacing w:line="223" w:lineRule="exact"/>
                            <w:ind w:left="20"/>
                            <w:rPr>
                              <w:spacing w:val="-7"/>
                              <w:sz w:val="20"/>
                              <w:szCs w:val="20"/>
                            </w:rPr>
                          </w:pPr>
                          <w:r>
                            <w:rPr>
                              <w:sz w:val="20"/>
                              <w:szCs w:val="20"/>
                            </w:rPr>
                            <w:t>Strona</w:t>
                          </w:r>
                          <w:r>
                            <w:rPr>
                              <w:spacing w:val="-3"/>
                              <w:sz w:val="20"/>
                              <w:szCs w:val="20"/>
                            </w:rPr>
                            <w:t xml:space="preserve"> </w:t>
                          </w:r>
                          <w:r>
                            <w:rPr>
                              <w:sz w:val="20"/>
                              <w:szCs w:val="20"/>
                            </w:rPr>
                            <w:fldChar w:fldCharType="begin"/>
                          </w:r>
                          <w:r>
                            <w:rPr>
                              <w:sz w:val="20"/>
                              <w:szCs w:val="20"/>
                            </w:rPr>
                            <w:instrText xml:space="preserve"> PAGE </w:instrText>
                          </w:r>
                          <w:r>
                            <w:rPr>
                              <w:sz w:val="20"/>
                              <w:szCs w:val="20"/>
                            </w:rPr>
                            <w:fldChar w:fldCharType="separate"/>
                          </w:r>
                          <w:r>
                            <w:rPr>
                              <w:noProof/>
                              <w:sz w:val="20"/>
                              <w:szCs w:val="20"/>
                            </w:rPr>
                            <w:t>1</w:t>
                          </w:r>
                          <w:r>
                            <w:rPr>
                              <w:sz w:val="20"/>
                              <w:szCs w:val="20"/>
                            </w:rPr>
                            <w:fldChar w:fldCharType="end"/>
                          </w:r>
                          <w:r>
                            <w:rPr>
                              <w:spacing w:val="-4"/>
                              <w:sz w:val="20"/>
                              <w:szCs w:val="20"/>
                            </w:rPr>
                            <w:t xml:space="preserve"> </w:t>
                          </w:r>
                          <w:r>
                            <w:rPr>
                              <w:sz w:val="20"/>
                              <w:szCs w:val="20"/>
                            </w:rPr>
                            <w:t>z</w:t>
                          </w:r>
                          <w:r>
                            <w:rPr>
                              <w:spacing w:val="-4"/>
                              <w:sz w:val="20"/>
                              <w:szCs w:val="20"/>
                            </w:rPr>
                            <w:t xml:space="preserve"> </w:t>
                          </w:r>
                          <w:r>
                            <w:rPr>
                              <w:spacing w:val="-7"/>
                              <w:sz w:val="20"/>
                              <w:szCs w:val="20"/>
                            </w:rPr>
                            <w:fldChar w:fldCharType="begin"/>
                          </w:r>
                          <w:r>
                            <w:rPr>
                              <w:spacing w:val="-7"/>
                              <w:sz w:val="20"/>
                              <w:szCs w:val="20"/>
                            </w:rPr>
                            <w:instrText xml:space="preserve"> NUMPAGES </w:instrText>
                          </w:r>
                          <w:r>
                            <w:rPr>
                              <w:spacing w:val="-7"/>
                              <w:sz w:val="20"/>
                              <w:szCs w:val="20"/>
                            </w:rPr>
                            <w:fldChar w:fldCharType="separate"/>
                          </w:r>
                          <w:r>
                            <w:rPr>
                              <w:noProof/>
                              <w:spacing w:val="-7"/>
                              <w:sz w:val="20"/>
                              <w:szCs w:val="20"/>
                            </w:rPr>
                            <w:t>2</w:t>
                          </w:r>
                          <w:r>
                            <w:rPr>
                              <w:spacing w:val="-7"/>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5394F" id="_x0000_t202" coordsize="21600,21600" o:spt="202" path="m,l,21600r21600,l21600,xe">
              <v:stroke joinstyle="miter"/>
              <v:path gradientshapeok="t" o:connecttype="rect"/>
            </v:shapetype>
            <v:shape id="Text Box 1" o:spid="_x0000_s1048" type="#_x0000_t202" style="position:absolute;margin-left:479.95pt;margin-top:782.05pt;width:59.7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" o:allowincell="f" filled="f" stroked="f">
              <v:textbox inset="0,0,0,0">
                <w:txbxContent>
                  <w:p w14:paraId="63A25C9F" w14:textId="77777777" w:rsidR="00082AD7" w:rsidRDefault="00082AD7">
                    <w:pPr>
                      <w:pStyle w:val="Tekstpodstawowy"/>
                      <w:kinsoku w:val="0"/>
                      <w:overflowPunct w:val="0"/>
                      <w:spacing w:line="223" w:lineRule="exact"/>
                      <w:ind w:left="20"/>
                      <w:rPr>
                        <w:spacing w:val="-7"/>
                        <w:sz w:val="20"/>
                        <w:szCs w:val="20"/>
                      </w:rPr>
                    </w:pPr>
                    <w:r>
                      <w:rPr>
                        <w:sz w:val="20"/>
                        <w:szCs w:val="20"/>
                      </w:rPr>
                      <w:t>Strona</w:t>
                    </w:r>
                    <w:r>
                      <w:rPr>
                        <w:spacing w:val="-3"/>
                        <w:sz w:val="20"/>
                        <w:szCs w:val="20"/>
                      </w:rPr>
                      <w:t xml:space="preserve"> </w:t>
                    </w:r>
                    <w:r>
                      <w:rPr>
                        <w:sz w:val="20"/>
                        <w:szCs w:val="20"/>
                      </w:rPr>
                      <w:fldChar w:fldCharType="begin"/>
                    </w:r>
                    <w:r>
                      <w:rPr>
                        <w:sz w:val="20"/>
                        <w:szCs w:val="20"/>
                      </w:rPr>
                      <w:instrText xml:space="preserve"> PAGE </w:instrText>
                    </w:r>
                    <w:r>
                      <w:rPr>
                        <w:sz w:val="20"/>
                        <w:szCs w:val="20"/>
                      </w:rPr>
                      <w:fldChar w:fldCharType="separate"/>
                    </w:r>
                    <w:r>
                      <w:rPr>
                        <w:noProof/>
                        <w:sz w:val="20"/>
                        <w:szCs w:val="20"/>
                      </w:rPr>
                      <w:t>1</w:t>
                    </w:r>
                    <w:r>
                      <w:rPr>
                        <w:sz w:val="20"/>
                        <w:szCs w:val="20"/>
                      </w:rPr>
                      <w:fldChar w:fldCharType="end"/>
                    </w:r>
                    <w:r>
                      <w:rPr>
                        <w:spacing w:val="-4"/>
                        <w:sz w:val="20"/>
                        <w:szCs w:val="20"/>
                      </w:rPr>
                      <w:t xml:space="preserve"> </w:t>
                    </w:r>
                    <w:r>
                      <w:rPr>
                        <w:sz w:val="20"/>
                        <w:szCs w:val="20"/>
                      </w:rPr>
                      <w:t>z</w:t>
                    </w:r>
                    <w:r>
                      <w:rPr>
                        <w:spacing w:val="-4"/>
                        <w:sz w:val="20"/>
                        <w:szCs w:val="20"/>
                      </w:rPr>
                      <w:t xml:space="preserve"> </w:t>
                    </w:r>
                    <w:r>
                      <w:rPr>
                        <w:spacing w:val="-7"/>
                        <w:sz w:val="20"/>
                        <w:szCs w:val="20"/>
                      </w:rPr>
                      <w:fldChar w:fldCharType="begin"/>
                    </w:r>
                    <w:r>
                      <w:rPr>
                        <w:spacing w:val="-7"/>
                        <w:sz w:val="20"/>
                        <w:szCs w:val="20"/>
                      </w:rPr>
                      <w:instrText xml:space="preserve"> NUMPAGES </w:instrText>
                    </w:r>
                    <w:r>
                      <w:rPr>
                        <w:spacing w:val="-7"/>
                        <w:sz w:val="20"/>
                        <w:szCs w:val="20"/>
                      </w:rPr>
                      <w:fldChar w:fldCharType="separate"/>
                    </w:r>
                    <w:r>
                      <w:rPr>
                        <w:noProof/>
                        <w:spacing w:val="-7"/>
                        <w:sz w:val="20"/>
                        <w:szCs w:val="20"/>
                      </w:rPr>
                      <w:t>2</w:t>
                    </w:r>
                    <w:r>
                      <w:rPr>
                        <w:spacing w:val="-7"/>
                        <w:sz w:val="20"/>
                        <w:szCs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ADDA3" w14:textId="77777777" w:rsidR="00383B92" w:rsidRDefault="00383B9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6703" w14:textId="536946ED" w:rsidR="00082AD7" w:rsidRDefault="00082AD7">
    <w:pPr>
      <w:pStyle w:val="Tekstpodstawowy"/>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5134550E" wp14:editId="724B7235">
              <wp:simplePos x="0" y="0"/>
              <wp:positionH relativeFrom="page">
                <wp:posOffset>9586595</wp:posOffset>
              </wp:positionH>
              <wp:positionV relativeFrom="page">
                <wp:posOffset>6800215</wp:posOffset>
              </wp:positionV>
              <wp:extent cx="758825" cy="152400"/>
              <wp:effectExtent l="0" t="0" r="0" b="0"/>
              <wp:wrapNone/>
              <wp:docPr id="18746967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02D6E" w14:textId="77777777" w:rsidR="00082AD7" w:rsidRDefault="00082AD7">
                          <w:pPr>
                            <w:pStyle w:val="Tekstpodstawowy"/>
                            <w:kinsoku w:val="0"/>
                            <w:overflowPunct w:val="0"/>
                            <w:spacing w:line="223" w:lineRule="exact"/>
                            <w:ind w:left="20"/>
                            <w:rPr>
                              <w:spacing w:val="-7"/>
                              <w:sz w:val="20"/>
                              <w:szCs w:val="20"/>
                            </w:rPr>
                          </w:pPr>
                          <w:r>
                            <w:rPr>
                              <w:sz w:val="20"/>
                              <w:szCs w:val="20"/>
                            </w:rPr>
                            <w:t>Strona</w:t>
                          </w:r>
                          <w:r>
                            <w:rPr>
                              <w:spacing w:val="-4"/>
                              <w:sz w:val="20"/>
                              <w:szCs w:val="20"/>
                            </w:rPr>
                            <w:t xml:space="preserve"> </w:t>
                          </w:r>
                          <w:r>
                            <w:rPr>
                              <w:sz w:val="20"/>
                              <w:szCs w:val="20"/>
                            </w:rPr>
                            <w:t>16</w:t>
                          </w:r>
                          <w:r>
                            <w:rPr>
                              <w:spacing w:val="-4"/>
                              <w:sz w:val="20"/>
                              <w:szCs w:val="20"/>
                            </w:rPr>
                            <w:t xml:space="preserve"> </w:t>
                          </w:r>
                          <w:r>
                            <w:rPr>
                              <w:sz w:val="20"/>
                              <w:szCs w:val="20"/>
                            </w:rPr>
                            <w:t>z</w:t>
                          </w:r>
                          <w:r>
                            <w:rPr>
                              <w:spacing w:val="-4"/>
                              <w:sz w:val="20"/>
                              <w:szCs w:val="20"/>
                            </w:rPr>
                            <w:t xml:space="preserve"> </w:t>
                          </w:r>
                          <w:r>
                            <w:rPr>
                              <w:spacing w:val="-7"/>
                              <w:sz w:val="20"/>
                              <w:szCs w:val="20"/>
                            </w:rPr>
                            <w:t>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4550E" id="_x0000_t202" coordsize="21600,21600" o:spt="202" path="m,l,21600r21600,l21600,xe">
              <v:stroke joinstyle="miter"/>
              <v:path gradientshapeok="t" o:connecttype="rect"/>
            </v:shapetype>
            <v:shape id="Text Box 2" o:spid="_x0000_s1049" type="#_x0000_t202" style="position:absolute;margin-left:754.85pt;margin-top:535.45pt;width:59.7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" o:allowincell="f" filled="f" stroked="f">
              <v:textbox inset="0,0,0,0">
                <w:txbxContent>
                  <w:p w14:paraId="26B02D6E" w14:textId="77777777" w:rsidR="00082AD7" w:rsidRDefault="00082AD7">
                    <w:pPr>
                      <w:pStyle w:val="Tekstpodstawowy"/>
                      <w:kinsoku w:val="0"/>
                      <w:overflowPunct w:val="0"/>
                      <w:spacing w:line="223" w:lineRule="exact"/>
                      <w:ind w:left="20"/>
                      <w:rPr>
                        <w:spacing w:val="-7"/>
                        <w:sz w:val="20"/>
                        <w:szCs w:val="20"/>
                      </w:rPr>
                    </w:pPr>
                    <w:r>
                      <w:rPr>
                        <w:sz w:val="20"/>
                        <w:szCs w:val="20"/>
                      </w:rPr>
                      <w:t>Strona</w:t>
                    </w:r>
                    <w:r>
                      <w:rPr>
                        <w:spacing w:val="-4"/>
                        <w:sz w:val="20"/>
                        <w:szCs w:val="20"/>
                      </w:rPr>
                      <w:t xml:space="preserve"> </w:t>
                    </w:r>
                    <w:r>
                      <w:rPr>
                        <w:sz w:val="20"/>
                        <w:szCs w:val="20"/>
                      </w:rPr>
                      <w:t>16</w:t>
                    </w:r>
                    <w:r>
                      <w:rPr>
                        <w:spacing w:val="-4"/>
                        <w:sz w:val="20"/>
                        <w:szCs w:val="20"/>
                      </w:rPr>
                      <w:t xml:space="preserve"> </w:t>
                    </w:r>
                    <w:r>
                      <w:rPr>
                        <w:sz w:val="20"/>
                        <w:szCs w:val="20"/>
                      </w:rPr>
                      <w:t>z</w:t>
                    </w:r>
                    <w:r>
                      <w:rPr>
                        <w:spacing w:val="-4"/>
                        <w:sz w:val="20"/>
                        <w:szCs w:val="20"/>
                      </w:rPr>
                      <w:t xml:space="preserve"> </w:t>
                    </w:r>
                    <w:r>
                      <w:rPr>
                        <w:spacing w:val="-7"/>
                        <w:sz w:val="20"/>
                        <w:szCs w:val="20"/>
                      </w:rPr>
                      <w:t>27</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C139" w14:textId="2AE5A9CE" w:rsidR="00082AD7" w:rsidRDefault="00082AD7">
    <w:pPr>
      <w:pStyle w:val="Tekstpodstawowy"/>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3360" behindDoc="1" locked="0" layoutInCell="0" allowOverlap="1" wp14:anchorId="5FAFCD41" wp14:editId="11ACBD45">
              <wp:simplePos x="0" y="0"/>
              <wp:positionH relativeFrom="page">
                <wp:posOffset>6007100</wp:posOffset>
              </wp:positionH>
              <wp:positionV relativeFrom="page">
                <wp:posOffset>9932035</wp:posOffset>
              </wp:positionV>
              <wp:extent cx="758825" cy="152400"/>
              <wp:effectExtent l="0" t="0" r="0" b="0"/>
              <wp:wrapNone/>
              <wp:docPr id="60936498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C004A" w14:textId="3637F09E" w:rsidR="00082AD7" w:rsidRDefault="00082AD7">
                          <w:pPr>
                            <w:pStyle w:val="Tekstpodstawowy"/>
                            <w:kinsoku w:val="0"/>
                            <w:overflowPunct w:val="0"/>
                            <w:spacing w:line="223" w:lineRule="exact"/>
                            <w:ind w:left="20"/>
                            <w:rPr>
                              <w:spacing w:val="-7"/>
                              <w:sz w:val="20"/>
                              <w:szCs w:val="20"/>
                            </w:rPr>
                          </w:pPr>
                          <w:r>
                            <w:rPr>
                              <w:sz w:val="20"/>
                              <w:szCs w:val="20"/>
                            </w:rPr>
                            <w:t>Strona</w:t>
                          </w:r>
                          <w:r>
                            <w:rPr>
                              <w:spacing w:val="-3"/>
                              <w:sz w:val="20"/>
                              <w:szCs w:val="20"/>
                            </w:rPr>
                            <w:t xml:space="preserve"> </w:t>
                          </w:r>
                          <w:r>
                            <w:rPr>
                              <w:sz w:val="20"/>
                              <w:szCs w:val="20"/>
                            </w:rPr>
                            <w:fldChar w:fldCharType="begin"/>
                          </w:r>
                          <w:r>
                            <w:rPr>
                              <w:sz w:val="20"/>
                              <w:szCs w:val="20"/>
                            </w:rPr>
                            <w:instrText xml:space="preserve"> PAGE </w:instrText>
                          </w:r>
                          <w:r>
                            <w:rPr>
                              <w:sz w:val="20"/>
                              <w:szCs w:val="20"/>
                            </w:rPr>
                            <w:fldChar w:fldCharType="separate"/>
                          </w:r>
                          <w:r>
                            <w:rPr>
                              <w:noProof/>
                              <w:sz w:val="20"/>
                              <w:szCs w:val="20"/>
                            </w:rPr>
                            <w:t>17</w:t>
                          </w:r>
                          <w:r>
                            <w:rPr>
                              <w:sz w:val="20"/>
                              <w:szCs w:val="20"/>
                            </w:rPr>
                            <w:fldChar w:fldCharType="end"/>
                          </w:r>
                          <w:r>
                            <w:rPr>
                              <w:spacing w:val="-4"/>
                              <w:sz w:val="20"/>
                              <w:szCs w:val="20"/>
                            </w:rPr>
                            <w:t xml:space="preserve"> </w:t>
                          </w:r>
                          <w:r>
                            <w:rPr>
                              <w:sz w:val="20"/>
                              <w:szCs w:val="20"/>
                            </w:rPr>
                            <w:t>z</w:t>
                          </w:r>
                          <w:r>
                            <w:rPr>
                              <w:spacing w:val="-4"/>
                              <w:sz w:val="20"/>
                              <w:szCs w:val="20"/>
                            </w:rPr>
                            <w:t xml:space="preserve"> </w:t>
                          </w:r>
                          <w:r>
                            <w:rPr>
                              <w:spacing w:val="-7"/>
                              <w:sz w:val="20"/>
                              <w:szCs w:val="20"/>
                            </w:rPr>
                            <w:fldChar w:fldCharType="begin"/>
                          </w:r>
                          <w:r>
                            <w:rPr>
                              <w:spacing w:val="-7"/>
                              <w:sz w:val="20"/>
                              <w:szCs w:val="20"/>
                            </w:rPr>
                            <w:instrText xml:space="preserve"> NUMPAGES </w:instrText>
                          </w:r>
                          <w:r>
                            <w:rPr>
                              <w:spacing w:val="-7"/>
                              <w:sz w:val="20"/>
                              <w:szCs w:val="20"/>
                            </w:rPr>
                            <w:fldChar w:fldCharType="separate"/>
                          </w:r>
                          <w:r>
                            <w:rPr>
                              <w:noProof/>
                              <w:spacing w:val="-7"/>
                              <w:sz w:val="20"/>
                              <w:szCs w:val="20"/>
                            </w:rPr>
                            <w:t>18</w:t>
                          </w:r>
                          <w:r>
                            <w:rPr>
                              <w:spacing w:val="-7"/>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AFCD41" id="_x0000_t202" coordsize="21600,21600" o:spt="202" path="m,l,21600r21600,l21600,xe">
              <v:stroke joinstyle="miter"/>
              <v:path gradientshapeok="t" o:connecttype="rect"/>
            </v:shapetype>
            <v:shape id="Text Box 3" o:spid="_x0000_s1050" type="#_x0000_t202" style="position:absolute;margin-left:473pt;margin-top:782.05pt;width:59.75pt;height:1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" o:allowincell="f" filled="f" stroked="f">
              <v:textbox inset="0,0,0,0">
                <w:txbxContent>
                  <w:p w14:paraId="4E6C004A" w14:textId="3637F09E" w:rsidR="00082AD7" w:rsidRDefault="00082AD7">
                    <w:pPr>
                      <w:pStyle w:val="Tekstpodstawowy"/>
                      <w:kinsoku w:val="0"/>
                      <w:overflowPunct w:val="0"/>
                      <w:spacing w:line="223" w:lineRule="exact"/>
                      <w:ind w:left="20"/>
                      <w:rPr>
                        <w:spacing w:val="-7"/>
                        <w:sz w:val="20"/>
                        <w:szCs w:val="20"/>
                      </w:rPr>
                    </w:pPr>
                    <w:r>
                      <w:rPr>
                        <w:sz w:val="20"/>
                        <w:szCs w:val="20"/>
                      </w:rPr>
                      <w:t>Strona</w:t>
                    </w:r>
                    <w:r>
                      <w:rPr>
                        <w:spacing w:val="-3"/>
                        <w:sz w:val="20"/>
                        <w:szCs w:val="20"/>
                      </w:rPr>
                      <w:t xml:space="preserve"> </w:t>
                    </w:r>
                    <w:r>
                      <w:rPr>
                        <w:sz w:val="20"/>
                        <w:szCs w:val="20"/>
                      </w:rPr>
                      <w:fldChar w:fldCharType="begin"/>
                    </w:r>
                    <w:r>
                      <w:rPr>
                        <w:sz w:val="20"/>
                        <w:szCs w:val="20"/>
                      </w:rPr>
                      <w:instrText xml:space="preserve"> PAGE </w:instrText>
                    </w:r>
                    <w:r>
                      <w:rPr>
                        <w:sz w:val="20"/>
                        <w:szCs w:val="20"/>
                      </w:rPr>
                      <w:fldChar w:fldCharType="separate"/>
                    </w:r>
                    <w:r>
                      <w:rPr>
                        <w:noProof/>
                        <w:sz w:val="20"/>
                        <w:szCs w:val="20"/>
                      </w:rPr>
                      <w:t>17</w:t>
                    </w:r>
                    <w:r>
                      <w:rPr>
                        <w:sz w:val="20"/>
                        <w:szCs w:val="20"/>
                      </w:rPr>
                      <w:fldChar w:fldCharType="end"/>
                    </w:r>
                    <w:r>
                      <w:rPr>
                        <w:spacing w:val="-4"/>
                        <w:sz w:val="20"/>
                        <w:szCs w:val="20"/>
                      </w:rPr>
                      <w:t xml:space="preserve"> </w:t>
                    </w:r>
                    <w:r>
                      <w:rPr>
                        <w:sz w:val="20"/>
                        <w:szCs w:val="20"/>
                      </w:rPr>
                      <w:t>z</w:t>
                    </w:r>
                    <w:r>
                      <w:rPr>
                        <w:spacing w:val="-4"/>
                        <w:sz w:val="20"/>
                        <w:szCs w:val="20"/>
                      </w:rPr>
                      <w:t xml:space="preserve"> </w:t>
                    </w:r>
                    <w:r>
                      <w:rPr>
                        <w:spacing w:val="-7"/>
                        <w:sz w:val="20"/>
                        <w:szCs w:val="20"/>
                      </w:rPr>
                      <w:fldChar w:fldCharType="begin"/>
                    </w:r>
                    <w:r>
                      <w:rPr>
                        <w:spacing w:val="-7"/>
                        <w:sz w:val="20"/>
                        <w:szCs w:val="20"/>
                      </w:rPr>
                      <w:instrText xml:space="preserve"> NUMPAGES </w:instrText>
                    </w:r>
                    <w:r>
                      <w:rPr>
                        <w:spacing w:val="-7"/>
                        <w:sz w:val="20"/>
                        <w:szCs w:val="20"/>
                      </w:rPr>
                      <w:fldChar w:fldCharType="separate"/>
                    </w:r>
                    <w:r>
                      <w:rPr>
                        <w:noProof/>
                        <w:spacing w:val="-7"/>
                        <w:sz w:val="20"/>
                        <w:szCs w:val="20"/>
                      </w:rPr>
                      <w:t>18</w:t>
                    </w:r>
                    <w:r>
                      <w:rPr>
                        <w:spacing w:val="-7"/>
                        <w:sz w:val="20"/>
                        <w:szCs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5370" w14:textId="77777777" w:rsidR="00082AD7" w:rsidRDefault="00082AD7">
    <w:pPr>
      <w:pStyle w:val="Tekstpodstawowy"/>
      <w:kinsoku w:val="0"/>
      <w:overflowPunct w:val="0"/>
      <w:spacing w:line="14" w:lineRule="auto"/>
      <w:rPr>
        <w:rFonts w:ascii="Times New Roman" w:hAnsi="Times New Roman" w:cs="Times New Roman"/>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5A1A4" w14:textId="5937E5F9" w:rsidR="00082AD7" w:rsidRDefault="00082AD7">
    <w:pPr>
      <w:pStyle w:val="Tekstpodstawowy"/>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5408" behindDoc="1" locked="0" layoutInCell="0" allowOverlap="1" wp14:anchorId="76622847" wp14:editId="0D9CF38B">
              <wp:simplePos x="0" y="0"/>
              <wp:positionH relativeFrom="page">
                <wp:posOffset>5988685</wp:posOffset>
              </wp:positionH>
              <wp:positionV relativeFrom="page">
                <wp:posOffset>9944735</wp:posOffset>
              </wp:positionV>
              <wp:extent cx="685800" cy="139700"/>
              <wp:effectExtent l="0" t="0" r="0" b="0"/>
              <wp:wrapNone/>
              <wp:docPr id="32198813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36908" w14:textId="69EDEF9B" w:rsidR="00082AD7" w:rsidRDefault="00082AD7">
                          <w:pPr>
                            <w:pStyle w:val="Tekstpodstawowy"/>
                            <w:kinsoku w:val="0"/>
                            <w:overflowPunct w:val="0"/>
                            <w:spacing w:line="203" w:lineRule="exact"/>
                            <w:ind w:left="20"/>
                            <w:rPr>
                              <w:spacing w:val="-5"/>
                              <w:sz w:val="18"/>
                              <w:szCs w:val="18"/>
                            </w:rPr>
                          </w:pPr>
                          <w:r>
                            <w:rPr>
                              <w:sz w:val="18"/>
                              <w:szCs w:val="18"/>
                            </w:rPr>
                            <w:t>Strona</w:t>
                          </w:r>
                          <w:r>
                            <w:rPr>
                              <w:spacing w:val="-4"/>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pacing w:val="-1"/>
                              <w:sz w:val="18"/>
                              <w:szCs w:val="18"/>
                            </w:rPr>
                            <w:t xml:space="preserve"> </w:t>
                          </w:r>
                          <w:r>
                            <w:rPr>
                              <w:sz w:val="18"/>
                              <w:szCs w:val="18"/>
                            </w:rPr>
                            <w:t xml:space="preserve">z </w:t>
                          </w:r>
                          <w:r>
                            <w:rPr>
                              <w:spacing w:val="-5"/>
                              <w:sz w:val="18"/>
                              <w:szCs w:val="18"/>
                            </w:rPr>
                            <w:fldChar w:fldCharType="begin"/>
                          </w:r>
                          <w:r>
                            <w:rPr>
                              <w:spacing w:val="-5"/>
                              <w:sz w:val="18"/>
                              <w:szCs w:val="18"/>
                            </w:rPr>
                            <w:instrText xml:space="preserve"> NUMPAGES </w:instrText>
                          </w:r>
                          <w:r>
                            <w:rPr>
                              <w:spacing w:val="-5"/>
                              <w:sz w:val="18"/>
                              <w:szCs w:val="18"/>
                            </w:rPr>
                            <w:fldChar w:fldCharType="separate"/>
                          </w:r>
                          <w:r>
                            <w:rPr>
                              <w:noProof/>
                              <w:spacing w:val="-5"/>
                              <w:sz w:val="18"/>
                              <w:szCs w:val="18"/>
                            </w:rPr>
                            <w:t>25</w:t>
                          </w:r>
                          <w:r>
                            <w:rPr>
                              <w:spacing w:val="-5"/>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622847" id="_x0000_t202" coordsize="21600,21600" o:spt="202" path="m,l,21600r21600,l21600,xe">
              <v:stroke joinstyle="miter"/>
              <v:path gradientshapeok="t" o:connecttype="rect"/>
            </v:shapetype>
            <v:shape id="Text Box 4" o:spid="_x0000_s1051" type="#_x0000_t202" style="position:absolute;margin-left:471.55pt;margin-top:783.05pt;width:54pt;height:1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" o:allowincell="f" filled="f" stroked="f">
              <v:textbox inset="0,0,0,0">
                <w:txbxContent>
                  <w:p w14:paraId="50D36908" w14:textId="69EDEF9B" w:rsidR="00082AD7" w:rsidRDefault="00082AD7">
                    <w:pPr>
                      <w:pStyle w:val="Tekstpodstawowy"/>
                      <w:kinsoku w:val="0"/>
                      <w:overflowPunct w:val="0"/>
                      <w:spacing w:line="203" w:lineRule="exact"/>
                      <w:ind w:left="20"/>
                      <w:rPr>
                        <w:spacing w:val="-5"/>
                        <w:sz w:val="18"/>
                        <w:szCs w:val="18"/>
                      </w:rPr>
                    </w:pPr>
                    <w:r>
                      <w:rPr>
                        <w:sz w:val="18"/>
                        <w:szCs w:val="18"/>
                      </w:rPr>
                      <w:t>Strona</w:t>
                    </w:r>
                    <w:r>
                      <w:rPr>
                        <w:spacing w:val="-4"/>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pacing w:val="-1"/>
                        <w:sz w:val="18"/>
                        <w:szCs w:val="18"/>
                      </w:rPr>
                      <w:t xml:space="preserve"> </w:t>
                    </w:r>
                    <w:r>
                      <w:rPr>
                        <w:sz w:val="18"/>
                        <w:szCs w:val="18"/>
                      </w:rPr>
                      <w:t xml:space="preserve">z </w:t>
                    </w:r>
                    <w:r>
                      <w:rPr>
                        <w:spacing w:val="-5"/>
                        <w:sz w:val="18"/>
                        <w:szCs w:val="18"/>
                      </w:rPr>
                      <w:fldChar w:fldCharType="begin"/>
                    </w:r>
                    <w:r>
                      <w:rPr>
                        <w:spacing w:val="-5"/>
                        <w:sz w:val="18"/>
                        <w:szCs w:val="18"/>
                      </w:rPr>
                      <w:instrText xml:space="preserve"> NUMPAGES </w:instrText>
                    </w:r>
                    <w:r>
                      <w:rPr>
                        <w:spacing w:val="-5"/>
                        <w:sz w:val="18"/>
                        <w:szCs w:val="18"/>
                      </w:rPr>
                      <w:fldChar w:fldCharType="separate"/>
                    </w:r>
                    <w:r>
                      <w:rPr>
                        <w:noProof/>
                        <w:spacing w:val="-5"/>
                        <w:sz w:val="18"/>
                        <w:szCs w:val="18"/>
                      </w:rPr>
                      <w:t>25</w:t>
                    </w:r>
                    <w:r>
                      <w:rPr>
                        <w:spacing w:val="-5"/>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D8493" w14:textId="77777777" w:rsidR="0047201D" w:rsidRDefault="0047201D">
      <w:r>
        <w:separator/>
      </w:r>
    </w:p>
  </w:footnote>
  <w:footnote w:type="continuationSeparator" w:id="0">
    <w:p w14:paraId="364E898E" w14:textId="77777777" w:rsidR="0047201D" w:rsidRDefault="0047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9770" w14:textId="77777777" w:rsidR="00383B92" w:rsidRDefault="00383B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4B70" w14:textId="41658D83" w:rsidR="00383B92" w:rsidRPr="00383B92" w:rsidRDefault="00383B92" w:rsidP="00383B92">
    <w:pPr>
      <w:pStyle w:val="Nagwek"/>
      <w:spacing w:before="360"/>
      <w:jc w:val="both"/>
      <w:rPr>
        <w:b/>
        <w:bCs/>
      </w:rPr>
    </w:pPr>
    <w:r w:rsidRPr="00383B92">
      <w:rPr>
        <w:b/>
        <w:bCs/>
      </w:rPr>
      <w:t>Załącznik nr 6 - Standardy wykonywania prac na terenie Zakładów Produkcyjnych Grupy QEMETICA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D698" w14:textId="77777777" w:rsidR="00383B92" w:rsidRDefault="00383B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numFmt w:val="bullet"/>
      <w:lvlText w:val="•"/>
      <w:lvlJc w:val="left"/>
      <w:pPr>
        <w:ind w:left="1842" w:hanging="348"/>
      </w:pPr>
    </w:lvl>
    <w:lvl w:ilvl="2">
      <w:numFmt w:val="bullet"/>
      <w:lvlText w:val="•"/>
      <w:lvlJc w:val="left"/>
      <w:pPr>
        <w:ind w:left="2745" w:hanging="348"/>
      </w:pPr>
    </w:lvl>
    <w:lvl w:ilvl="3">
      <w:numFmt w:val="bullet"/>
      <w:lvlText w:val="•"/>
      <w:lvlJc w:val="left"/>
      <w:pPr>
        <w:ind w:left="3647" w:hanging="348"/>
      </w:pPr>
    </w:lvl>
    <w:lvl w:ilvl="4">
      <w:numFmt w:val="bullet"/>
      <w:lvlText w:val="•"/>
      <w:lvlJc w:val="left"/>
      <w:pPr>
        <w:ind w:left="4550" w:hanging="348"/>
      </w:pPr>
    </w:lvl>
    <w:lvl w:ilvl="5">
      <w:numFmt w:val="bullet"/>
      <w:lvlText w:val="•"/>
      <w:lvlJc w:val="left"/>
      <w:pPr>
        <w:ind w:left="5453" w:hanging="348"/>
      </w:pPr>
    </w:lvl>
    <w:lvl w:ilvl="6">
      <w:numFmt w:val="bullet"/>
      <w:lvlText w:val="•"/>
      <w:lvlJc w:val="left"/>
      <w:pPr>
        <w:ind w:left="6355" w:hanging="348"/>
      </w:pPr>
    </w:lvl>
    <w:lvl w:ilvl="7">
      <w:numFmt w:val="bullet"/>
      <w:lvlText w:val="•"/>
      <w:lvlJc w:val="left"/>
      <w:pPr>
        <w:ind w:left="7258" w:hanging="348"/>
      </w:pPr>
    </w:lvl>
    <w:lvl w:ilvl="8">
      <w:numFmt w:val="bullet"/>
      <w:lvlText w:val="•"/>
      <w:lvlJc w:val="left"/>
      <w:pPr>
        <w:ind w:left="8161" w:hanging="348"/>
      </w:pPr>
    </w:lvl>
  </w:abstractNum>
  <w:abstractNum w:abstractNumId="1" w15:restartNumberingAfterBreak="0">
    <w:nsid w:val="00000403"/>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start w:val="1"/>
      <w:numFmt w:val="decimal"/>
      <w:lvlText w:val="%2)"/>
      <w:lvlJc w:val="left"/>
      <w:pPr>
        <w:ind w:left="1293" w:hanging="360"/>
      </w:pPr>
      <w:rPr>
        <w:rFonts w:ascii="Calibri" w:hAnsi="Calibri" w:cs="Calibri"/>
        <w:b w:val="0"/>
        <w:bCs w:val="0"/>
        <w:i w:val="0"/>
        <w:iCs w:val="0"/>
        <w:spacing w:val="0"/>
        <w:w w:val="100"/>
        <w:sz w:val="24"/>
        <w:szCs w:val="24"/>
      </w:rPr>
    </w:lvl>
    <w:lvl w:ilvl="2">
      <w:numFmt w:val="bullet"/>
      <w:lvlText w:val="•"/>
      <w:lvlJc w:val="left"/>
      <w:pPr>
        <w:ind w:left="1320" w:hanging="360"/>
      </w:pPr>
    </w:lvl>
    <w:lvl w:ilvl="3">
      <w:numFmt w:val="bullet"/>
      <w:lvlText w:val="•"/>
      <w:lvlJc w:val="left"/>
      <w:pPr>
        <w:ind w:left="2400" w:hanging="360"/>
      </w:pPr>
    </w:lvl>
    <w:lvl w:ilvl="4">
      <w:numFmt w:val="bullet"/>
      <w:lvlText w:val="•"/>
      <w:lvlJc w:val="left"/>
      <w:pPr>
        <w:ind w:left="3481" w:hanging="360"/>
      </w:pPr>
    </w:lvl>
    <w:lvl w:ilvl="5">
      <w:numFmt w:val="bullet"/>
      <w:lvlText w:val="•"/>
      <w:lvlJc w:val="left"/>
      <w:pPr>
        <w:ind w:left="4562" w:hanging="360"/>
      </w:pPr>
    </w:lvl>
    <w:lvl w:ilvl="6">
      <w:numFmt w:val="bullet"/>
      <w:lvlText w:val="•"/>
      <w:lvlJc w:val="left"/>
      <w:pPr>
        <w:ind w:left="5643" w:hanging="360"/>
      </w:pPr>
    </w:lvl>
    <w:lvl w:ilvl="7">
      <w:numFmt w:val="bullet"/>
      <w:lvlText w:val="•"/>
      <w:lvlJc w:val="left"/>
      <w:pPr>
        <w:ind w:left="6724" w:hanging="360"/>
      </w:pPr>
    </w:lvl>
    <w:lvl w:ilvl="8">
      <w:numFmt w:val="bullet"/>
      <w:lvlText w:val="•"/>
      <w:lvlJc w:val="left"/>
      <w:pPr>
        <w:ind w:left="7804" w:hanging="360"/>
      </w:pPr>
    </w:lvl>
  </w:abstractNum>
  <w:abstractNum w:abstractNumId="2" w15:restartNumberingAfterBreak="0">
    <w:nsid w:val="00000404"/>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start w:val="1"/>
      <w:numFmt w:val="decimal"/>
      <w:lvlText w:val="%2)"/>
      <w:lvlJc w:val="left"/>
      <w:pPr>
        <w:ind w:left="1307" w:hanging="375"/>
      </w:pPr>
      <w:rPr>
        <w:rFonts w:ascii="Calibri" w:hAnsi="Calibri" w:cs="Calibri"/>
        <w:b w:val="0"/>
        <w:bCs w:val="0"/>
        <w:i w:val="0"/>
        <w:iCs w:val="0"/>
        <w:spacing w:val="0"/>
        <w:w w:val="100"/>
        <w:sz w:val="24"/>
        <w:szCs w:val="24"/>
      </w:rPr>
    </w:lvl>
    <w:lvl w:ilvl="2">
      <w:numFmt w:val="bullet"/>
      <w:lvlText w:val="•"/>
      <w:lvlJc w:val="left"/>
      <w:pPr>
        <w:ind w:left="2262" w:hanging="375"/>
      </w:pPr>
    </w:lvl>
    <w:lvl w:ilvl="3">
      <w:numFmt w:val="bullet"/>
      <w:lvlText w:val="•"/>
      <w:lvlJc w:val="left"/>
      <w:pPr>
        <w:ind w:left="3225" w:hanging="375"/>
      </w:pPr>
    </w:lvl>
    <w:lvl w:ilvl="4">
      <w:numFmt w:val="bullet"/>
      <w:lvlText w:val="•"/>
      <w:lvlJc w:val="left"/>
      <w:pPr>
        <w:ind w:left="4188" w:hanging="375"/>
      </w:pPr>
    </w:lvl>
    <w:lvl w:ilvl="5">
      <w:numFmt w:val="bullet"/>
      <w:lvlText w:val="•"/>
      <w:lvlJc w:val="left"/>
      <w:pPr>
        <w:ind w:left="5151" w:hanging="375"/>
      </w:pPr>
    </w:lvl>
    <w:lvl w:ilvl="6">
      <w:numFmt w:val="bullet"/>
      <w:lvlText w:val="•"/>
      <w:lvlJc w:val="left"/>
      <w:pPr>
        <w:ind w:left="6114" w:hanging="375"/>
      </w:pPr>
    </w:lvl>
    <w:lvl w:ilvl="7">
      <w:numFmt w:val="bullet"/>
      <w:lvlText w:val="•"/>
      <w:lvlJc w:val="left"/>
      <w:pPr>
        <w:ind w:left="7077" w:hanging="375"/>
      </w:pPr>
    </w:lvl>
    <w:lvl w:ilvl="8">
      <w:numFmt w:val="bullet"/>
      <w:lvlText w:val="•"/>
      <w:lvlJc w:val="left"/>
      <w:pPr>
        <w:ind w:left="8040" w:hanging="375"/>
      </w:pPr>
    </w:lvl>
  </w:abstractNum>
  <w:abstractNum w:abstractNumId="3" w15:restartNumberingAfterBreak="0">
    <w:nsid w:val="00000405"/>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numFmt w:val="bullet"/>
      <w:lvlText w:val="•"/>
      <w:lvlJc w:val="left"/>
      <w:pPr>
        <w:ind w:left="1842" w:hanging="348"/>
      </w:pPr>
    </w:lvl>
    <w:lvl w:ilvl="2">
      <w:numFmt w:val="bullet"/>
      <w:lvlText w:val="•"/>
      <w:lvlJc w:val="left"/>
      <w:pPr>
        <w:ind w:left="2745" w:hanging="348"/>
      </w:pPr>
    </w:lvl>
    <w:lvl w:ilvl="3">
      <w:numFmt w:val="bullet"/>
      <w:lvlText w:val="•"/>
      <w:lvlJc w:val="left"/>
      <w:pPr>
        <w:ind w:left="3647" w:hanging="348"/>
      </w:pPr>
    </w:lvl>
    <w:lvl w:ilvl="4">
      <w:numFmt w:val="bullet"/>
      <w:lvlText w:val="•"/>
      <w:lvlJc w:val="left"/>
      <w:pPr>
        <w:ind w:left="4550" w:hanging="348"/>
      </w:pPr>
    </w:lvl>
    <w:lvl w:ilvl="5">
      <w:numFmt w:val="bullet"/>
      <w:lvlText w:val="•"/>
      <w:lvlJc w:val="left"/>
      <w:pPr>
        <w:ind w:left="5453" w:hanging="348"/>
      </w:pPr>
    </w:lvl>
    <w:lvl w:ilvl="6">
      <w:numFmt w:val="bullet"/>
      <w:lvlText w:val="•"/>
      <w:lvlJc w:val="left"/>
      <w:pPr>
        <w:ind w:left="6355" w:hanging="348"/>
      </w:pPr>
    </w:lvl>
    <w:lvl w:ilvl="7">
      <w:numFmt w:val="bullet"/>
      <w:lvlText w:val="•"/>
      <w:lvlJc w:val="left"/>
      <w:pPr>
        <w:ind w:left="7258" w:hanging="348"/>
      </w:pPr>
    </w:lvl>
    <w:lvl w:ilvl="8">
      <w:numFmt w:val="bullet"/>
      <w:lvlText w:val="•"/>
      <w:lvlJc w:val="left"/>
      <w:pPr>
        <w:ind w:left="8161" w:hanging="348"/>
      </w:pPr>
    </w:lvl>
  </w:abstractNum>
  <w:abstractNum w:abstractNumId="4" w15:restartNumberingAfterBreak="0">
    <w:nsid w:val="00000406"/>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start w:val="1"/>
      <w:numFmt w:val="decimal"/>
      <w:lvlText w:val="%2)"/>
      <w:lvlJc w:val="left"/>
      <w:pPr>
        <w:ind w:left="1293" w:hanging="360"/>
      </w:pPr>
      <w:rPr>
        <w:rFonts w:ascii="Calibri" w:hAnsi="Calibri" w:cs="Calibri"/>
        <w:b w:val="0"/>
        <w:bCs w:val="0"/>
        <w:i w:val="0"/>
        <w:iCs w:val="0"/>
        <w:spacing w:val="0"/>
        <w:w w:val="100"/>
        <w:sz w:val="24"/>
        <w:szCs w:val="24"/>
      </w:rPr>
    </w:lvl>
    <w:lvl w:ilvl="2">
      <w:numFmt w:val="bullet"/>
      <w:lvlText w:val="•"/>
      <w:lvlJc w:val="left"/>
      <w:pPr>
        <w:ind w:left="2262" w:hanging="360"/>
      </w:pPr>
    </w:lvl>
    <w:lvl w:ilvl="3">
      <w:numFmt w:val="bullet"/>
      <w:lvlText w:val="•"/>
      <w:lvlJc w:val="left"/>
      <w:pPr>
        <w:ind w:left="3225" w:hanging="360"/>
      </w:pPr>
    </w:lvl>
    <w:lvl w:ilvl="4">
      <w:numFmt w:val="bullet"/>
      <w:lvlText w:val="•"/>
      <w:lvlJc w:val="left"/>
      <w:pPr>
        <w:ind w:left="4188" w:hanging="360"/>
      </w:pPr>
    </w:lvl>
    <w:lvl w:ilvl="5">
      <w:numFmt w:val="bullet"/>
      <w:lvlText w:val="•"/>
      <w:lvlJc w:val="left"/>
      <w:pPr>
        <w:ind w:left="5151" w:hanging="360"/>
      </w:pPr>
    </w:lvl>
    <w:lvl w:ilvl="6">
      <w:numFmt w:val="bullet"/>
      <w:lvlText w:val="•"/>
      <w:lvlJc w:val="left"/>
      <w:pPr>
        <w:ind w:left="6114" w:hanging="360"/>
      </w:pPr>
    </w:lvl>
    <w:lvl w:ilvl="7">
      <w:numFmt w:val="bullet"/>
      <w:lvlText w:val="•"/>
      <w:lvlJc w:val="left"/>
      <w:pPr>
        <w:ind w:left="7077" w:hanging="360"/>
      </w:pPr>
    </w:lvl>
    <w:lvl w:ilvl="8">
      <w:numFmt w:val="bullet"/>
      <w:lvlText w:val="•"/>
      <w:lvlJc w:val="left"/>
      <w:pPr>
        <w:ind w:left="8040" w:hanging="360"/>
      </w:pPr>
    </w:lvl>
  </w:abstractNum>
  <w:abstractNum w:abstractNumId="5" w15:restartNumberingAfterBreak="0">
    <w:nsid w:val="00000407"/>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start w:val="1"/>
      <w:numFmt w:val="decimal"/>
      <w:lvlText w:val="%2)"/>
      <w:lvlJc w:val="left"/>
      <w:pPr>
        <w:ind w:left="1142" w:hanging="360"/>
      </w:pPr>
      <w:rPr>
        <w:rFonts w:ascii="Calibri" w:hAnsi="Calibri" w:cs="Calibri"/>
        <w:b w:val="0"/>
        <w:bCs w:val="0"/>
        <w:i w:val="0"/>
        <w:iCs w:val="0"/>
        <w:spacing w:val="0"/>
        <w:w w:val="100"/>
        <w:sz w:val="24"/>
        <w:szCs w:val="24"/>
      </w:rPr>
    </w:lvl>
    <w:lvl w:ilvl="2">
      <w:start w:val="1"/>
      <w:numFmt w:val="lowerLetter"/>
      <w:lvlText w:val="%3)"/>
      <w:lvlJc w:val="left"/>
      <w:pPr>
        <w:ind w:left="1629" w:hanging="336"/>
      </w:pPr>
      <w:rPr>
        <w:rFonts w:ascii="Calibri" w:hAnsi="Calibri" w:cs="Calibri"/>
        <w:b w:val="0"/>
        <w:bCs w:val="0"/>
        <w:i w:val="0"/>
        <w:iCs w:val="0"/>
        <w:spacing w:val="0"/>
        <w:w w:val="100"/>
        <w:sz w:val="24"/>
        <w:szCs w:val="24"/>
      </w:rPr>
    </w:lvl>
    <w:lvl w:ilvl="3">
      <w:numFmt w:val="bullet"/>
      <w:lvlText w:val="•"/>
      <w:lvlJc w:val="left"/>
      <w:pPr>
        <w:ind w:left="1620" w:hanging="336"/>
      </w:pPr>
    </w:lvl>
    <w:lvl w:ilvl="4">
      <w:numFmt w:val="bullet"/>
      <w:lvlText w:val="•"/>
      <w:lvlJc w:val="left"/>
      <w:pPr>
        <w:ind w:left="1660" w:hanging="336"/>
      </w:pPr>
    </w:lvl>
    <w:lvl w:ilvl="5">
      <w:numFmt w:val="bullet"/>
      <w:lvlText w:val="•"/>
      <w:lvlJc w:val="left"/>
      <w:pPr>
        <w:ind w:left="3044" w:hanging="336"/>
      </w:pPr>
    </w:lvl>
    <w:lvl w:ilvl="6">
      <w:numFmt w:val="bullet"/>
      <w:lvlText w:val="•"/>
      <w:lvlJc w:val="left"/>
      <w:pPr>
        <w:ind w:left="4428" w:hanging="336"/>
      </w:pPr>
    </w:lvl>
    <w:lvl w:ilvl="7">
      <w:numFmt w:val="bullet"/>
      <w:lvlText w:val="•"/>
      <w:lvlJc w:val="left"/>
      <w:pPr>
        <w:ind w:left="5813" w:hanging="336"/>
      </w:pPr>
    </w:lvl>
    <w:lvl w:ilvl="8">
      <w:numFmt w:val="bullet"/>
      <w:lvlText w:val="•"/>
      <w:lvlJc w:val="left"/>
      <w:pPr>
        <w:ind w:left="7197" w:hanging="336"/>
      </w:pPr>
    </w:lvl>
  </w:abstractNum>
  <w:abstractNum w:abstractNumId="6" w15:restartNumberingAfterBreak="0">
    <w:nsid w:val="00000408"/>
    <w:multiLevelType w:val="multilevel"/>
    <w:tmpl w:val="FFFFFFFF"/>
    <w:lvl w:ilvl="0">
      <w:start w:val="2"/>
      <w:numFmt w:val="decimal"/>
      <w:lvlText w:val="%1."/>
      <w:lvlJc w:val="left"/>
      <w:pPr>
        <w:ind w:left="933" w:hanging="348"/>
      </w:pPr>
      <w:rPr>
        <w:rFonts w:ascii="Calibri" w:hAnsi="Calibri" w:cs="Calibri"/>
        <w:b w:val="0"/>
        <w:bCs w:val="0"/>
        <w:i w:val="0"/>
        <w:iCs w:val="0"/>
        <w:spacing w:val="0"/>
        <w:w w:val="100"/>
        <w:sz w:val="24"/>
        <w:szCs w:val="24"/>
      </w:rPr>
    </w:lvl>
    <w:lvl w:ilvl="1">
      <w:start w:val="1"/>
      <w:numFmt w:val="decimal"/>
      <w:lvlText w:val="%2)"/>
      <w:lvlJc w:val="left"/>
      <w:pPr>
        <w:ind w:left="1293" w:hanging="360"/>
      </w:pPr>
      <w:rPr>
        <w:rFonts w:ascii="Calibri" w:hAnsi="Calibri" w:cs="Calibri"/>
        <w:b w:val="0"/>
        <w:bCs w:val="0"/>
        <w:i w:val="0"/>
        <w:iCs w:val="0"/>
        <w:spacing w:val="0"/>
        <w:w w:val="100"/>
        <w:sz w:val="24"/>
        <w:szCs w:val="24"/>
      </w:rPr>
    </w:lvl>
    <w:lvl w:ilvl="2">
      <w:numFmt w:val="bullet"/>
      <w:lvlText w:val="•"/>
      <w:lvlJc w:val="left"/>
      <w:pPr>
        <w:ind w:left="2262" w:hanging="360"/>
      </w:pPr>
    </w:lvl>
    <w:lvl w:ilvl="3">
      <w:numFmt w:val="bullet"/>
      <w:lvlText w:val="•"/>
      <w:lvlJc w:val="left"/>
      <w:pPr>
        <w:ind w:left="3225" w:hanging="360"/>
      </w:pPr>
    </w:lvl>
    <w:lvl w:ilvl="4">
      <w:numFmt w:val="bullet"/>
      <w:lvlText w:val="•"/>
      <w:lvlJc w:val="left"/>
      <w:pPr>
        <w:ind w:left="4188" w:hanging="360"/>
      </w:pPr>
    </w:lvl>
    <w:lvl w:ilvl="5">
      <w:numFmt w:val="bullet"/>
      <w:lvlText w:val="•"/>
      <w:lvlJc w:val="left"/>
      <w:pPr>
        <w:ind w:left="5151" w:hanging="360"/>
      </w:pPr>
    </w:lvl>
    <w:lvl w:ilvl="6">
      <w:numFmt w:val="bullet"/>
      <w:lvlText w:val="•"/>
      <w:lvlJc w:val="left"/>
      <w:pPr>
        <w:ind w:left="6114" w:hanging="360"/>
      </w:pPr>
    </w:lvl>
    <w:lvl w:ilvl="7">
      <w:numFmt w:val="bullet"/>
      <w:lvlText w:val="•"/>
      <w:lvlJc w:val="left"/>
      <w:pPr>
        <w:ind w:left="7077" w:hanging="360"/>
      </w:pPr>
    </w:lvl>
    <w:lvl w:ilvl="8">
      <w:numFmt w:val="bullet"/>
      <w:lvlText w:val="•"/>
      <w:lvlJc w:val="left"/>
      <w:pPr>
        <w:ind w:left="8040" w:hanging="360"/>
      </w:pPr>
    </w:lvl>
  </w:abstractNum>
  <w:abstractNum w:abstractNumId="7" w15:restartNumberingAfterBreak="0">
    <w:nsid w:val="00000409"/>
    <w:multiLevelType w:val="multilevel"/>
    <w:tmpl w:val="FFFFFFFF"/>
    <w:lvl w:ilvl="0">
      <w:start w:val="1"/>
      <w:numFmt w:val="decimal"/>
      <w:lvlText w:val="%1."/>
      <w:lvlJc w:val="left"/>
      <w:pPr>
        <w:ind w:left="921" w:hanging="348"/>
      </w:pPr>
      <w:rPr>
        <w:rFonts w:ascii="Calibri" w:hAnsi="Calibri" w:cs="Calibri"/>
        <w:b w:val="0"/>
        <w:bCs w:val="0"/>
        <w:i w:val="0"/>
        <w:iCs w:val="0"/>
        <w:spacing w:val="0"/>
        <w:w w:val="100"/>
        <w:sz w:val="24"/>
        <w:szCs w:val="24"/>
      </w:rPr>
    </w:lvl>
    <w:lvl w:ilvl="1">
      <w:start w:val="1"/>
      <w:numFmt w:val="lowerLetter"/>
      <w:lvlText w:val="%2)"/>
      <w:lvlJc w:val="left"/>
      <w:pPr>
        <w:ind w:left="1629" w:hanging="336"/>
      </w:pPr>
      <w:rPr>
        <w:rFonts w:ascii="Calibri" w:hAnsi="Calibri" w:cs="Calibri"/>
        <w:b w:val="0"/>
        <w:bCs w:val="0"/>
        <w:i w:val="0"/>
        <w:iCs w:val="0"/>
        <w:spacing w:val="0"/>
        <w:w w:val="99"/>
        <w:sz w:val="20"/>
        <w:szCs w:val="20"/>
      </w:rPr>
    </w:lvl>
    <w:lvl w:ilvl="2">
      <w:numFmt w:val="bullet"/>
      <w:lvlText w:val="•"/>
      <w:lvlJc w:val="left"/>
      <w:pPr>
        <w:ind w:left="2547" w:hanging="336"/>
      </w:pPr>
    </w:lvl>
    <w:lvl w:ilvl="3">
      <w:numFmt w:val="bullet"/>
      <w:lvlText w:val="•"/>
      <w:lvlJc w:val="left"/>
      <w:pPr>
        <w:ind w:left="3474" w:hanging="336"/>
      </w:pPr>
    </w:lvl>
    <w:lvl w:ilvl="4">
      <w:numFmt w:val="bullet"/>
      <w:lvlText w:val="•"/>
      <w:lvlJc w:val="left"/>
      <w:pPr>
        <w:ind w:left="4402" w:hanging="336"/>
      </w:pPr>
    </w:lvl>
    <w:lvl w:ilvl="5">
      <w:numFmt w:val="bullet"/>
      <w:lvlText w:val="•"/>
      <w:lvlJc w:val="left"/>
      <w:pPr>
        <w:ind w:left="5329" w:hanging="336"/>
      </w:pPr>
    </w:lvl>
    <w:lvl w:ilvl="6">
      <w:numFmt w:val="bullet"/>
      <w:lvlText w:val="•"/>
      <w:lvlJc w:val="left"/>
      <w:pPr>
        <w:ind w:left="6256" w:hanging="336"/>
      </w:pPr>
    </w:lvl>
    <w:lvl w:ilvl="7">
      <w:numFmt w:val="bullet"/>
      <w:lvlText w:val="•"/>
      <w:lvlJc w:val="left"/>
      <w:pPr>
        <w:ind w:left="7184" w:hanging="336"/>
      </w:pPr>
    </w:lvl>
    <w:lvl w:ilvl="8">
      <w:numFmt w:val="bullet"/>
      <w:lvlText w:val="•"/>
      <w:lvlJc w:val="left"/>
      <w:pPr>
        <w:ind w:left="8111" w:hanging="336"/>
      </w:pPr>
    </w:lvl>
  </w:abstractNum>
  <w:abstractNum w:abstractNumId="8" w15:restartNumberingAfterBreak="0">
    <w:nsid w:val="0000040A"/>
    <w:multiLevelType w:val="multilevel"/>
    <w:tmpl w:val="FFFFFFFF"/>
    <w:lvl w:ilvl="0">
      <w:start w:val="1"/>
      <w:numFmt w:val="decimal"/>
      <w:lvlText w:val="%1."/>
      <w:lvlJc w:val="left"/>
      <w:pPr>
        <w:ind w:left="933" w:hanging="348"/>
      </w:pPr>
      <w:rPr>
        <w:rFonts w:ascii="Calibri" w:hAnsi="Calibri" w:cs="Calibri"/>
        <w:b w:val="0"/>
        <w:bCs w:val="0"/>
        <w:i w:val="0"/>
        <w:iCs w:val="0"/>
        <w:spacing w:val="0"/>
        <w:w w:val="100"/>
        <w:sz w:val="24"/>
        <w:szCs w:val="24"/>
      </w:rPr>
    </w:lvl>
    <w:lvl w:ilvl="1">
      <w:numFmt w:val="bullet"/>
      <w:lvlText w:val="•"/>
      <w:lvlJc w:val="left"/>
      <w:pPr>
        <w:ind w:left="1842" w:hanging="348"/>
      </w:pPr>
    </w:lvl>
    <w:lvl w:ilvl="2">
      <w:numFmt w:val="bullet"/>
      <w:lvlText w:val="•"/>
      <w:lvlJc w:val="left"/>
      <w:pPr>
        <w:ind w:left="2745" w:hanging="348"/>
      </w:pPr>
    </w:lvl>
    <w:lvl w:ilvl="3">
      <w:numFmt w:val="bullet"/>
      <w:lvlText w:val="•"/>
      <w:lvlJc w:val="left"/>
      <w:pPr>
        <w:ind w:left="3647" w:hanging="348"/>
      </w:pPr>
    </w:lvl>
    <w:lvl w:ilvl="4">
      <w:numFmt w:val="bullet"/>
      <w:lvlText w:val="•"/>
      <w:lvlJc w:val="left"/>
      <w:pPr>
        <w:ind w:left="4550" w:hanging="348"/>
      </w:pPr>
    </w:lvl>
    <w:lvl w:ilvl="5">
      <w:numFmt w:val="bullet"/>
      <w:lvlText w:val="•"/>
      <w:lvlJc w:val="left"/>
      <w:pPr>
        <w:ind w:left="5453" w:hanging="348"/>
      </w:pPr>
    </w:lvl>
    <w:lvl w:ilvl="6">
      <w:numFmt w:val="bullet"/>
      <w:lvlText w:val="•"/>
      <w:lvlJc w:val="left"/>
      <w:pPr>
        <w:ind w:left="6355" w:hanging="348"/>
      </w:pPr>
    </w:lvl>
    <w:lvl w:ilvl="7">
      <w:numFmt w:val="bullet"/>
      <w:lvlText w:val="•"/>
      <w:lvlJc w:val="left"/>
      <w:pPr>
        <w:ind w:left="7258" w:hanging="348"/>
      </w:pPr>
    </w:lvl>
    <w:lvl w:ilvl="8">
      <w:numFmt w:val="bullet"/>
      <w:lvlText w:val="•"/>
      <w:lvlJc w:val="left"/>
      <w:pPr>
        <w:ind w:left="8161" w:hanging="348"/>
      </w:pPr>
    </w:lvl>
  </w:abstractNum>
  <w:abstractNum w:abstractNumId="9" w15:restartNumberingAfterBreak="0">
    <w:nsid w:val="0000040B"/>
    <w:multiLevelType w:val="multilevel"/>
    <w:tmpl w:val="FFFFFFFF"/>
    <w:lvl w:ilvl="0">
      <w:start w:val="1"/>
      <w:numFmt w:val="decimal"/>
      <w:lvlText w:val="%1."/>
      <w:lvlJc w:val="left"/>
      <w:pPr>
        <w:ind w:left="921" w:hanging="348"/>
      </w:pPr>
      <w:rPr>
        <w:rFonts w:ascii="Calibri" w:hAnsi="Calibri" w:cs="Calibri"/>
        <w:b/>
        <w:bCs/>
        <w:i w:val="0"/>
        <w:iCs w:val="0"/>
        <w:spacing w:val="0"/>
        <w:w w:val="100"/>
        <w:sz w:val="24"/>
        <w:szCs w:val="24"/>
      </w:rPr>
    </w:lvl>
    <w:lvl w:ilvl="1">
      <w:start w:val="1"/>
      <w:numFmt w:val="decimal"/>
      <w:lvlText w:val="%2)"/>
      <w:lvlJc w:val="left"/>
      <w:pPr>
        <w:ind w:left="1293" w:hanging="360"/>
      </w:pPr>
      <w:rPr>
        <w:rFonts w:ascii="Calibri" w:hAnsi="Calibri" w:cs="Calibri"/>
        <w:b w:val="0"/>
        <w:bCs w:val="0"/>
        <w:i w:val="0"/>
        <w:iCs w:val="0"/>
        <w:spacing w:val="0"/>
        <w:w w:val="100"/>
        <w:sz w:val="24"/>
        <w:szCs w:val="24"/>
      </w:rPr>
    </w:lvl>
    <w:lvl w:ilvl="2">
      <w:start w:val="1"/>
      <w:numFmt w:val="lowerLetter"/>
      <w:lvlText w:val="%3)"/>
      <w:lvlJc w:val="left"/>
      <w:pPr>
        <w:ind w:left="1629" w:hanging="336"/>
      </w:pPr>
      <w:rPr>
        <w:rFonts w:ascii="Calibri" w:hAnsi="Calibri" w:cs="Calibri"/>
        <w:b w:val="0"/>
        <w:bCs w:val="0"/>
        <w:i w:val="0"/>
        <w:iCs w:val="0"/>
        <w:spacing w:val="0"/>
        <w:w w:val="100"/>
        <w:sz w:val="24"/>
        <w:szCs w:val="24"/>
      </w:rPr>
    </w:lvl>
    <w:lvl w:ilvl="3">
      <w:numFmt w:val="bullet"/>
      <w:lvlText w:val="•"/>
      <w:lvlJc w:val="left"/>
      <w:pPr>
        <w:ind w:left="2663" w:hanging="336"/>
      </w:pPr>
    </w:lvl>
    <w:lvl w:ilvl="4">
      <w:numFmt w:val="bullet"/>
      <w:lvlText w:val="•"/>
      <w:lvlJc w:val="left"/>
      <w:pPr>
        <w:ind w:left="3706" w:hanging="336"/>
      </w:pPr>
    </w:lvl>
    <w:lvl w:ilvl="5">
      <w:numFmt w:val="bullet"/>
      <w:lvlText w:val="•"/>
      <w:lvlJc w:val="left"/>
      <w:pPr>
        <w:ind w:left="4749" w:hanging="336"/>
      </w:pPr>
    </w:lvl>
    <w:lvl w:ilvl="6">
      <w:numFmt w:val="bullet"/>
      <w:lvlText w:val="•"/>
      <w:lvlJc w:val="left"/>
      <w:pPr>
        <w:ind w:left="5793" w:hanging="336"/>
      </w:pPr>
    </w:lvl>
    <w:lvl w:ilvl="7">
      <w:numFmt w:val="bullet"/>
      <w:lvlText w:val="•"/>
      <w:lvlJc w:val="left"/>
      <w:pPr>
        <w:ind w:left="6836" w:hanging="336"/>
      </w:pPr>
    </w:lvl>
    <w:lvl w:ilvl="8">
      <w:numFmt w:val="bullet"/>
      <w:lvlText w:val="•"/>
      <w:lvlJc w:val="left"/>
      <w:pPr>
        <w:ind w:left="7879" w:hanging="336"/>
      </w:pPr>
    </w:lvl>
  </w:abstractNum>
  <w:abstractNum w:abstractNumId="10" w15:restartNumberingAfterBreak="0">
    <w:nsid w:val="0000040C"/>
    <w:multiLevelType w:val="multilevel"/>
    <w:tmpl w:val="FFFFFFFF"/>
    <w:lvl w:ilvl="0">
      <w:start w:val="1"/>
      <w:numFmt w:val="decimal"/>
      <w:lvlText w:val="%1."/>
      <w:lvlJc w:val="left"/>
      <w:pPr>
        <w:ind w:left="921" w:hanging="348"/>
      </w:pPr>
      <w:rPr>
        <w:rFonts w:ascii="Calibri" w:hAnsi="Calibri" w:cs="Calibri"/>
        <w:b w:val="0"/>
        <w:bCs w:val="0"/>
        <w:i w:val="0"/>
        <w:iCs w:val="0"/>
        <w:spacing w:val="0"/>
        <w:w w:val="100"/>
        <w:sz w:val="24"/>
        <w:szCs w:val="24"/>
      </w:rPr>
    </w:lvl>
    <w:lvl w:ilvl="1">
      <w:numFmt w:val="bullet"/>
      <w:lvlText w:val="•"/>
      <w:lvlJc w:val="left"/>
      <w:pPr>
        <w:ind w:left="1824" w:hanging="348"/>
      </w:pPr>
    </w:lvl>
    <w:lvl w:ilvl="2">
      <w:numFmt w:val="bullet"/>
      <w:lvlText w:val="•"/>
      <w:lvlJc w:val="left"/>
      <w:pPr>
        <w:ind w:left="2729" w:hanging="348"/>
      </w:pPr>
    </w:lvl>
    <w:lvl w:ilvl="3">
      <w:numFmt w:val="bullet"/>
      <w:lvlText w:val="•"/>
      <w:lvlJc w:val="left"/>
      <w:pPr>
        <w:ind w:left="3633" w:hanging="348"/>
      </w:pPr>
    </w:lvl>
    <w:lvl w:ilvl="4">
      <w:numFmt w:val="bullet"/>
      <w:lvlText w:val="•"/>
      <w:lvlJc w:val="left"/>
      <w:pPr>
        <w:ind w:left="4538" w:hanging="348"/>
      </w:pPr>
    </w:lvl>
    <w:lvl w:ilvl="5">
      <w:numFmt w:val="bullet"/>
      <w:lvlText w:val="•"/>
      <w:lvlJc w:val="left"/>
      <w:pPr>
        <w:ind w:left="5443" w:hanging="348"/>
      </w:pPr>
    </w:lvl>
    <w:lvl w:ilvl="6">
      <w:numFmt w:val="bullet"/>
      <w:lvlText w:val="•"/>
      <w:lvlJc w:val="left"/>
      <w:pPr>
        <w:ind w:left="6347" w:hanging="348"/>
      </w:pPr>
    </w:lvl>
    <w:lvl w:ilvl="7">
      <w:numFmt w:val="bullet"/>
      <w:lvlText w:val="•"/>
      <w:lvlJc w:val="left"/>
      <w:pPr>
        <w:ind w:left="7252" w:hanging="348"/>
      </w:pPr>
    </w:lvl>
    <w:lvl w:ilvl="8">
      <w:numFmt w:val="bullet"/>
      <w:lvlText w:val="•"/>
      <w:lvlJc w:val="left"/>
      <w:pPr>
        <w:ind w:left="8157" w:hanging="348"/>
      </w:pPr>
    </w:lvl>
  </w:abstractNum>
  <w:abstractNum w:abstractNumId="11" w15:restartNumberingAfterBreak="0">
    <w:nsid w:val="0000040D"/>
    <w:multiLevelType w:val="multilevel"/>
    <w:tmpl w:val="FFFFFFFF"/>
    <w:lvl w:ilvl="0">
      <w:start w:val="1"/>
      <w:numFmt w:val="decimal"/>
      <w:lvlText w:val="%1."/>
      <w:lvlJc w:val="left"/>
      <w:pPr>
        <w:ind w:left="819" w:hanging="282"/>
      </w:pPr>
      <w:rPr>
        <w:rFonts w:ascii="Calibri" w:hAnsi="Calibri" w:cs="Calibri"/>
        <w:b w:val="0"/>
        <w:bCs w:val="0"/>
        <w:i w:val="0"/>
        <w:iCs w:val="0"/>
        <w:spacing w:val="0"/>
        <w:w w:val="100"/>
        <w:sz w:val="24"/>
        <w:szCs w:val="24"/>
      </w:rPr>
    </w:lvl>
    <w:lvl w:ilvl="1">
      <w:start w:val="1"/>
      <w:numFmt w:val="decimal"/>
      <w:lvlText w:val="%2."/>
      <w:lvlJc w:val="left"/>
      <w:pPr>
        <w:ind w:left="1239" w:hanging="425"/>
      </w:pPr>
      <w:rPr>
        <w:rFonts w:ascii="Calibri" w:hAnsi="Calibri" w:cs="Calibri"/>
        <w:b w:val="0"/>
        <w:bCs w:val="0"/>
        <w:i w:val="0"/>
        <w:iCs w:val="0"/>
        <w:spacing w:val="0"/>
        <w:w w:val="100"/>
        <w:sz w:val="24"/>
        <w:szCs w:val="24"/>
      </w:rPr>
    </w:lvl>
    <w:lvl w:ilvl="2">
      <w:numFmt w:val="bullet"/>
      <w:lvlText w:val="•"/>
      <w:lvlJc w:val="left"/>
      <w:pPr>
        <w:ind w:left="2374" w:hanging="425"/>
      </w:pPr>
    </w:lvl>
    <w:lvl w:ilvl="3">
      <w:numFmt w:val="bullet"/>
      <w:lvlText w:val="•"/>
      <w:lvlJc w:val="left"/>
      <w:pPr>
        <w:ind w:left="3508" w:hanging="425"/>
      </w:pPr>
    </w:lvl>
    <w:lvl w:ilvl="4">
      <w:numFmt w:val="bullet"/>
      <w:lvlText w:val="•"/>
      <w:lvlJc w:val="left"/>
      <w:pPr>
        <w:ind w:left="4642" w:hanging="425"/>
      </w:pPr>
    </w:lvl>
    <w:lvl w:ilvl="5">
      <w:numFmt w:val="bullet"/>
      <w:lvlText w:val="•"/>
      <w:lvlJc w:val="left"/>
      <w:pPr>
        <w:ind w:left="5776" w:hanging="425"/>
      </w:pPr>
    </w:lvl>
    <w:lvl w:ilvl="6">
      <w:numFmt w:val="bullet"/>
      <w:lvlText w:val="•"/>
      <w:lvlJc w:val="left"/>
      <w:pPr>
        <w:ind w:left="6910" w:hanging="425"/>
      </w:pPr>
    </w:lvl>
    <w:lvl w:ilvl="7">
      <w:numFmt w:val="bullet"/>
      <w:lvlText w:val="•"/>
      <w:lvlJc w:val="left"/>
      <w:pPr>
        <w:ind w:left="8044" w:hanging="425"/>
      </w:pPr>
    </w:lvl>
    <w:lvl w:ilvl="8">
      <w:numFmt w:val="bullet"/>
      <w:lvlText w:val="•"/>
      <w:lvlJc w:val="left"/>
      <w:pPr>
        <w:ind w:left="9178" w:hanging="425"/>
      </w:pPr>
    </w:lvl>
  </w:abstractNum>
  <w:abstractNum w:abstractNumId="12" w15:restartNumberingAfterBreak="0">
    <w:nsid w:val="0000040E"/>
    <w:multiLevelType w:val="multilevel"/>
    <w:tmpl w:val="FFFFFFFF"/>
    <w:lvl w:ilvl="0">
      <w:start w:val="1"/>
      <w:numFmt w:val="lowerLetter"/>
      <w:lvlText w:val="%1)"/>
      <w:lvlJc w:val="left"/>
      <w:pPr>
        <w:ind w:left="1198" w:hanging="243"/>
      </w:pPr>
      <w:rPr>
        <w:rFonts w:ascii="Calibri" w:hAnsi="Calibri" w:cs="Calibri"/>
        <w:b w:val="0"/>
        <w:bCs w:val="0"/>
        <w:i w:val="0"/>
        <w:iCs w:val="0"/>
        <w:spacing w:val="0"/>
        <w:w w:val="100"/>
        <w:sz w:val="24"/>
        <w:szCs w:val="24"/>
      </w:rPr>
    </w:lvl>
    <w:lvl w:ilvl="1">
      <w:numFmt w:val="bullet"/>
      <w:lvlText w:val="•"/>
      <w:lvlJc w:val="left"/>
      <w:pPr>
        <w:ind w:left="2224" w:hanging="243"/>
      </w:pPr>
    </w:lvl>
    <w:lvl w:ilvl="2">
      <w:numFmt w:val="bullet"/>
      <w:lvlText w:val="•"/>
      <w:lvlJc w:val="left"/>
      <w:pPr>
        <w:ind w:left="3249" w:hanging="243"/>
      </w:pPr>
    </w:lvl>
    <w:lvl w:ilvl="3">
      <w:numFmt w:val="bullet"/>
      <w:lvlText w:val="•"/>
      <w:lvlJc w:val="left"/>
      <w:pPr>
        <w:ind w:left="4273" w:hanging="243"/>
      </w:pPr>
    </w:lvl>
    <w:lvl w:ilvl="4">
      <w:numFmt w:val="bullet"/>
      <w:lvlText w:val="•"/>
      <w:lvlJc w:val="left"/>
      <w:pPr>
        <w:ind w:left="5298" w:hanging="243"/>
      </w:pPr>
    </w:lvl>
    <w:lvl w:ilvl="5">
      <w:numFmt w:val="bullet"/>
      <w:lvlText w:val="•"/>
      <w:lvlJc w:val="left"/>
      <w:pPr>
        <w:ind w:left="6323" w:hanging="243"/>
      </w:pPr>
    </w:lvl>
    <w:lvl w:ilvl="6">
      <w:numFmt w:val="bullet"/>
      <w:lvlText w:val="•"/>
      <w:lvlJc w:val="left"/>
      <w:pPr>
        <w:ind w:left="7347" w:hanging="243"/>
      </w:pPr>
    </w:lvl>
    <w:lvl w:ilvl="7">
      <w:numFmt w:val="bullet"/>
      <w:lvlText w:val="•"/>
      <w:lvlJc w:val="left"/>
      <w:pPr>
        <w:ind w:left="8372" w:hanging="243"/>
      </w:pPr>
    </w:lvl>
    <w:lvl w:ilvl="8">
      <w:numFmt w:val="bullet"/>
      <w:lvlText w:val="•"/>
      <w:lvlJc w:val="left"/>
      <w:pPr>
        <w:ind w:left="9397" w:hanging="243"/>
      </w:pPr>
    </w:lvl>
  </w:abstractNum>
  <w:abstractNum w:abstractNumId="13" w15:restartNumberingAfterBreak="0">
    <w:nsid w:val="0000040F"/>
    <w:multiLevelType w:val="multilevel"/>
    <w:tmpl w:val="FFFFFFFF"/>
    <w:lvl w:ilvl="0">
      <w:start w:val="1"/>
      <w:numFmt w:val="decimal"/>
      <w:lvlText w:val="%1."/>
      <w:lvlJc w:val="left"/>
      <w:pPr>
        <w:ind w:left="956" w:hanging="281"/>
      </w:pPr>
      <w:rPr>
        <w:rFonts w:ascii="Calibri" w:hAnsi="Calibri" w:cs="Calibri"/>
        <w:b w:val="0"/>
        <w:bCs w:val="0"/>
        <w:i w:val="0"/>
        <w:iCs w:val="0"/>
        <w:spacing w:val="0"/>
        <w:w w:val="100"/>
        <w:sz w:val="24"/>
        <w:szCs w:val="24"/>
      </w:rPr>
    </w:lvl>
    <w:lvl w:ilvl="1">
      <w:numFmt w:val="bullet"/>
      <w:lvlText w:val="•"/>
      <w:lvlJc w:val="left"/>
      <w:pPr>
        <w:ind w:left="2008" w:hanging="281"/>
      </w:pPr>
    </w:lvl>
    <w:lvl w:ilvl="2">
      <w:numFmt w:val="bullet"/>
      <w:lvlText w:val="•"/>
      <w:lvlJc w:val="left"/>
      <w:pPr>
        <w:ind w:left="3057" w:hanging="281"/>
      </w:pPr>
    </w:lvl>
    <w:lvl w:ilvl="3">
      <w:numFmt w:val="bullet"/>
      <w:lvlText w:val="•"/>
      <w:lvlJc w:val="left"/>
      <w:pPr>
        <w:ind w:left="4105" w:hanging="281"/>
      </w:pPr>
    </w:lvl>
    <w:lvl w:ilvl="4">
      <w:numFmt w:val="bullet"/>
      <w:lvlText w:val="•"/>
      <w:lvlJc w:val="left"/>
      <w:pPr>
        <w:ind w:left="5154" w:hanging="281"/>
      </w:pPr>
    </w:lvl>
    <w:lvl w:ilvl="5">
      <w:numFmt w:val="bullet"/>
      <w:lvlText w:val="•"/>
      <w:lvlJc w:val="left"/>
      <w:pPr>
        <w:ind w:left="6203" w:hanging="281"/>
      </w:pPr>
    </w:lvl>
    <w:lvl w:ilvl="6">
      <w:numFmt w:val="bullet"/>
      <w:lvlText w:val="•"/>
      <w:lvlJc w:val="left"/>
      <w:pPr>
        <w:ind w:left="7251" w:hanging="281"/>
      </w:pPr>
    </w:lvl>
    <w:lvl w:ilvl="7">
      <w:numFmt w:val="bullet"/>
      <w:lvlText w:val="•"/>
      <w:lvlJc w:val="left"/>
      <w:pPr>
        <w:ind w:left="8300" w:hanging="281"/>
      </w:pPr>
    </w:lvl>
    <w:lvl w:ilvl="8">
      <w:numFmt w:val="bullet"/>
      <w:lvlText w:val="•"/>
      <w:lvlJc w:val="left"/>
      <w:pPr>
        <w:ind w:left="9349" w:hanging="281"/>
      </w:pPr>
    </w:lvl>
  </w:abstractNum>
  <w:abstractNum w:abstractNumId="14" w15:restartNumberingAfterBreak="0">
    <w:nsid w:val="00000410"/>
    <w:multiLevelType w:val="multilevel"/>
    <w:tmpl w:val="FFFFFFFF"/>
    <w:lvl w:ilvl="0">
      <w:start w:val="4"/>
      <w:numFmt w:val="decimal"/>
      <w:lvlText w:val="%1."/>
      <w:lvlJc w:val="left"/>
      <w:pPr>
        <w:ind w:left="1381" w:hanging="425"/>
      </w:pPr>
      <w:rPr>
        <w:rFonts w:ascii="Calibri" w:hAnsi="Calibri" w:cs="Calibri"/>
        <w:b w:val="0"/>
        <w:bCs w:val="0"/>
        <w:i w:val="0"/>
        <w:iCs w:val="0"/>
        <w:spacing w:val="0"/>
        <w:w w:val="100"/>
        <w:sz w:val="24"/>
        <w:szCs w:val="24"/>
      </w:rPr>
    </w:lvl>
    <w:lvl w:ilvl="1">
      <w:numFmt w:val="bullet"/>
      <w:lvlText w:val="•"/>
      <w:lvlJc w:val="left"/>
      <w:pPr>
        <w:ind w:left="2386" w:hanging="425"/>
      </w:pPr>
    </w:lvl>
    <w:lvl w:ilvl="2">
      <w:numFmt w:val="bullet"/>
      <w:lvlText w:val="•"/>
      <w:lvlJc w:val="left"/>
      <w:pPr>
        <w:ind w:left="3393" w:hanging="425"/>
      </w:pPr>
    </w:lvl>
    <w:lvl w:ilvl="3">
      <w:numFmt w:val="bullet"/>
      <w:lvlText w:val="•"/>
      <w:lvlJc w:val="left"/>
      <w:pPr>
        <w:ind w:left="4399" w:hanging="425"/>
      </w:pPr>
    </w:lvl>
    <w:lvl w:ilvl="4">
      <w:numFmt w:val="bullet"/>
      <w:lvlText w:val="•"/>
      <w:lvlJc w:val="left"/>
      <w:pPr>
        <w:ind w:left="5406" w:hanging="425"/>
      </w:pPr>
    </w:lvl>
    <w:lvl w:ilvl="5">
      <w:numFmt w:val="bullet"/>
      <w:lvlText w:val="•"/>
      <w:lvlJc w:val="left"/>
      <w:pPr>
        <w:ind w:left="6413" w:hanging="425"/>
      </w:pPr>
    </w:lvl>
    <w:lvl w:ilvl="6">
      <w:numFmt w:val="bullet"/>
      <w:lvlText w:val="•"/>
      <w:lvlJc w:val="left"/>
      <w:pPr>
        <w:ind w:left="7419" w:hanging="425"/>
      </w:pPr>
    </w:lvl>
    <w:lvl w:ilvl="7">
      <w:numFmt w:val="bullet"/>
      <w:lvlText w:val="•"/>
      <w:lvlJc w:val="left"/>
      <w:pPr>
        <w:ind w:left="8426" w:hanging="425"/>
      </w:pPr>
    </w:lvl>
    <w:lvl w:ilvl="8">
      <w:numFmt w:val="bullet"/>
      <w:lvlText w:val="•"/>
      <w:lvlJc w:val="left"/>
      <w:pPr>
        <w:ind w:left="9433" w:hanging="425"/>
      </w:pPr>
    </w:lvl>
  </w:abstractNum>
  <w:abstractNum w:abstractNumId="15" w15:restartNumberingAfterBreak="0">
    <w:nsid w:val="00000411"/>
    <w:multiLevelType w:val="multilevel"/>
    <w:tmpl w:val="FFFFFFFF"/>
    <w:lvl w:ilvl="0">
      <w:start w:val="1"/>
      <w:numFmt w:val="upperRoman"/>
      <w:lvlText w:val="%1."/>
      <w:lvlJc w:val="left"/>
      <w:pPr>
        <w:ind w:left="1393" w:hanging="512"/>
      </w:pPr>
      <w:rPr>
        <w:rFonts w:ascii="Verdana" w:hAnsi="Verdana" w:cs="Verdana"/>
        <w:b/>
        <w:bCs/>
        <w:i w:val="0"/>
        <w:iCs w:val="0"/>
        <w:spacing w:val="0"/>
        <w:w w:val="100"/>
        <w:sz w:val="18"/>
        <w:szCs w:val="18"/>
      </w:rPr>
    </w:lvl>
    <w:lvl w:ilvl="1">
      <w:numFmt w:val="bullet"/>
      <w:lvlText w:val="•"/>
      <w:lvlJc w:val="left"/>
      <w:pPr>
        <w:ind w:left="2404" w:hanging="512"/>
      </w:pPr>
    </w:lvl>
    <w:lvl w:ilvl="2">
      <w:numFmt w:val="bullet"/>
      <w:lvlText w:val="•"/>
      <w:lvlJc w:val="left"/>
      <w:pPr>
        <w:ind w:left="3409" w:hanging="512"/>
      </w:pPr>
    </w:lvl>
    <w:lvl w:ilvl="3">
      <w:numFmt w:val="bullet"/>
      <w:lvlText w:val="•"/>
      <w:lvlJc w:val="left"/>
      <w:pPr>
        <w:ind w:left="4413" w:hanging="512"/>
      </w:pPr>
    </w:lvl>
    <w:lvl w:ilvl="4">
      <w:numFmt w:val="bullet"/>
      <w:lvlText w:val="•"/>
      <w:lvlJc w:val="left"/>
      <w:pPr>
        <w:ind w:left="5418" w:hanging="512"/>
      </w:pPr>
    </w:lvl>
    <w:lvl w:ilvl="5">
      <w:numFmt w:val="bullet"/>
      <w:lvlText w:val="•"/>
      <w:lvlJc w:val="left"/>
      <w:pPr>
        <w:ind w:left="6423" w:hanging="512"/>
      </w:pPr>
    </w:lvl>
    <w:lvl w:ilvl="6">
      <w:numFmt w:val="bullet"/>
      <w:lvlText w:val="•"/>
      <w:lvlJc w:val="left"/>
      <w:pPr>
        <w:ind w:left="7427" w:hanging="512"/>
      </w:pPr>
    </w:lvl>
    <w:lvl w:ilvl="7">
      <w:numFmt w:val="bullet"/>
      <w:lvlText w:val="•"/>
      <w:lvlJc w:val="left"/>
      <w:pPr>
        <w:ind w:left="8432" w:hanging="512"/>
      </w:pPr>
    </w:lvl>
    <w:lvl w:ilvl="8">
      <w:numFmt w:val="bullet"/>
      <w:lvlText w:val="•"/>
      <w:lvlJc w:val="left"/>
      <w:pPr>
        <w:ind w:left="9437" w:hanging="512"/>
      </w:pPr>
    </w:lvl>
  </w:abstractNum>
  <w:abstractNum w:abstractNumId="16" w15:restartNumberingAfterBreak="0">
    <w:nsid w:val="00000412"/>
    <w:multiLevelType w:val="multilevel"/>
    <w:tmpl w:val="FFFFFFFF"/>
    <w:lvl w:ilvl="0">
      <w:start w:val="1"/>
      <w:numFmt w:val="decimal"/>
      <w:lvlText w:val="%1"/>
      <w:lvlJc w:val="left"/>
      <w:pPr>
        <w:ind w:left="1522" w:hanging="567"/>
      </w:pPr>
      <w:rPr>
        <w:rFonts w:ascii="Calibri" w:hAnsi="Calibri" w:cs="Calibri"/>
        <w:b/>
        <w:bCs/>
        <w:i w:val="0"/>
        <w:iCs w:val="0"/>
        <w:spacing w:val="0"/>
        <w:w w:val="100"/>
        <w:sz w:val="22"/>
        <w:szCs w:val="22"/>
      </w:rPr>
    </w:lvl>
    <w:lvl w:ilvl="1">
      <w:start w:val="1"/>
      <w:numFmt w:val="decimal"/>
      <w:lvlText w:val="%1.%2"/>
      <w:lvlJc w:val="left"/>
      <w:pPr>
        <w:ind w:left="1340" w:hanging="384"/>
      </w:pPr>
      <w:rPr>
        <w:spacing w:val="-2"/>
        <w:w w:val="100"/>
      </w:rPr>
    </w:lvl>
    <w:lvl w:ilvl="2">
      <w:start w:val="1"/>
      <w:numFmt w:val="decimal"/>
      <w:lvlText w:val="%1.%2.%3"/>
      <w:lvlJc w:val="left"/>
      <w:pPr>
        <w:ind w:left="1522" w:hanging="384"/>
      </w:pPr>
      <w:rPr>
        <w:rFonts w:ascii="Calibri" w:hAnsi="Calibri" w:cs="Calibri"/>
        <w:b w:val="0"/>
        <w:bCs w:val="0"/>
        <w:i w:val="0"/>
        <w:iCs w:val="0"/>
        <w:spacing w:val="0"/>
        <w:w w:val="100"/>
        <w:sz w:val="22"/>
        <w:szCs w:val="22"/>
      </w:rPr>
    </w:lvl>
    <w:lvl w:ilvl="3">
      <w:numFmt w:val="bullet"/>
      <w:lvlText w:val="•"/>
      <w:lvlJc w:val="left"/>
      <w:pPr>
        <w:ind w:left="3725" w:hanging="384"/>
      </w:pPr>
    </w:lvl>
    <w:lvl w:ilvl="4">
      <w:numFmt w:val="bullet"/>
      <w:lvlText w:val="•"/>
      <w:lvlJc w:val="left"/>
      <w:pPr>
        <w:ind w:left="4828" w:hanging="384"/>
      </w:pPr>
    </w:lvl>
    <w:lvl w:ilvl="5">
      <w:numFmt w:val="bullet"/>
      <w:lvlText w:val="•"/>
      <w:lvlJc w:val="left"/>
      <w:pPr>
        <w:ind w:left="5931" w:hanging="384"/>
      </w:pPr>
    </w:lvl>
    <w:lvl w:ilvl="6">
      <w:numFmt w:val="bullet"/>
      <w:lvlText w:val="•"/>
      <w:lvlJc w:val="left"/>
      <w:pPr>
        <w:ind w:left="7034" w:hanging="384"/>
      </w:pPr>
    </w:lvl>
    <w:lvl w:ilvl="7">
      <w:numFmt w:val="bullet"/>
      <w:lvlText w:val="•"/>
      <w:lvlJc w:val="left"/>
      <w:pPr>
        <w:ind w:left="8137" w:hanging="384"/>
      </w:pPr>
    </w:lvl>
    <w:lvl w:ilvl="8">
      <w:numFmt w:val="bullet"/>
      <w:lvlText w:val="•"/>
      <w:lvlJc w:val="left"/>
      <w:pPr>
        <w:ind w:left="9240" w:hanging="384"/>
      </w:pPr>
    </w:lvl>
  </w:abstractNum>
  <w:num w:numId="1" w16cid:durableId="1475444646">
    <w:abstractNumId w:val="16"/>
  </w:num>
  <w:num w:numId="2" w16cid:durableId="1649482473">
    <w:abstractNumId w:val="15"/>
  </w:num>
  <w:num w:numId="3" w16cid:durableId="428895756">
    <w:abstractNumId w:val="14"/>
  </w:num>
  <w:num w:numId="4" w16cid:durableId="52315859">
    <w:abstractNumId w:val="13"/>
  </w:num>
  <w:num w:numId="5" w16cid:durableId="1290892730">
    <w:abstractNumId w:val="12"/>
  </w:num>
  <w:num w:numId="6" w16cid:durableId="842933813">
    <w:abstractNumId w:val="11"/>
  </w:num>
  <w:num w:numId="7" w16cid:durableId="12584413">
    <w:abstractNumId w:val="10"/>
  </w:num>
  <w:num w:numId="8" w16cid:durableId="703948019">
    <w:abstractNumId w:val="9"/>
  </w:num>
  <w:num w:numId="9" w16cid:durableId="339546532">
    <w:abstractNumId w:val="8"/>
  </w:num>
  <w:num w:numId="10" w16cid:durableId="1965577369">
    <w:abstractNumId w:val="7"/>
  </w:num>
  <w:num w:numId="11" w16cid:durableId="1256551132">
    <w:abstractNumId w:val="6"/>
  </w:num>
  <w:num w:numId="12" w16cid:durableId="1124274070">
    <w:abstractNumId w:val="5"/>
  </w:num>
  <w:num w:numId="13" w16cid:durableId="695085756">
    <w:abstractNumId w:val="4"/>
  </w:num>
  <w:num w:numId="14" w16cid:durableId="627324728">
    <w:abstractNumId w:val="3"/>
  </w:num>
  <w:num w:numId="15" w16cid:durableId="362941345">
    <w:abstractNumId w:val="2"/>
  </w:num>
  <w:num w:numId="16" w16cid:durableId="1451782968">
    <w:abstractNumId w:val="1"/>
  </w:num>
  <w:num w:numId="17" w16cid:durableId="1954247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C5F"/>
    <w:rsid w:val="00082AD7"/>
    <w:rsid w:val="00154DAB"/>
    <w:rsid w:val="002A064D"/>
    <w:rsid w:val="002B2CAC"/>
    <w:rsid w:val="00383B92"/>
    <w:rsid w:val="0047201D"/>
    <w:rsid w:val="007629E9"/>
    <w:rsid w:val="00797A78"/>
    <w:rsid w:val="00F40941"/>
    <w:rsid w:val="00F6580F"/>
    <w:rsid w:val="00FB2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B7BD5E"/>
  <w14:defaultImageDpi w14:val="0"/>
  <w15:docId w15:val="{A7E65A42-1E42-433C-86D2-8CA81194F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pPr>
      <w:widowControl w:val="0"/>
      <w:autoSpaceDE w:val="0"/>
      <w:autoSpaceDN w:val="0"/>
      <w:adjustRightInd w:val="0"/>
      <w:spacing w:after="0" w:line="240" w:lineRule="auto"/>
    </w:pPr>
    <w:rPr>
      <w:rFonts w:ascii="Calibri" w:hAnsi="Calibri" w:cs="Calibri"/>
      <w:kern w:val="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Pr>
      <w:sz w:val="24"/>
      <w:szCs w:val="24"/>
    </w:rPr>
  </w:style>
  <w:style w:type="character" w:customStyle="1" w:styleId="TekstpodstawowyZnak">
    <w:name w:val="Tekst podstawowy Znak"/>
    <w:basedOn w:val="Domylnaczcionkaakapitu"/>
    <w:link w:val="Tekstpodstawowy"/>
    <w:uiPriority w:val="99"/>
    <w:semiHidden/>
    <w:rPr>
      <w:rFonts w:ascii="Calibri" w:hAnsi="Calibri" w:cs="Calibri"/>
      <w:kern w:val="0"/>
      <w:sz w:val="22"/>
      <w:szCs w:val="22"/>
    </w:rPr>
  </w:style>
  <w:style w:type="paragraph" w:styleId="Akapitzlist">
    <w:name w:val="List Paragraph"/>
    <w:basedOn w:val="Normalny"/>
    <w:uiPriority w:val="1"/>
    <w:qFormat/>
    <w:pPr>
      <w:ind w:left="1293" w:hanging="360"/>
      <w:jc w:val="both"/>
    </w:pPr>
    <w:rPr>
      <w:sz w:val="24"/>
      <w:szCs w:val="24"/>
    </w:rPr>
  </w:style>
  <w:style w:type="paragraph" w:customStyle="1" w:styleId="TableParagraph">
    <w:name w:val="Table Paragraph"/>
    <w:basedOn w:val="Normalny"/>
    <w:uiPriority w:val="1"/>
    <w:qFormat/>
    <w:rPr>
      <w:sz w:val="24"/>
      <w:szCs w:val="24"/>
    </w:rPr>
  </w:style>
  <w:style w:type="paragraph" w:styleId="Nagwek">
    <w:name w:val="header"/>
    <w:basedOn w:val="Normalny"/>
    <w:link w:val="NagwekZnak"/>
    <w:uiPriority w:val="99"/>
    <w:unhideWhenUsed/>
    <w:rsid w:val="00383B92"/>
    <w:pPr>
      <w:tabs>
        <w:tab w:val="center" w:pos="4536"/>
        <w:tab w:val="right" w:pos="9072"/>
      </w:tabs>
    </w:pPr>
  </w:style>
  <w:style w:type="character" w:customStyle="1" w:styleId="NagwekZnak">
    <w:name w:val="Nagłówek Znak"/>
    <w:basedOn w:val="Domylnaczcionkaakapitu"/>
    <w:link w:val="Nagwek"/>
    <w:uiPriority w:val="99"/>
    <w:rsid w:val="00383B92"/>
    <w:rPr>
      <w:rFonts w:ascii="Calibri" w:hAnsi="Calibri" w:cs="Calibri"/>
      <w:kern w:val="0"/>
      <w:sz w:val="22"/>
      <w:szCs w:val="22"/>
    </w:rPr>
  </w:style>
  <w:style w:type="paragraph" w:styleId="Stopka">
    <w:name w:val="footer"/>
    <w:basedOn w:val="Normalny"/>
    <w:link w:val="StopkaZnak"/>
    <w:uiPriority w:val="99"/>
    <w:unhideWhenUsed/>
    <w:rsid w:val="00383B92"/>
    <w:pPr>
      <w:tabs>
        <w:tab w:val="center" w:pos="4536"/>
        <w:tab w:val="right" w:pos="9072"/>
      </w:tabs>
    </w:pPr>
  </w:style>
  <w:style w:type="character" w:customStyle="1" w:styleId="StopkaZnak">
    <w:name w:val="Stopka Znak"/>
    <w:basedOn w:val="Domylnaczcionkaakapitu"/>
    <w:link w:val="Stopka"/>
    <w:uiPriority w:val="99"/>
    <w:rsid w:val="00383B92"/>
    <w:rPr>
      <w:rFonts w:ascii="Calibri"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44DAAA8FFBE144A52842A15CBA0A8E" ma:contentTypeVersion="18" ma:contentTypeDescription="Utwórz nowy dokument." ma:contentTypeScope="" ma:versionID="984759300a294fd7fc09165e33fee147">
  <xsd:schema xmlns:xsd="http://www.w3.org/2001/XMLSchema" xmlns:xs="http://www.w3.org/2001/XMLSchema" xmlns:p="http://schemas.microsoft.com/office/2006/metadata/properties" xmlns:ns2="c71652f1-cf8c-425d-a1d1-2bdc84c4ffb7" xmlns:ns3="f9b23df8-3e81-45aa-bc9d-e8ec1f7ede56" targetNamespace="http://schemas.microsoft.com/office/2006/metadata/properties" ma:root="true" ma:fieldsID="80ea8e3d0b6d3d48bd9b80d319280228" ns2:_="" ns3:_="">
    <xsd:import namespace="c71652f1-cf8c-425d-a1d1-2bdc84c4ffb7"/>
    <xsd:import namespace="f9b23df8-3e81-45aa-bc9d-e8ec1f7ede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CategoryManager"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lcf76f155ced4ddcb4097134ff3c332f" minOccurs="0"/>
                <xsd:element ref="ns2:TaxCatchAll"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1652f1-cf8c-425d-a1d1-2bdc84c4ffb7"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9c705284-24ad-4305-a693-a9c12f95ee85}" ma:internalName="TaxCatchAll" ma:showField="CatchAllData" ma:web="c71652f1-cf8c-425d-a1d1-2bdc84c4ff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b23df8-3e81-45aa-bc9d-e8ec1f7ede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CategoryManager" ma:index="12" nillable="true" ma:displayName="Category Manager " ma:format="Dropdown" ma:list="UserInfo" ma:SharePointGroup="0" ma:internalName="Category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9933c74a-2d91-4b50-a545-0747611f834f"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b23df8-3e81-45aa-bc9d-e8ec1f7ede56">
      <Terms xmlns="http://schemas.microsoft.com/office/infopath/2007/PartnerControls"/>
    </lcf76f155ced4ddcb4097134ff3c332f>
    <CategoryManager xmlns="f9b23df8-3e81-45aa-bc9d-e8ec1f7ede56">
      <UserInfo>
        <DisplayName/>
        <AccountId xsi:nil="true"/>
        <AccountType/>
      </UserInfo>
    </CategoryManager>
    <TaxCatchAll xmlns="c71652f1-cf8c-425d-a1d1-2bdc84c4ffb7" xsi:nil="true"/>
  </documentManagement>
</p:properties>
</file>

<file path=customXml/itemProps1.xml><?xml version="1.0" encoding="utf-8"?>
<ds:datastoreItem xmlns:ds="http://schemas.openxmlformats.org/officeDocument/2006/customXml" ds:itemID="{4D9246E1-DEE5-4BDD-BC66-5AD5B6F2F7B7}">
  <ds:schemaRefs>
    <ds:schemaRef ds:uri="http://schemas.microsoft.com/sharepoint/v3/contenttype/forms"/>
  </ds:schemaRefs>
</ds:datastoreItem>
</file>

<file path=customXml/itemProps2.xml><?xml version="1.0" encoding="utf-8"?>
<ds:datastoreItem xmlns:ds="http://schemas.openxmlformats.org/officeDocument/2006/customXml" ds:itemID="{9A6D4BBE-4CD5-4876-B48A-559061AB9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1652f1-cf8c-425d-a1d1-2bdc84c4ffb7"/>
    <ds:schemaRef ds:uri="f9b23df8-3e81-45aa-bc9d-e8ec1f7ed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7F937-B6FC-4EEA-9722-80566B79E615}">
  <ds:schemaRefs>
    <ds:schemaRef ds:uri="http://schemas.microsoft.com/office/2006/metadata/properties"/>
    <ds:schemaRef ds:uri="http://schemas.microsoft.com/office/infopath/2007/PartnerControls"/>
    <ds:schemaRef ds:uri="f9b23df8-3e81-45aa-bc9d-e8ec1f7ede56"/>
    <ds:schemaRef ds:uri="c71652f1-cf8c-425d-a1d1-2bdc84c4ffb7"/>
  </ds:schemaRefs>
</ds:datastoreItem>
</file>

<file path=docMetadata/LabelInfo.xml><?xml version="1.0" encoding="utf-8"?>
<clbl:labelList xmlns:clbl="http://schemas.microsoft.com/office/2020/mipLabelMetadata">
  <clbl:label id="{a8ac9f24-a65e-4041-b7bb-a2ce29d5b813}" enabled="1" method="Privileged" siteId="{06d5e126-7e79-4771-abe1-e1ef9e5c94a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8073</Words>
  <Characters>48439</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Turlej;Guzikowski Tomasz</dc:creator>
  <cp:keywords/>
  <dc:description/>
  <cp:lastModifiedBy>Marczuk Piotr</cp:lastModifiedBy>
  <cp:revision>5</cp:revision>
  <dcterms:created xsi:type="dcterms:W3CDTF">2024-06-24T09:07:00Z</dcterms:created>
  <dcterms:modified xsi:type="dcterms:W3CDTF">2026-06-24T09:57:00Z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dla Office 365</vt:lpwstr>
  </property>
  <property fmtid="{D5CDD505-2E9C-101B-9397-08002B2CF9AE}" pid="3" name="Producer">
    <vt:lpwstr>Microsoft® Word dla Office 365</vt:lpwstr>
  </property>
  <property fmtid="{D5CDD505-2E9C-101B-9397-08002B2CF9AE}" pid="4" name="ContentTypeId">
    <vt:lpwstr>0x0101004E44DAAA8FFBE144A52842A15CBA0A8E</vt:lpwstr>
  </property>
  <property fmtid="{D5CDD505-2E9C-101B-9397-08002B2CF9AE}" pid="5" name="MediaServiceImageTags">
    <vt:lpwstr/>
  </property>
</Properties>
</file>